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Pr="008031E8" w:rsidR="00800C51" w:rsidP="6A66201F" w:rsidRDefault="00800C51" w14:paraId="4CE2D59D" w14:textId="77777777">
      <w:pPr>
        <w:spacing w:after="0"/>
        <w:jc w:val="both"/>
        <w:rPr>
          <w:rFonts w:eastAsia="Gill Sans MT" w:asciiTheme="minorHAnsi" w:hAnsiTheme="minorHAnsi" w:cstheme="minorHAnsi"/>
          <w:b/>
          <w:bCs/>
          <w:sz w:val="28"/>
          <w:szCs w:val="28"/>
          <w:lang w:val="nl-NL"/>
        </w:rPr>
      </w:pPr>
      <w:r w:rsidRPr="008031E8">
        <w:rPr>
          <w:rFonts w:eastAsia="Gill Sans MT" w:asciiTheme="minorHAnsi" w:hAnsiTheme="minorHAnsi" w:cstheme="minorHAnsi"/>
          <w:b/>
          <w:bCs/>
          <w:sz w:val="28"/>
          <w:szCs w:val="28"/>
          <w:lang w:val="nl-NL"/>
        </w:rPr>
        <w:t xml:space="preserve">'Cultuurregio </w:t>
      </w:r>
      <w:proofErr w:type="spellStart"/>
      <w:r w:rsidRPr="008031E8">
        <w:rPr>
          <w:rFonts w:eastAsia="Gill Sans MT" w:asciiTheme="minorHAnsi" w:hAnsiTheme="minorHAnsi" w:cstheme="minorHAnsi"/>
          <w:b/>
          <w:bCs/>
          <w:sz w:val="28"/>
          <w:szCs w:val="28"/>
          <w:lang w:val="nl-NL"/>
        </w:rPr>
        <w:t>Pajottenland</w:t>
      </w:r>
      <w:proofErr w:type="spellEnd"/>
      <w:r w:rsidRPr="008031E8">
        <w:rPr>
          <w:rFonts w:eastAsia="Gill Sans MT" w:asciiTheme="minorHAnsi" w:hAnsiTheme="minorHAnsi" w:cstheme="minorHAnsi"/>
          <w:b/>
          <w:bCs/>
          <w:sz w:val="28"/>
          <w:szCs w:val="28"/>
          <w:lang w:val="nl-NL"/>
        </w:rPr>
        <w:t xml:space="preserve"> &amp; Zennevallei' projectvereniging</w:t>
      </w:r>
    </w:p>
    <w:p w:rsidRPr="008031E8" w:rsidR="00800C51" w:rsidP="6A66201F" w:rsidRDefault="00800C51" w14:paraId="672A6659" w14:textId="77777777">
      <w:pPr>
        <w:spacing w:after="0"/>
        <w:jc w:val="both"/>
        <w:rPr>
          <w:rFonts w:eastAsia="Gill Sans MT" w:asciiTheme="minorHAnsi" w:hAnsiTheme="minorHAnsi" w:cstheme="minorHAnsi"/>
          <w:b/>
          <w:bCs/>
          <w:sz w:val="24"/>
          <w:lang w:val="nl-NL"/>
        </w:rPr>
      </w:pPr>
    </w:p>
    <w:p w:rsidRPr="008031E8" w:rsidR="00800C51" w:rsidP="6A66201F" w:rsidRDefault="007B074E" w14:paraId="5835216B" w14:textId="77777777">
      <w:pPr>
        <w:pBdr>
          <w:top w:val="single" w:color="000000" w:sz="4" w:space="1"/>
          <w:left w:val="single" w:color="000000" w:sz="4" w:space="5"/>
          <w:bottom w:val="single" w:color="000000" w:sz="4" w:space="1"/>
          <w:right w:val="single" w:color="000000" w:sz="4" w:space="0"/>
        </w:pBdr>
        <w:spacing w:after="0"/>
        <w:jc w:val="both"/>
        <w:rPr>
          <w:rFonts w:eastAsia="Gill Sans MT" w:asciiTheme="minorHAnsi" w:hAnsiTheme="minorHAnsi" w:cstheme="minorHAnsi"/>
          <w:lang w:val="nl-NL"/>
        </w:rPr>
      </w:pPr>
      <w:r w:rsidRPr="008031E8">
        <w:rPr>
          <w:rFonts w:eastAsia="Gill Sans MT" w:asciiTheme="minorHAnsi" w:hAnsiTheme="minorHAnsi" w:cstheme="minorHAnsi"/>
          <w:lang w:val="nl-NL"/>
        </w:rPr>
        <w:t xml:space="preserve">Affligem - </w:t>
      </w:r>
      <w:r w:rsidRPr="008031E8" w:rsidR="00800C51">
        <w:rPr>
          <w:rFonts w:eastAsia="Gill Sans MT" w:asciiTheme="minorHAnsi" w:hAnsiTheme="minorHAnsi" w:cstheme="minorHAnsi"/>
          <w:lang w:val="nl-NL"/>
        </w:rPr>
        <w:t xml:space="preserve">Beersel – Bever - Dilbeek – </w:t>
      </w:r>
      <w:r w:rsidRPr="008031E8">
        <w:rPr>
          <w:rFonts w:eastAsia="Gill Sans MT" w:asciiTheme="minorHAnsi" w:hAnsiTheme="minorHAnsi" w:cstheme="minorHAnsi"/>
          <w:lang w:val="nl-NL"/>
        </w:rPr>
        <w:t xml:space="preserve">Drogenbos- </w:t>
      </w:r>
      <w:r w:rsidRPr="008031E8" w:rsidR="00800C51">
        <w:rPr>
          <w:rFonts w:eastAsia="Gill Sans MT" w:asciiTheme="minorHAnsi" w:hAnsiTheme="minorHAnsi" w:cstheme="minorHAnsi"/>
          <w:lang w:val="nl-NL"/>
        </w:rPr>
        <w:t xml:space="preserve">Galmaarden - Gooik – Halle - Herne – Lennik - Liedekerke – Pepingen – Roosdaal – Sint Pieters Leeuw – Ternat </w:t>
      </w:r>
    </w:p>
    <w:p w:rsidRPr="008031E8" w:rsidR="00474884" w:rsidP="6A66201F" w:rsidRDefault="00474884" w14:paraId="0A37501D" w14:textId="77777777">
      <w:pPr>
        <w:pBdr>
          <w:bottom w:val="single" w:color="000000" w:sz="4" w:space="1"/>
        </w:pBdr>
        <w:spacing w:after="0"/>
        <w:jc w:val="both"/>
        <w:rPr>
          <w:rFonts w:eastAsia="Gill Sans MT" w:asciiTheme="minorHAnsi" w:hAnsiTheme="minorHAnsi" w:cstheme="minorHAnsi"/>
          <w:b/>
          <w:bCs/>
          <w:sz w:val="24"/>
          <w:lang w:val="nl-NL"/>
        </w:rPr>
      </w:pPr>
    </w:p>
    <w:p w:rsidRPr="008031E8" w:rsidR="34D7C9C1" w:rsidP="4BFA269E" w:rsidRDefault="332083F0" w14:paraId="6DF9319A" w14:textId="732CC135">
      <w:pPr>
        <w:spacing w:after="0" w:line="259" w:lineRule="auto"/>
        <w:jc w:val="both"/>
        <w:rPr>
          <w:rFonts w:eastAsia="Gill Sans MT" w:asciiTheme="minorHAnsi" w:hAnsiTheme="minorHAnsi" w:cstheme="minorHAnsi"/>
          <w:b/>
          <w:bCs/>
          <w:sz w:val="24"/>
          <w:lang w:val="nl-NL"/>
        </w:rPr>
      </w:pPr>
      <w:r w:rsidRPr="008031E8">
        <w:rPr>
          <w:rFonts w:eastAsia="Gill Sans MT" w:asciiTheme="minorHAnsi" w:hAnsiTheme="minorHAnsi" w:cstheme="minorHAnsi"/>
          <w:b/>
          <w:bCs/>
          <w:sz w:val="24"/>
          <w:lang w:val="nl-NL"/>
        </w:rPr>
        <w:t>Vrijdag 11</w:t>
      </w:r>
      <w:r w:rsidRPr="008031E8" w:rsidR="34D7C9C1">
        <w:rPr>
          <w:rFonts w:eastAsia="Gill Sans MT" w:asciiTheme="minorHAnsi" w:hAnsiTheme="minorHAnsi" w:cstheme="minorHAnsi"/>
          <w:b/>
          <w:bCs/>
          <w:sz w:val="24"/>
          <w:lang w:val="nl-NL"/>
        </w:rPr>
        <w:t xml:space="preserve"> </w:t>
      </w:r>
      <w:r w:rsidRPr="008031E8" w:rsidR="55B5AFB2">
        <w:rPr>
          <w:rFonts w:eastAsia="Gill Sans MT" w:asciiTheme="minorHAnsi" w:hAnsiTheme="minorHAnsi" w:cstheme="minorHAnsi"/>
          <w:b/>
          <w:bCs/>
          <w:sz w:val="24"/>
          <w:lang w:val="nl-NL"/>
        </w:rPr>
        <w:t>september</w:t>
      </w:r>
      <w:r w:rsidRPr="008031E8" w:rsidR="34D7C9C1">
        <w:rPr>
          <w:rFonts w:eastAsia="Gill Sans MT" w:asciiTheme="minorHAnsi" w:hAnsiTheme="minorHAnsi" w:cstheme="minorHAnsi"/>
          <w:b/>
          <w:bCs/>
          <w:sz w:val="24"/>
          <w:lang w:val="nl-NL"/>
        </w:rPr>
        <w:t xml:space="preserve"> 2020, 1</w:t>
      </w:r>
      <w:r w:rsidRPr="008031E8" w:rsidR="0AA4D646">
        <w:rPr>
          <w:rFonts w:eastAsia="Gill Sans MT" w:asciiTheme="minorHAnsi" w:hAnsiTheme="minorHAnsi" w:cstheme="minorHAnsi"/>
          <w:b/>
          <w:bCs/>
          <w:sz w:val="24"/>
          <w:lang w:val="nl-NL"/>
        </w:rPr>
        <w:t>7u30</w:t>
      </w:r>
      <w:r w:rsidRPr="008031E8" w:rsidR="789A783D">
        <w:rPr>
          <w:rFonts w:eastAsia="Gill Sans MT" w:asciiTheme="minorHAnsi" w:hAnsiTheme="minorHAnsi" w:cstheme="minorHAnsi"/>
          <w:b/>
          <w:bCs/>
          <w:sz w:val="24"/>
          <w:lang w:val="nl-NL"/>
        </w:rPr>
        <w:t xml:space="preserve">, </w:t>
      </w:r>
      <w:r w:rsidRPr="008031E8" w:rsidR="6F146A25">
        <w:rPr>
          <w:rFonts w:eastAsia="Gill Sans MT" w:asciiTheme="minorHAnsi" w:hAnsiTheme="minorHAnsi" w:cstheme="minorHAnsi"/>
          <w:b/>
          <w:bCs/>
          <w:sz w:val="24"/>
          <w:lang w:val="nl-NL"/>
        </w:rPr>
        <w:t xml:space="preserve">cultuurhuis </w:t>
      </w:r>
      <w:proofErr w:type="spellStart"/>
      <w:r w:rsidRPr="008031E8" w:rsidR="6F146A25">
        <w:rPr>
          <w:rFonts w:eastAsia="Gill Sans MT" w:asciiTheme="minorHAnsi" w:hAnsiTheme="minorHAnsi" w:cstheme="minorHAnsi"/>
          <w:b/>
          <w:bCs/>
          <w:sz w:val="24"/>
          <w:lang w:val="nl-NL"/>
        </w:rPr>
        <w:t>sanderus</w:t>
      </w:r>
      <w:proofErr w:type="spellEnd"/>
      <w:r w:rsidRPr="008031E8" w:rsidR="6F146A25">
        <w:rPr>
          <w:rFonts w:eastAsia="Gill Sans MT" w:asciiTheme="minorHAnsi" w:hAnsiTheme="minorHAnsi" w:cstheme="minorHAnsi"/>
          <w:b/>
          <w:bCs/>
          <w:sz w:val="24"/>
          <w:lang w:val="nl-NL"/>
        </w:rPr>
        <w:t xml:space="preserve"> </w:t>
      </w:r>
      <w:r w:rsidRPr="008031E8" w:rsidR="789A783D">
        <w:rPr>
          <w:rFonts w:eastAsia="Gill Sans MT" w:asciiTheme="minorHAnsi" w:hAnsiTheme="minorHAnsi" w:cstheme="minorHAnsi"/>
          <w:b/>
          <w:bCs/>
          <w:sz w:val="24"/>
          <w:lang w:val="nl-NL"/>
        </w:rPr>
        <w:t>Affligem en digitaal</w:t>
      </w:r>
    </w:p>
    <w:p w:rsidRPr="008031E8" w:rsidR="00800C51" w:rsidP="6A66201F" w:rsidRDefault="00800C51" w14:paraId="5DAB6C7B" w14:textId="77777777">
      <w:pPr>
        <w:pBdr>
          <w:bottom w:val="single" w:color="000000" w:sz="4" w:space="1"/>
        </w:pBdr>
        <w:spacing w:after="0"/>
        <w:jc w:val="both"/>
        <w:rPr>
          <w:rFonts w:eastAsia="Gill Sans MT" w:asciiTheme="minorHAnsi" w:hAnsiTheme="minorHAnsi" w:cstheme="minorHAnsi"/>
          <w:lang w:val="nl-NL"/>
        </w:rPr>
      </w:pPr>
    </w:p>
    <w:p w:rsidRPr="008031E8" w:rsidR="789A783D" w:rsidP="4BFA269E" w:rsidRDefault="41114142" w14:paraId="0C23CFCA" w14:textId="1782BEFF">
      <w:pPr>
        <w:spacing w:after="160" w:line="259" w:lineRule="auto"/>
        <w:jc w:val="both"/>
        <w:rPr>
          <w:rFonts w:eastAsia="Calibri" w:asciiTheme="minorHAnsi" w:hAnsiTheme="minorHAnsi" w:cstheme="minorHAnsi"/>
          <w:color w:val="E36C0A"/>
          <w:sz w:val="24"/>
          <w:lang w:val="nl-NL"/>
        </w:rPr>
      </w:pPr>
      <w:r w:rsidRPr="008031E8">
        <w:rPr>
          <w:rFonts w:eastAsia="Calibri" w:asciiTheme="minorHAnsi" w:hAnsiTheme="minorHAnsi" w:cstheme="minorHAnsi"/>
          <w:b/>
          <w:bCs/>
          <w:color w:val="E36C0A"/>
          <w:sz w:val="24"/>
          <w:lang w:val="nl-NL"/>
        </w:rPr>
        <w:t>A</w:t>
      </w:r>
      <w:r w:rsidRPr="008031E8" w:rsidR="789A783D">
        <w:rPr>
          <w:rFonts w:eastAsia="Calibri" w:asciiTheme="minorHAnsi" w:hAnsiTheme="minorHAnsi" w:cstheme="minorHAnsi"/>
          <w:b/>
          <w:bCs/>
          <w:color w:val="E36C0A"/>
          <w:sz w:val="24"/>
          <w:lang w:val="nl-NL"/>
        </w:rPr>
        <w:t xml:space="preserve">anwezig: </w:t>
      </w:r>
    </w:p>
    <w:tbl>
      <w:tblPr>
        <w:tblW w:w="7654" w:type="dxa"/>
        <w:tblLayout w:type="fixed"/>
        <w:tblLook w:val="06A0" w:firstRow="1" w:lastRow="0" w:firstColumn="1" w:lastColumn="0" w:noHBand="1" w:noVBand="1"/>
      </w:tblPr>
      <w:tblGrid>
        <w:gridCol w:w="2102"/>
        <w:gridCol w:w="2455"/>
        <w:gridCol w:w="3097"/>
      </w:tblGrid>
      <w:tr w:rsidRPr="008031E8" w:rsidR="4BFA269E" w:rsidTr="00090DFD" w14:paraId="4ED873E7" w14:textId="77777777">
        <w:trPr>
          <w:trHeight w:val="45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6789E625" w14:textId="70384F15">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22ADBC24" w14:textId="15BFDEFC">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lid Raad van Bestuur</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4BFA269E" w14:paraId="1BDE0BFB" w14:textId="61D76F86">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aanwezig/</w:t>
            </w:r>
          </w:p>
          <w:p w:rsidRPr="008031E8" w:rsidR="4BFA269E" w:rsidP="4BFA269E" w:rsidRDefault="4BFA269E" w14:paraId="4257E55C" w14:textId="52421725">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verontschuldigd</w:t>
            </w:r>
          </w:p>
        </w:tc>
      </w:tr>
      <w:tr w:rsidRPr="008031E8" w:rsidR="4BFA269E" w:rsidTr="00090DFD" w14:paraId="5497A3B3" w14:textId="77777777">
        <w:trPr>
          <w:trHeight w:val="495"/>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419AE268" w14:textId="15CE8809">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Affligem</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75508585" w14:textId="2F3A886E">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Stemgerechtigd lid</w:t>
            </w:r>
          </w:p>
          <w:p w:rsidRPr="008031E8" w:rsidR="4BFA269E" w:rsidP="4BFA269E" w:rsidRDefault="4BFA269E" w14:paraId="7E2E62E2" w14:textId="0F2F08E9">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Herman Steppe</w:t>
            </w:r>
          </w:p>
          <w:p w:rsidRPr="008031E8" w:rsidR="4BFA269E" w:rsidP="4BFA269E" w:rsidRDefault="4BFA269E" w14:paraId="1B39C88F" w14:textId="3D77714E">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 xml:space="preserve"> </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0F797B03" w:rsidRDefault="4693AE49" w14:paraId="0924C248" w14:textId="7C0BC227">
            <w:pPr>
              <w:spacing w:line="259" w:lineRule="auto"/>
              <w:jc w:val="both"/>
              <w:rPr>
                <w:rFonts w:asciiTheme="minorHAnsi" w:hAnsiTheme="minorHAnsi" w:cstheme="minorHAnsi"/>
                <w:sz w:val="22"/>
                <w:szCs w:val="22"/>
              </w:rPr>
            </w:pPr>
            <w:r w:rsidRPr="008031E8">
              <w:rPr>
                <w:rFonts w:eastAsia="Calibri" w:asciiTheme="minorHAnsi" w:hAnsiTheme="minorHAnsi" w:cstheme="minorHAnsi"/>
                <w:sz w:val="22"/>
                <w:szCs w:val="22"/>
                <w:lang w:val="nl-NL"/>
              </w:rPr>
              <w:t>Aanwezig fysiek</w:t>
            </w:r>
          </w:p>
        </w:tc>
      </w:tr>
      <w:tr w:rsidRPr="008031E8" w:rsidR="4BFA269E" w:rsidTr="00090DFD" w14:paraId="47441380" w14:textId="77777777">
        <w:trPr>
          <w:trHeight w:val="495"/>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61FC8265" w14:textId="5D137331">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Affligem</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5604F43C" w14:textId="0BFEB016">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Lid raadgevende stem</w:t>
            </w:r>
          </w:p>
          <w:p w:rsidRPr="008031E8" w:rsidR="4BFA269E" w:rsidP="4BFA269E" w:rsidRDefault="4BFA269E" w14:paraId="097F997D" w14:textId="43C036A6">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 xml:space="preserve">Stijn </w:t>
            </w:r>
            <w:proofErr w:type="spellStart"/>
            <w:r w:rsidRPr="008031E8">
              <w:rPr>
                <w:rFonts w:eastAsia="Calibri" w:asciiTheme="minorHAnsi" w:hAnsiTheme="minorHAnsi" w:cstheme="minorHAnsi"/>
                <w:i/>
                <w:iCs/>
                <w:sz w:val="22"/>
                <w:szCs w:val="22"/>
                <w:lang w:val="nl-NL"/>
              </w:rPr>
              <w:t>Stassijns</w:t>
            </w:r>
            <w:proofErr w:type="spellEnd"/>
          </w:p>
          <w:p w:rsidRPr="008031E8" w:rsidR="4BFA269E" w:rsidP="4BFA269E" w:rsidRDefault="4BFA269E" w14:paraId="6EAD4AF2" w14:textId="01C31C9E">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 xml:space="preserve"> </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31010B22" w14:paraId="4897A967" w14:textId="17677846">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verontschuldigd</w:t>
            </w:r>
          </w:p>
        </w:tc>
      </w:tr>
      <w:tr w:rsidRPr="008031E8" w:rsidR="4BFA269E" w:rsidTr="00090DFD" w14:paraId="6219C29D" w14:textId="77777777">
        <w:trPr>
          <w:trHeight w:val="495"/>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5A3E90D2" w14:textId="76A7E1C2">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Beersel</w:t>
            </w:r>
          </w:p>
          <w:p w:rsidRPr="008031E8" w:rsidR="4BFA269E" w:rsidP="4BFA269E" w:rsidRDefault="4BFA269E" w14:paraId="7944D090" w14:textId="3C4482DA">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11A18FC3" w14:textId="071FDB7F">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Stemgerechtigd lid</w:t>
            </w:r>
          </w:p>
          <w:p w:rsidRPr="008031E8" w:rsidR="4BFA269E" w:rsidP="4BFA269E" w:rsidRDefault="4BFA269E" w14:paraId="1D649113" w14:textId="2AF3F233">
            <w:pPr>
              <w:spacing w:line="259" w:lineRule="auto"/>
              <w:jc w:val="both"/>
              <w:rPr>
                <w:rFonts w:eastAsia="Calibri" w:asciiTheme="minorHAnsi" w:hAnsiTheme="minorHAnsi" w:cstheme="minorHAnsi"/>
                <w:sz w:val="22"/>
                <w:szCs w:val="22"/>
              </w:rPr>
            </w:pPr>
            <w:proofErr w:type="spellStart"/>
            <w:r w:rsidRPr="008031E8">
              <w:rPr>
                <w:rFonts w:eastAsia="Calibri" w:asciiTheme="minorHAnsi" w:hAnsiTheme="minorHAnsi" w:cstheme="minorHAnsi"/>
                <w:sz w:val="22"/>
                <w:szCs w:val="22"/>
                <w:lang w:val="nl-NL"/>
              </w:rPr>
              <w:t>Elsie</w:t>
            </w:r>
            <w:proofErr w:type="spellEnd"/>
            <w:r w:rsidRPr="008031E8">
              <w:rPr>
                <w:rFonts w:eastAsia="Calibri" w:asciiTheme="minorHAnsi" w:hAnsiTheme="minorHAnsi" w:cstheme="minorHAnsi"/>
                <w:sz w:val="22"/>
                <w:szCs w:val="22"/>
                <w:lang w:val="nl-NL"/>
              </w:rPr>
              <w:t xml:space="preserve"> </w:t>
            </w:r>
            <w:proofErr w:type="spellStart"/>
            <w:r w:rsidRPr="008031E8">
              <w:rPr>
                <w:rFonts w:eastAsia="Calibri" w:asciiTheme="minorHAnsi" w:hAnsiTheme="minorHAnsi" w:cstheme="minorHAnsi"/>
                <w:sz w:val="22"/>
                <w:szCs w:val="22"/>
                <w:lang w:val="nl-NL"/>
              </w:rPr>
              <w:t>Degreef</w:t>
            </w:r>
            <w:proofErr w:type="spellEnd"/>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35E9D3B3" w14:paraId="18359477" w14:textId="398E5196">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Digitaal aanwezig</w:t>
            </w:r>
          </w:p>
        </w:tc>
      </w:tr>
      <w:tr w:rsidRPr="008031E8" w:rsidR="4BFA269E" w:rsidTr="00090DFD" w14:paraId="067FF2FF" w14:textId="77777777">
        <w:trPr>
          <w:trHeight w:val="48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3F4C22DD" w14:textId="74B094C9">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Beersel</w:t>
            </w:r>
          </w:p>
          <w:p w:rsidRPr="008031E8" w:rsidR="4BFA269E" w:rsidP="4BFA269E" w:rsidRDefault="4BFA269E" w14:paraId="1CD0BF10" w14:textId="555DCF39">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2A425769" w14:textId="18448EE3">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lid raadgevende stem</w:t>
            </w:r>
          </w:p>
          <w:p w:rsidRPr="008031E8" w:rsidR="4BFA269E" w:rsidP="4BFA269E" w:rsidRDefault="4BFA269E" w14:paraId="5D87E2E0" w14:textId="430BD6CB">
            <w:pPr>
              <w:spacing w:line="259" w:lineRule="auto"/>
              <w:jc w:val="both"/>
              <w:rPr>
                <w:rFonts w:eastAsia="Calibri" w:asciiTheme="minorHAnsi" w:hAnsiTheme="minorHAnsi" w:cstheme="minorHAnsi"/>
                <w:sz w:val="22"/>
                <w:szCs w:val="22"/>
              </w:rPr>
            </w:pPr>
            <w:proofErr w:type="spellStart"/>
            <w:r w:rsidRPr="008031E8">
              <w:rPr>
                <w:rFonts w:eastAsia="Calibri" w:asciiTheme="minorHAnsi" w:hAnsiTheme="minorHAnsi" w:cstheme="minorHAnsi"/>
                <w:i/>
                <w:iCs/>
                <w:sz w:val="22"/>
                <w:szCs w:val="22"/>
                <w:lang w:val="nl-NL"/>
              </w:rPr>
              <w:t>Tilia</w:t>
            </w:r>
            <w:proofErr w:type="spellEnd"/>
            <w:r w:rsidRPr="008031E8">
              <w:rPr>
                <w:rFonts w:eastAsia="Calibri" w:asciiTheme="minorHAnsi" w:hAnsiTheme="minorHAnsi" w:cstheme="minorHAnsi"/>
                <w:i/>
                <w:iCs/>
                <w:sz w:val="22"/>
                <w:szCs w:val="22"/>
                <w:lang w:val="nl-NL"/>
              </w:rPr>
              <w:t xml:space="preserve"> </w:t>
            </w:r>
            <w:proofErr w:type="spellStart"/>
            <w:r w:rsidRPr="008031E8">
              <w:rPr>
                <w:rFonts w:eastAsia="Calibri" w:asciiTheme="minorHAnsi" w:hAnsiTheme="minorHAnsi" w:cstheme="minorHAnsi"/>
                <w:i/>
                <w:iCs/>
                <w:sz w:val="22"/>
                <w:szCs w:val="22"/>
                <w:lang w:val="nl-NL"/>
              </w:rPr>
              <w:t>Casaer</w:t>
            </w:r>
            <w:proofErr w:type="spellEnd"/>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5DA96FB8" w14:paraId="195C6934" w14:textId="521B949C">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Digitaal aanwezig</w:t>
            </w:r>
          </w:p>
        </w:tc>
      </w:tr>
      <w:tr w:rsidRPr="008031E8" w:rsidR="4BFA269E" w:rsidTr="00090DFD" w14:paraId="2080DCF8" w14:textId="77777777">
        <w:trPr>
          <w:trHeight w:val="45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11DF1E86" w14:textId="31EEB723">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Bever</w:t>
            </w:r>
          </w:p>
          <w:p w:rsidRPr="008031E8" w:rsidR="4BFA269E" w:rsidP="4BFA269E" w:rsidRDefault="4BFA269E" w14:paraId="39013867" w14:textId="29892770">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3BAF75F6" w14:textId="0CCF1217">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stemgerechtigd lid</w:t>
            </w:r>
          </w:p>
          <w:p w:rsidRPr="008031E8" w:rsidR="4BFA269E" w:rsidP="4BFA269E" w:rsidRDefault="4BFA269E" w14:paraId="69FA7672" w14:textId="7EFAF846">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Cindy Durieux</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5A41F842" w14:paraId="43CAE921" w14:textId="4E065EF5">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Digitaal deelnemen</w:t>
            </w:r>
          </w:p>
        </w:tc>
      </w:tr>
      <w:tr w:rsidRPr="008031E8" w:rsidR="4BFA269E" w:rsidTr="00090DFD" w14:paraId="17650B09" w14:textId="77777777">
        <w:trPr>
          <w:trHeight w:val="45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5982C94F" w14:textId="4F1F8D03">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Bever</w:t>
            </w:r>
          </w:p>
          <w:p w:rsidRPr="008031E8" w:rsidR="4BFA269E" w:rsidP="4BFA269E" w:rsidRDefault="4BFA269E" w14:paraId="341CD134" w14:textId="7C66D9E9">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1F0E8108" w14:textId="6DD78E38">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lid raadgevende stem</w:t>
            </w:r>
          </w:p>
          <w:p w:rsidRPr="008031E8" w:rsidR="4BFA269E" w:rsidP="4BFA269E" w:rsidRDefault="4BFA269E" w14:paraId="2EEAEC91" w14:textId="291689B0">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Henk Verhofstadt</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3005774F" w14:paraId="278FA445" w14:textId="3F08C5A2">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 xml:space="preserve">Verontschuldigd </w:t>
            </w:r>
          </w:p>
        </w:tc>
      </w:tr>
      <w:tr w:rsidRPr="008031E8" w:rsidR="4BFA269E" w:rsidTr="00090DFD" w14:paraId="2D89A91E" w14:textId="77777777">
        <w:trPr>
          <w:trHeight w:val="45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68D78C9B" w14:textId="5AAFE11F">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Drogenbos</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3A99B87A" w14:textId="0AC56228">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stemgerechtigd lid</w:t>
            </w:r>
          </w:p>
          <w:p w:rsidRPr="008031E8" w:rsidR="4BFA269E" w:rsidP="4BFA269E" w:rsidRDefault="4BFA269E" w14:paraId="0B26EB2C" w14:textId="4DEC419B">
            <w:pPr>
              <w:spacing w:line="259" w:lineRule="auto"/>
              <w:jc w:val="both"/>
              <w:rPr>
                <w:rFonts w:eastAsia="Calibri" w:asciiTheme="minorHAnsi" w:hAnsiTheme="minorHAnsi" w:cstheme="minorHAnsi"/>
                <w:sz w:val="22"/>
                <w:szCs w:val="22"/>
              </w:rPr>
            </w:pPr>
            <w:proofErr w:type="spellStart"/>
            <w:r w:rsidRPr="008031E8">
              <w:rPr>
                <w:rFonts w:eastAsia="Calibri" w:asciiTheme="minorHAnsi" w:hAnsiTheme="minorHAnsi" w:cstheme="minorHAnsi"/>
                <w:i/>
                <w:iCs/>
                <w:sz w:val="22"/>
                <w:szCs w:val="22"/>
                <w:lang w:val="nl-NL"/>
              </w:rPr>
              <w:t>Nahyd</w:t>
            </w:r>
            <w:proofErr w:type="spellEnd"/>
            <w:r w:rsidRPr="008031E8">
              <w:rPr>
                <w:rFonts w:eastAsia="Calibri" w:asciiTheme="minorHAnsi" w:hAnsiTheme="minorHAnsi" w:cstheme="minorHAnsi"/>
                <w:i/>
                <w:iCs/>
                <w:sz w:val="22"/>
                <w:szCs w:val="22"/>
                <w:lang w:val="nl-NL"/>
              </w:rPr>
              <w:t xml:space="preserve"> </w:t>
            </w:r>
            <w:proofErr w:type="spellStart"/>
            <w:r w:rsidRPr="008031E8">
              <w:rPr>
                <w:rFonts w:eastAsia="Calibri" w:asciiTheme="minorHAnsi" w:hAnsiTheme="minorHAnsi" w:cstheme="minorHAnsi"/>
                <w:i/>
                <w:iCs/>
                <w:sz w:val="22"/>
                <w:szCs w:val="22"/>
                <w:lang w:val="nl-NL"/>
              </w:rPr>
              <w:t>Meskini</w:t>
            </w:r>
            <w:proofErr w:type="spellEnd"/>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4BFA269E" w14:paraId="3E9CAD82" w14:textId="113C4355">
            <w:pPr>
              <w:spacing w:line="259" w:lineRule="auto"/>
              <w:jc w:val="both"/>
              <w:rPr>
                <w:rFonts w:eastAsia="Calibri" w:asciiTheme="minorHAnsi" w:hAnsiTheme="minorHAnsi" w:cstheme="minorHAnsi"/>
                <w:sz w:val="22"/>
                <w:szCs w:val="22"/>
                <w:lang w:val="nl-NL"/>
              </w:rPr>
            </w:pPr>
          </w:p>
        </w:tc>
      </w:tr>
      <w:tr w:rsidRPr="008031E8" w:rsidR="4BFA269E" w:rsidTr="00090DFD" w14:paraId="127206F8" w14:textId="77777777">
        <w:trPr>
          <w:trHeight w:val="45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0A3F37E3" w14:textId="3F60318D">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Drogenbos</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4C1394D4" w14:textId="7888F112">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lid raadgevende stem</w:t>
            </w:r>
          </w:p>
          <w:p w:rsidRPr="008031E8" w:rsidR="4BFA269E" w:rsidP="4BFA269E" w:rsidRDefault="4BFA269E" w14:paraId="14072578" w14:textId="2AAD5745">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 xml:space="preserve">Steve </w:t>
            </w:r>
            <w:proofErr w:type="spellStart"/>
            <w:r w:rsidRPr="008031E8">
              <w:rPr>
                <w:rFonts w:eastAsia="Calibri" w:asciiTheme="minorHAnsi" w:hAnsiTheme="minorHAnsi" w:cstheme="minorHAnsi"/>
                <w:i/>
                <w:iCs/>
                <w:sz w:val="22"/>
                <w:szCs w:val="22"/>
                <w:lang w:val="nl-NL"/>
              </w:rPr>
              <w:t>Roobaert</w:t>
            </w:r>
            <w:proofErr w:type="spellEnd"/>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4BFA269E" w14:paraId="51479F54" w14:textId="22E470AB">
            <w:pPr>
              <w:spacing w:line="259" w:lineRule="auto"/>
              <w:jc w:val="both"/>
              <w:rPr>
                <w:rFonts w:eastAsia="Calibri" w:asciiTheme="minorHAnsi" w:hAnsiTheme="minorHAnsi" w:cstheme="minorHAnsi"/>
                <w:sz w:val="22"/>
                <w:szCs w:val="22"/>
                <w:lang w:val="nl-NL"/>
              </w:rPr>
            </w:pPr>
          </w:p>
        </w:tc>
      </w:tr>
      <w:tr w:rsidRPr="008031E8" w:rsidR="4BFA269E" w:rsidTr="00090DFD" w14:paraId="42AF7346" w14:textId="77777777">
        <w:trPr>
          <w:trHeight w:val="54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422532C3" w14:textId="013B85D4">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Dilbeek</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082D10E2" w14:textId="23869CE9">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stemgerechtigd lid</w:t>
            </w:r>
          </w:p>
          <w:p w:rsidRPr="008031E8" w:rsidR="4BFA269E" w:rsidP="4BFA269E" w:rsidRDefault="4BFA269E" w14:paraId="70DD5A06" w14:textId="1A09B75B">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 xml:space="preserve">Anneleen Van Den </w:t>
            </w:r>
            <w:proofErr w:type="spellStart"/>
            <w:r w:rsidRPr="008031E8">
              <w:rPr>
                <w:rFonts w:eastAsia="Calibri" w:asciiTheme="minorHAnsi" w:hAnsiTheme="minorHAnsi" w:cstheme="minorHAnsi"/>
                <w:i/>
                <w:iCs/>
                <w:sz w:val="22"/>
                <w:szCs w:val="22"/>
                <w:lang w:val="nl-NL"/>
              </w:rPr>
              <w:t>Houte</w:t>
            </w:r>
            <w:proofErr w:type="spellEnd"/>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4492C1C9" w14:paraId="6CD81A83" w14:textId="7E945E9F">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Digitaal aanwezig</w:t>
            </w:r>
          </w:p>
        </w:tc>
      </w:tr>
      <w:tr w:rsidRPr="008031E8" w:rsidR="4BFA269E" w:rsidTr="00090DFD" w14:paraId="61EEA9A3" w14:textId="77777777">
        <w:trPr>
          <w:trHeight w:val="45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53BCA258" w14:textId="5F2E89E8">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lastRenderedPageBreak/>
              <w:t>Gemeente Dilbeek</w:t>
            </w:r>
          </w:p>
          <w:p w:rsidRPr="008031E8" w:rsidR="4BFA269E" w:rsidP="4BFA269E" w:rsidRDefault="4BFA269E" w14:paraId="0075745E" w14:textId="66D172FE">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49DB933E" w14:textId="35128EB0">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lid raadgevende stem</w:t>
            </w:r>
          </w:p>
          <w:p w:rsidRPr="008031E8" w:rsidR="4BFA269E" w:rsidP="4BFA269E" w:rsidRDefault="4BFA269E" w14:paraId="10C7E5BF" w14:textId="0B29B55D">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 xml:space="preserve">Reindert De </w:t>
            </w:r>
            <w:proofErr w:type="spellStart"/>
            <w:r w:rsidRPr="008031E8">
              <w:rPr>
                <w:rFonts w:eastAsia="Calibri" w:asciiTheme="minorHAnsi" w:hAnsiTheme="minorHAnsi" w:cstheme="minorHAnsi"/>
                <w:i/>
                <w:iCs/>
                <w:sz w:val="22"/>
                <w:szCs w:val="22"/>
                <w:lang w:val="nl-NL"/>
              </w:rPr>
              <w:t>Schryver</w:t>
            </w:r>
            <w:proofErr w:type="spellEnd"/>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1BD16BA4" w14:paraId="14AC2FDC" w14:textId="7492F961">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Fysiek aanwezig</w:t>
            </w:r>
          </w:p>
        </w:tc>
      </w:tr>
      <w:tr w:rsidRPr="008031E8" w:rsidR="4BFA269E" w:rsidTr="00090DFD" w14:paraId="09F995B1" w14:textId="77777777">
        <w:trPr>
          <w:trHeight w:val="45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6712567A" w14:textId="1390CFA2">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Galmaarden</w:t>
            </w:r>
          </w:p>
          <w:p w:rsidRPr="008031E8" w:rsidR="4BFA269E" w:rsidP="4BFA269E" w:rsidRDefault="4BFA269E" w14:paraId="3538F404" w14:textId="1862700E">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172FDFEC" w14:textId="3C178D8E">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stemgerechtigd lid</w:t>
            </w:r>
          </w:p>
          <w:p w:rsidRPr="008031E8" w:rsidR="4BFA269E" w:rsidP="4BFA269E" w:rsidRDefault="4BFA269E" w14:paraId="39E8A57C" w14:textId="4931A5AE">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Ludo Van Paepegem</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60BE3BB0" w14:paraId="133EA67C" w14:textId="0D11145C">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 xml:space="preserve">Digitaal aanwezig </w:t>
            </w:r>
          </w:p>
        </w:tc>
      </w:tr>
      <w:tr w:rsidRPr="008031E8" w:rsidR="4BFA269E" w:rsidTr="00090DFD" w14:paraId="77846B5C" w14:textId="77777777">
        <w:trPr>
          <w:trHeight w:val="48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7B3787DC" w14:textId="6F52576C">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Galmaarden</w:t>
            </w:r>
          </w:p>
          <w:p w:rsidRPr="008031E8" w:rsidR="4BFA269E" w:rsidP="4BFA269E" w:rsidRDefault="4BFA269E" w14:paraId="002D43EF" w14:textId="7594E9EE">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0CBEF844" w14:textId="2361BD0E">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lid raadgevende stem</w:t>
            </w:r>
          </w:p>
          <w:p w:rsidRPr="008031E8" w:rsidR="4BFA269E" w:rsidP="4BFA269E" w:rsidRDefault="4BFA269E" w14:paraId="440B8734" w14:textId="4A29C78E">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 xml:space="preserve">Filip </w:t>
            </w:r>
            <w:proofErr w:type="spellStart"/>
            <w:r w:rsidRPr="008031E8">
              <w:rPr>
                <w:rFonts w:eastAsia="Calibri" w:asciiTheme="minorHAnsi" w:hAnsiTheme="minorHAnsi" w:cstheme="minorHAnsi"/>
                <w:i/>
                <w:iCs/>
                <w:sz w:val="22"/>
                <w:szCs w:val="22"/>
                <w:lang w:val="nl-NL"/>
              </w:rPr>
              <w:t>Durant</w:t>
            </w:r>
            <w:proofErr w:type="spellEnd"/>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003E59EB" w14:paraId="2D9F0A68" w14:textId="7E893C32">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Digitaal aanwezig</w:t>
            </w:r>
          </w:p>
        </w:tc>
      </w:tr>
      <w:tr w:rsidRPr="008031E8" w:rsidR="4BFA269E" w:rsidTr="00090DFD" w14:paraId="47AB06AE" w14:textId="77777777">
        <w:trPr>
          <w:trHeight w:val="45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00FD1CCF" w14:textId="40EA7EAB">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Gooik</w:t>
            </w:r>
          </w:p>
          <w:p w:rsidRPr="008031E8" w:rsidR="4BFA269E" w:rsidP="4BFA269E" w:rsidRDefault="4BFA269E" w14:paraId="6F29EC59" w14:textId="6DE88958">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764DB697" w14:textId="75C2B6AD">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stemgerechtigd lid</w:t>
            </w:r>
          </w:p>
          <w:p w:rsidRPr="008031E8" w:rsidR="4BFA269E" w:rsidP="4BFA269E" w:rsidRDefault="4BFA269E" w14:paraId="2EB6E203" w14:textId="6B51EC89">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Jan Depester</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3390CDB5" w14:paraId="7CE83F35" w14:textId="27E74842">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Sowieso aanwezig laat nog weten hoe</w:t>
            </w:r>
          </w:p>
        </w:tc>
      </w:tr>
      <w:tr w:rsidRPr="008031E8" w:rsidR="4BFA269E" w:rsidTr="00090DFD" w14:paraId="462C9F14" w14:textId="77777777">
        <w:trPr>
          <w:trHeight w:val="48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54F2DB94" w14:textId="651CB1D6">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Gooik</w:t>
            </w:r>
          </w:p>
          <w:p w:rsidRPr="008031E8" w:rsidR="4BFA269E" w:rsidP="4BFA269E" w:rsidRDefault="4BFA269E" w14:paraId="7FAC6E9C" w14:textId="5A195C16">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37E92364" w14:textId="0424A0BE">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lid raadgevende stem</w:t>
            </w:r>
          </w:p>
          <w:p w:rsidRPr="008031E8" w:rsidR="4BFA269E" w:rsidP="4BFA269E" w:rsidRDefault="4BFA269E" w14:paraId="22DF2173" w14:textId="54E80555">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Ellen Mahieu</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4BFA269E" w14:paraId="184DAD2D" w14:textId="0588C1A1">
            <w:pPr>
              <w:spacing w:line="259" w:lineRule="auto"/>
              <w:jc w:val="both"/>
              <w:rPr>
                <w:rFonts w:eastAsia="Calibri" w:asciiTheme="minorHAnsi" w:hAnsiTheme="minorHAnsi" w:cstheme="minorHAnsi"/>
                <w:sz w:val="22"/>
                <w:szCs w:val="22"/>
                <w:lang w:val="nl-NL"/>
              </w:rPr>
            </w:pPr>
          </w:p>
        </w:tc>
      </w:tr>
      <w:tr w:rsidRPr="008031E8" w:rsidR="4BFA269E" w:rsidTr="00090DFD" w14:paraId="057162F0" w14:textId="77777777">
        <w:trPr>
          <w:trHeight w:val="45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5BD0764C" w14:textId="007256A5">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Stad Halle</w:t>
            </w:r>
          </w:p>
          <w:p w:rsidRPr="008031E8" w:rsidR="4BFA269E" w:rsidP="4BFA269E" w:rsidRDefault="4BFA269E" w14:paraId="63E2882E" w14:textId="5EAC4464">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646EA92F" w14:textId="41D78705">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stemgerechtigd lid</w:t>
            </w:r>
          </w:p>
          <w:p w:rsidRPr="008031E8" w:rsidR="4BFA269E" w:rsidP="4BFA269E" w:rsidRDefault="4BFA269E" w14:paraId="5CE50CEB" w14:textId="1BC86FAB">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Bram </w:t>
            </w:r>
            <w:proofErr w:type="spellStart"/>
            <w:r w:rsidRPr="008031E8">
              <w:rPr>
                <w:rFonts w:eastAsia="Calibri" w:asciiTheme="minorHAnsi" w:hAnsiTheme="minorHAnsi" w:cstheme="minorHAnsi"/>
                <w:sz w:val="22"/>
                <w:szCs w:val="22"/>
                <w:lang w:val="nl-NL"/>
              </w:rPr>
              <w:t>Vandenbroecke</w:t>
            </w:r>
            <w:proofErr w:type="spellEnd"/>
            <w:r w:rsidRPr="008031E8">
              <w:rPr>
                <w:rFonts w:eastAsia="Calibri" w:asciiTheme="minorHAnsi" w:hAnsiTheme="minorHAnsi" w:cstheme="minorHAnsi"/>
                <w:sz w:val="22"/>
                <w:szCs w:val="22"/>
                <w:lang w:val="nl-NL"/>
              </w:rPr>
              <w:t xml:space="preserve"> </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7035B91C" w14:paraId="6B4ED624" w14:textId="75E0E6A3">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Digitaal aanwezig</w:t>
            </w:r>
          </w:p>
        </w:tc>
      </w:tr>
      <w:tr w:rsidRPr="008031E8" w:rsidR="4BFA269E" w:rsidTr="00090DFD" w14:paraId="6FB3A8A4" w14:textId="77777777">
        <w:trPr>
          <w:trHeight w:val="45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142B49B1" w14:textId="25EA2F0C">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Stad Halle</w:t>
            </w:r>
          </w:p>
          <w:p w:rsidRPr="008031E8" w:rsidR="4BFA269E" w:rsidP="4BFA269E" w:rsidRDefault="4BFA269E" w14:paraId="33A94844" w14:textId="2CE4BAB6">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4B7728FD" w14:textId="770842F2">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lid raadgevende stem</w:t>
            </w:r>
          </w:p>
          <w:p w:rsidRPr="008031E8" w:rsidR="4BFA269E" w:rsidP="4BFA269E" w:rsidRDefault="4BFA269E" w14:paraId="70B1C2A9" w14:textId="0CEA7155">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Jeroen Hofmans</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00CE1298" w14:paraId="54CD14E7" w14:textId="3B4EF1CD">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Digitaal aanwezig</w:t>
            </w:r>
          </w:p>
        </w:tc>
      </w:tr>
      <w:tr w:rsidRPr="008031E8" w:rsidR="4BFA269E" w:rsidTr="00090DFD" w14:paraId="7FE69515" w14:textId="77777777">
        <w:trPr>
          <w:trHeight w:val="48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758AD2F7" w14:textId="44E57935">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Herne</w:t>
            </w:r>
          </w:p>
          <w:p w:rsidRPr="008031E8" w:rsidR="4BFA269E" w:rsidP="4BFA269E" w:rsidRDefault="4BFA269E" w14:paraId="4612487E" w14:textId="115115C2">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0FDEC895" w14:textId="316ACBDC">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stemgerechtigd lid</w:t>
            </w:r>
          </w:p>
          <w:p w:rsidRPr="008031E8" w:rsidR="4BFA269E" w:rsidP="4BFA269E" w:rsidRDefault="4BFA269E" w14:paraId="44B9F18E" w14:textId="3ACAB05A">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Sandra </w:t>
            </w:r>
            <w:proofErr w:type="spellStart"/>
            <w:r w:rsidRPr="008031E8">
              <w:rPr>
                <w:rFonts w:eastAsia="Calibri" w:asciiTheme="minorHAnsi" w:hAnsiTheme="minorHAnsi" w:cstheme="minorHAnsi"/>
                <w:sz w:val="22"/>
                <w:szCs w:val="22"/>
                <w:lang w:val="nl-NL"/>
              </w:rPr>
              <w:t>Dero</w:t>
            </w:r>
            <w:proofErr w:type="spellEnd"/>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32F9FD2F" w14:paraId="7220A838" w14:textId="4F9F4C38">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Fysiek aanwezig</w:t>
            </w:r>
          </w:p>
        </w:tc>
      </w:tr>
      <w:tr w:rsidRPr="008031E8" w:rsidR="4BFA269E" w:rsidTr="00090DFD" w14:paraId="1BF61CE6" w14:textId="77777777">
        <w:trPr>
          <w:trHeight w:val="45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35BAB0F0" w14:textId="18A67A2C">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Herne</w:t>
            </w:r>
          </w:p>
          <w:p w:rsidRPr="008031E8" w:rsidR="4BFA269E" w:rsidP="4BFA269E" w:rsidRDefault="4BFA269E" w14:paraId="60DCBA85" w14:textId="415321D8">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48BE508E" w14:textId="5F167309">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lid raadgevende stem</w:t>
            </w:r>
          </w:p>
          <w:p w:rsidRPr="008031E8" w:rsidR="4BFA269E" w:rsidP="4BFA269E" w:rsidRDefault="4BFA269E" w14:paraId="76011911" w14:textId="444F20EF">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Paul </w:t>
            </w:r>
            <w:proofErr w:type="spellStart"/>
            <w:r w:rsidRPr="008031E8">
              <w:rPr>
                <w:rFonts w:eastAsia="Calibri" w:asciiTheme="minorHAnsi" w:hAnsiTheme="minorHAnsi" w:cstheme="minorHAnsi"/>
                <w:sz w:val="22"/>
                <w:szCs w:val="22"/>
                <w:lang w:val="nl-NL"/>
              </w:rPr>
              <w:t>Beyl</w:t>
            </w:r>
            <w:proofErr w:type="spellEnd"/>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4BFA269E" w14:paraId="4D4EB04E" w14:textId="7430E29B">
            <w:pPr>
              <w:spacing w:line="259" w:lineRule="auto"/>
              <w:jc w:val="both"/>
              <w:rPr>
                <w:rFonts w:eastAsia="Calibri" w:asciiTheme="minorHAnsi" w:hAnsiTheme="minorHAnsi" w:cstheme="minorHAnsi"/>
                <w:sz w:val="22"/>
                <w:szCs w:val="22"/>
                <w:lang w:val="nl-NL"/>
              </w:rPr>
            </w:pPr>
          </w:p>
        </w:tc>
      </w:tr>
      <w:tr w:rsidRPr="008031E8" w:rsidR="4BFA269E" w:rsidTr="00090DFD" w14:paraId="7DA4C4C6" w14:textId="77777777">
        <w:trPr>
          <w:trHeight w:val="48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71E9A58F" w14:textId="337C4A1C">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Lennik</w:t>
            </w:r>
          </w:p>
          <w:p w:rsidRPr="008031E8" w:rsidR="4BFA269E" w:rsidP="4BFA269E" w:rsidRDefault="4BFA269E" w14:paraId="716CABBC" w14:textId="5E1D6267">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72E33461" w14:textId="76C86A48">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stemgerechtigd lid</w:t>
            </w:r>
          </w:p>
          <w:p w:rsidRPr="008031E8" w:rsidR="4BFA269E" w:rsidP="4BFA269E" w:rsidRDefault="4BFA269E" w14:paraId="47361663" w14:textId="7302E2B9">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Johan Limbourg</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4AD0216C" w14:paraId="402B9B90" w14:textId="495346B2">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Digitaal aanwezig</w:t>
            </w:r>
          </w:p>
        </w:tc>
      </w:tr>
      <w:tr w:rsidRPr="008031E8" w:rsidR="4BFA269E" w:rsidTr="00090DFD" w14:paraId="0F5622A7" w14:textId="77777777">
        <w:trPr>
          <w:trHeight w:val="45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34CE6DDD" w14:textId="4F34C479">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Lennik</w:t>
            </w:r>
          </w:p>
          <w:p w:rsidRPr="008031E8" w:rsidR="4BFA269E" w:rsidP="4BFA269E" w:rsidRDefault="4BFA269E" w14:paraId="50F3077A" w14:textId="32D8C637">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662FA20E" w14:textId="051497CA">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lid raadgevende stem</w:t>
            </w:r>
          </w:p>
          <w:p w:rsidRPr="008031E8" w:rsidR="4BFA269E" w:rsidP="4BFA269E" w:rsidRDefault="4BFA269E" w14:paraId="605B873D" w14:textId="2D0AAF18">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Geert De Cuyper</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4BFA269E" w14:paraId="3730198F" w14:textId="44AAE2A3">
            <w:pPr>
              <w:spacing w:line="259" w:lineRule="auto"/>
              <w:jc w:val="both"/>
              <w:rPr>
                <w:rFonts w:eastAsia="Calibri" w:asciiTheme="minorHAnsi" w:hAnsiTheme="minorHAnsi" w:cstheme="minorHAnsi"/>
                <w:sz w:val="22"/>
                <w:szCs w:val="22"/>
                <w:lang w:val="nl-NL"/>
              </w:rPr>
            </w:pPr>
          </w:p>
        </w:tc>
      </w:tr>
      <w:tr w:rsidRPr="008031E8" w:rsidR="4BFA269E" w:rsidTr="00090DFD" w14:paraId="351493B7" w14:textId="77777777">
        <w:trPr>
          <w:trHeight w:val="45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0AF52A64" w14:textId="4BA7423A">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Liedekerke</w:t>
            </w:r>
          </w:p>
          <w:p w:rsidRPr="008031E8" w:rsidR="4BFA269E" w:rsidP="4BFA269E" w:rsidRDefault="4BFA269E" w14:paraId="0C9B3E12" w14:textId="4551C275">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5ACFDF9F" w14:textId="7859018C">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stemgerechtigd lid</w:t>
            </w:r>
          </w:p>
          <w:p w:rsidRPr="008031E8" w:rsidR="4BFA269E" w:rsidP="4BFA269E" w:rsidRDefault="4BFA269E" w14:paraId="78E6D84A" w14:textId="2F381172">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 xml:space="preserve">Hans </w:t>
            </w:r>
            <w:proofErr w:type="spellStart"/>
            <w:r w:rsidRPr="008031E8">
              <w:rPr>
                <w:rFonts w:eastAsia="Calibri" w:asciiTheme="minorHAnsi" w:hAnsiTheme="minorHAnsi" w:cstheme="minorHAnsi"/>
                <w:i/>
                <w:iCs/>
                <w:sz w:val="22"/>
                <w:szCs w:val="22"/>
                <w:lang w:val="nl-NL"/>
              </w:rPr>
              <w:t>Eylenbosch</w:t>
            </w:r>
            <w:proofErr w:type="spellEnd"/>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4BFA269E" w14:paraId="40CDE495" w14:textId="287F3E5D">
            <w:pPr>
              <w:spacing w:line="259" w:lineRule="auto"/>
              <w:jc w:val="both"/>
              <w:rPr>
                <w:rFonts w:eastAsia="Calibri" w:asciiTheme="minorHAnsi" w:hAnsiTheme="minorHAnsi" w:cstheme="minorHAnsi"/>
                <w:sz w:val="22"/>
                <w:szCs w:val="22"/>
                <w:lang w:val="nl-NL"/>
              </w:rPr>
            </w:pPr>
          </w:p>
        </w:tc>
      </w:tr>
      <w:tr w:rsidRPr="008031E8" w:rsidR="4BFA269E" w:rsidTr="00090DFD" w14:paraId="7C12AACF" w14:textId="77777777">
        <w:trPr>
          <w:trHeight w:val="48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7FC88730" w14:textId="36BC2B3A">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Liedekerke</w:t>
            </w:r>
          </w:p>
          <w:p w:rsidRPr="008031E8" w:rsidR="4BFA269E" w:rsidP="4BFA269E" w:rsidRDefault="4BFA269E" w14:paraId="4825DB76" w14:textId="48D221B6">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lastRenderedPageBreak/>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37E76EA9" w14:textId="0B3BBA88">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lastRenderedPageBreak/>
              <w:t>lid raadgevende stem</w:t>
            </w:r>
          </w:p>
          <w:p w:rsidRPr="008031E8" w:rsidR="4BFA269E" w:rsidP="4BFA269E" w:rsidRDefault="4BFA269E" w14:paraId="1339EF4B" w14:textId="13AF5FF9">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Riet Stockmans</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4BFA269E" w14:paraId="4B360C02" w14:textId="1BC43072">
            <w:pPr>
              <w:spacing w:line="259" w:lineRule="auto"/>
              <w:jc w:val="both"/>
              <w:rPr>
                <w:rFonts w:eastAsia="Calibri" w:asciiTheme="minorHAnsi" w:hAnsiTheme="minorHAnsi" w:cstheme="minorHAnsi"/>
                <w:sz w:val="22"/>
                <w:szCs w:val="22"/>
                <w:lang w:val="nl-NL"/>
              </w:rPr>
            </w:pPr>
          </w:p>
        </w:tc>
      </w:tr>
      <w:tr w:rsidRPr="008031E8" w:rsidR="4BFA269E" w:rsidTr="00090DFD" w14:paraId="69A071C0" w14:textId="77777777">
        <w:trPr>
          <w:trHeight w:val="315"/>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49A2FDAD" w14:textId="7360FF1F">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Pepingen</w:t>
            </w:r>
          </w:p>
          <w:p w:rsidRPr="008031E8" w:rsidR="4BFA269E" w:rsidP="4BFA269E" w:rsidRDefault="4BFA269E" w14:paraId="2E140E55" w14:textId="4B690558">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1A23D493" w14:textId="79C69E85">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 xml:space="preserve">stemgerechtigd lid - </w:t>
            </w:r>
          </w:p>
          <w:p w:rsidRPr="008031E8" w:rsidR="4BFA269E" w:rsidP="4BFA269E" w:rsidRDefault="4BFA269E" w14:paraId="4089B6A1" w14:textId="458CD944">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Rudi Seghers</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2CA42ECA" w14:paraId="421F28A5" w14:textId="3F484060">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volmacht</w:t>
            </w:r>
          </w:p>
        </w:tc>
      </w:tr>
      <w:tr w:rsidRPr="008031E8" w:rsidR="4BFA269E" w:rsidTr="00090DFD" w14:paraId="02AF5416" w14:textId="77777777">
        <w:trPr>
          <w:trHeight w:val="48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62A51F27" w14:textId="35CC72FF">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Pepingen</w:t>
            </w:r>
          </w:p>
          <w:p w:rsidRPr="008031E8" w:rsidR="4BFA269E" w:rsidP="4BFA269E" w:rsidRDefault="4BFA269E" w14:paraId="3AE655DB" w14:textId="435756E0">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2EBEF5CD" w14:textId="52E54719">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lid raadgevende stem</w:t>
            </w:r>
          </w:p>
          <w:p w:rsidRPr="008031E8" w:rsidR="4BFA269E" w:rsidP="4BFA269E" w:rsidRDefault="4BFA269E" w14:paraId="5D46780A" w14:textId="36BB98D5">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Gerda Claeys</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4BFA269E" w14:paraId="563C741F" w14:textId="3C3F9C8E">
            <w:pPr>
              <w:spacing w:line="259" w:lineRule="auto"/>
              <w:jc w:val="both"/>
              <w:rPr>
                <w:rFonts w:eastAsia="Calibri" w:asciiTheme="minorHAnsi" w:hAnsiTheme="minorHAnsi" w:cstheme="minorHAnsi"/>
                <w:sz w:val="22"/>
                <w:szCs w:val="22"/>
                <w:lang w:val="nl-NL"/>
              </w:rPr>
            </w:pPr>
          </w:p>
        </w:tc>
      </w:tr>
      <w:tr w:rsidRPr="008031E8" w:rsidR="4BFA269E" w:rsidTr="00090DFD" w14:paraId="5D845973" w14:textId="77777777">
        <w:trPr>
          <w:trHeight w:val="57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45654CBC" w14:textId="0DBB5CD2">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Roosdaal</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1B0FCD7A" w14:textId="3420E878">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stemgerechtigd lid</w:t>
            </w:r>
          </w:p>
          <w:p w:rsidRPr="008031E8" w:rsidR="4BFA269E" w:rsidP="4BFA269E" w:rsidRDefault="4BFA269E" w14:paraId="7530BB58" w14:textId="3A31D728">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Johan Van Lierde</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2B7A0C50" w14:paraId="71DE462B" w14:textId="6E0D9DDC">
            <w:pPr>
              <w:spacing w:line="259" w:lineRule="auto"/>
              <w:jc w:val="both"/>
              <w:rPr>
                <w:rFonts w:eastAsia="Calibri" w:asciiTheme="minorHAnsi" w:hAnsiTheme="minorHAnsi" w:cstheme="minorHAnsi"/>
                <w:sz w:val="22"/>
                <w:szCs w:val="22"/>
              </w:rPr>
            </w:pPr>
            <w:proofErr w:type="spellStart"/>
            <w:r w:rsidRPr="008031E8">
              <w:rPr>
                <w:rFonts w:eastAsia="Calibri" w:asciiTheme="minorHAnsi" w:hAnsiTheme="minorHAnsi" w:cstheme="minorHAnsi"/>
                <w:sz w:val="22"/>
                <w:szCs w:val="22"/>
              </w:rPr>
              <w:t>Fysiek</w:t>
            </w:r>
            <w:proofErr w:type="spellEnd"/>
            <w:r w:rsidRPr="008031E8">
              <w:rPr>
                <w:rFonts w:eastAsia="Calibri" w:asciiTheme="minorHAnsi" w:hAnsiTheme="minorHAnsi" w:cstheme="minorHAnsi"/>
                <w:sz w:val="22"/>
                <w:szCs w:val="22"/>
              </w:rPr>
              <w:t xml:space="preserve"> </w:t>
            </w:r>
            <w:proofErr w:type="spellStart"/>
            <w:r w:rsidRPr="008031E8">
              <w:rPr>
                <w:rFonts w:eastAsia="Calibri" w:asciiTheme="minorHAnsi" w:hAnsiTheme="minorHAnsi" w:cstheme="minorHAnsi"/>
                <w:sz w:val="22"/>
                <w:szCs w:val="22"/>
              </w:rPr>
              <w:t>aanwezig</w:t>
            </w:r>
            <w:proofErr w:type="spellEnd"/>
          </w:p>
        </w:tc>
      </w:tr>
      <w:tr w:rsidRPr="008031E8" w:rsidR="4BFA269E" w:rsidTr="00090DFD" w14:paraId="6A924F97" w14:textId="77777777">
        <w:trPr>
          <w:trHeight w:val="45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1975009D" w14:textId="278750EE">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Roosdaal</w:t>
            </w:r>
          </w:p>
          <w:p w:rsidRPr="008031E8" w:rsidR="4BFA269E" w:rsidP="4BFA269E" w:rsidRDefault="4BFA269E" w14:paraId="3F48600E" w14:textId="445DC454">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10E3B3BB" w14:textId="4F23D50C">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lid raadgevende stem</w:t>
            </w:r>
          </w:p>
          <w:p w:rsidRPr="008031E8" w:rsidR="4BFA269E" w:rsidP="4BFA269E" w:rsidRDefault="4BFA269E" w14:paraId="1802B436" w14:textId="2ED31B6B">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Dirk Evenepoel</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5518B1D3" w14:paraId="25619BAD" w14:textId="67A01ED4">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verontschuldigd</w:t>
            </w:r>
          </w:p>
        </w:tc>
      </w:tr>
      <w:tr w:rsidRPr="008031E8" w:rsidR="4BFA269E" w:rsidTr="00090DFD" w14:paraId="3355373C" w14:textId="77777777">
        <w:trPr>
          <w:trHeight w:val="48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17C0635E" w14:textId="31D16928">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Gemeente </w:t>
            </w:r>
          </w:p>
          <w:p w:rsidRPr="008031E8" w:rsidR="4BFA269E" w:rsidP="4BFA269E" w:rsidRDefault="4BFA269E" w14:paraId="1A031479" w14:textId="01665758">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Sint-Pieters-Leeuw</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2D1DECD1" w14:textId="4538DA15">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stemgerechtigd lid</w:t>
            </w:r>
          </w:p>
          <w:p w:rsidRPr="008031E8" w:rsidR="4BFA269E" w:rsidP="4BFA269E" w:rsidRDefault="4BFA269E" w14:paraId="0B57E794" w14:textId="098378A1">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 xml:space="preserve">Jan </w:t>
            </w:r>
            <w:proofErr w:type="spellStart"/>
            <w:r w:rsidRPr="008031E8">
              <w:rPr>
                <w:rFonts w:eastAsia="Calibri" w:asciiTheme="minorHAnsi" w:hAnsiTheme="minorHAnsi" w:cstheme="minorHAnsi"/>
                <w:i/>
                <w:iCs/>
                <w:sz w:val="22"/>
                <w:szCs w:val="22"/>
                <w:lang w:val="nl-NL"/>
              </w:rPr>
              <w:t>Desmeth</w:t>
            </w:r>
            <w:proofErr w:type="spellEnd"/>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4BFA269E" w14:paraId="4442557C" w14:textId="38820D8A">
            <w:pPr>
              <w:spacing w:line="259" w:lineRule="auto"/>
              <w:jc w:val="both"/>
              <w:rPr>
                <w:rFonts w:eastAsia="Calibri" w:asciiTheme="minorHAnsi" w:hAnsiTheme="minorHAnsi" w:cstheme="minorHAnsi"/>
                <w:sz w:val="22"/>
                <w:szCs w:val="22"/>
                <w:lang w:val="nl-NL"/>
              </w:rPr>
            </w:pPr>
          </w:p>
        </w:tc>
      </w:tr>
      <w:tr w:rsidRPr="008031E8" w:rsidR="4BFA269E" w:rsidTr="00090DFD" w14:paraId="1026BF6F" w14:textId="77777777">
        <w:trPr>
          <w:trHeight w:val="45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65B43BBC" w14:textId="0D99D87E">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Gemeente </w:t>
            </w:r>
          </w:p>
          <w:p w:rsidRPr="008031E8" w:rsidR="4BFA269E" w:rsidP="4BFA269E" w:rsidRDefault="4BFA269E" w14:paraId="629345A1" w14:textId="660E7E3C">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Sint-Pieters-Leeuw</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6BC703A4" w14:textId="2117A755">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lid raadgevende stem</w:t>
            </w:r>
          </w:p>
          <w:p w:rsidRPr="008031E8" w:rsidR="4BFA269E" w:rsidP="4BFA269E" w:rsidRDefault="4BFA269E" w14:paraId="078D64B4" w14:textId="45683E96">
            <w:pPr>
              <w:spacing w:line="259" w:lineRule="auto"/>
              <w:jc w:val="both"/>
              <w:rPr>
                <w:rFonts w:eastAsia="Calibri" w:asciiTheme="minorHAnsi" w:hAnsiTheme="minorHAnsi" w:cstheme="minorHAnsi"/>
                <w:sz w:val="22"/>
                <w:szCs w:val="22"/>
              </w:rPr>
            </w:pPr>
            <w:proofErr w:type="spellStart"/>
            <w:r w:rsidRPr="008031E8">
              <w:rPr>
                <w:rFonts w:eastAsia="Calibri" w:asciiTheme="minorHAnsi" w:hAnsiTheme="minorHAnsi" w:cstheme="minorHAnsi"/>
                <w:i/>
                <w:iCs/>
                <w:sz w:val="22"/>
                <w:szCs w:val="22"/>
                <w:lang w:val="nl-NL"/>
              </w:rPr>
              <w:t>Natacha</w:t>
            </w:r>
            <w:proofErr w:type="spellEnd"/>
            <w:r w:rsidRPr="008031E8">
              <w:rPr>
                <w:rFonts w:eastAsia="Calibri" w:asciiTheme="minorHAnsi" w:hAnsiTheme="minorHAnsi" w:cstheme="minorHAnsi"/>
                <w:i/>
                <w:iCs/>
                <w:sz w:val="22"/>
                <w:szCs w:val="22"/>
                <w:lang w:val="nl-NL"/>
              </w:rPr>
              <w:t xml:space="preserve"> Martel </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39331D16" w14:paraId="1F98757C" w14:textId="088C4EEC">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Digitaal aanwezig</w:t>
            </w:r>
          </w:p>
        </w:tc>
      </w:tr>
      <w:tr w:rsidRPr="008031E8" w:rsidR="4BFA269E" w:rsidTr="00090DFD" w14:paraId="5808B8CD" w14:textId="77777777">
        <w:trPr>
          <w:trHeight w:val="45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45DFDEF3" w14:textId="6AB2B379">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Ternat</w:t>
            </w:r>
          </w:p>
          <w:p w:rsidRPr="008031E8" w:rsidR="4BFA269E" w:rsidP="4BFA269E" w:rsidRDefault="4BFA269E" w14:paraId="595F9665" w14:textId="13671FA1">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4CADFB4C" w14:textId="2D631358">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Stemgerechtigd lid</w:t>
            </w:r>
          </w:p>
          <w:p w:rsidRPr="008031E8" w:rsidR="4BFA269E" w:rsidP="4BFA269E" w:rsidRDefault="4BFA269E" w14:paraId="1E967EC7" w14:textId="50AC40A8">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 xml:space="preserve">Timo </w:t>
            </w:r>
            <w:proofErr w:type="spellStart"/>
            <w:r w:rsidRPr="008031E8">
              <w:rPr>
                <w:rFonts w:eastAsia="Calibri" w:asciiTheme="minorHAnsi" w:hAnsiTheme="minorHAnsi" w:cstheme="minorHAnsi"/>
                <w:i/>
                <w:iCs/>
                <w:sz w:val="22"/>
                <w:szCs w:val="22"/>
                <w:lang w:val="nl-NL"/>
              </w:rPr>
              <w:t>Schoukens</w:t>
            </w:r>
            <w:proofErr w:type="spellEnd"/>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4BFA269E" w14:paraId="271DD063" w14:textId="146A4944">
            <w:pPr>
              <w:spacing w:line="259" w:lineRule="auto"/>
              <w:jc w:val="both"/>
              <w:rPr>
                <w:rFonts w:eastAsia="Calibri" w:asciiTheme="minorHAnsi" w:hAnsiTheme="minorHAnsi" w:cstheme="minorHAnsi"/>
                <w:sz w:val="22"/>
                <w:szCs w:val="22"/>
                <w:lang w:val="nl-NL"/>
              </w:rPr>
            </w:pPr>
          </w:p>
        </w:tc>
      </w:tr>
      <w:tr w:rsidRPr="008031E8" w:rsidR="4BFA269E" w:rsidTr="00090DFD" w14:paraId="1F4E12B1" w14:textId="77777777">
        <w:trPr>
          <w:trHeight w:val="48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54674742" w14:textId="3A70F4C3">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Gemeente Ternat</w:t>
            </w:r>
          </w:p>
          <w:p w:rsidRPr="008031E8" w:rsidR="4BFA269E" w:rsidP="4BFA269E" w:rsidRDefault="4BFA269E" w14:paraId="3AA118C7" w14:textId="70E2DD77">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261BC307" w14:textId="4B8C2D63">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lid raadgevende stem</w:t>
            </w:r>
          </w:p>
          <w:p w:rsidRPr="008031E8" w:rsidR="4BFA269E" w:rsidP="4BFA269E" w:rsidRDefault="4BFA269E" w14:paraId="33968F38" w14:textId="5612CCF7">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 xml:space="preserve">Rutger </w:t>
            </w:r>
            <w:proofErr w:type="spellStart"/>
            <w:r w:rsidRPr="008031E8">
              <w:rPr>
                <w:rFonts w:eastAsia="Calibri" w:asciiTheme="minorHAnsi" w:hAnsiTheme="minorHAnsi" w:cstheme="minorHAnsi"/>
                <w:i/>
                <w:iCs/>
                <w:sz w:val="22"/>
                <w:szCs w:val="22"/>
                <w:lang w:val="nl-NL"/>
              </w:rPr>
              <w:t>Belsack</w:t>
            </w:r>
            <w:proofErr w:type="spellEnd"/>
            <w:r w:rsidRPr="008031E8">
              <w:rPr>
                <w:rFonts w:eastAsia="Calibri" w:asciiTheme="minorHAnsi" w:hAnsiTheme="minorHAnsi" w:cstheme="minorHAnsi"/>
                <w:i/>
                <w:iCs/>
                <w:sz w:val="22"/>
                <w:szCs w:val="22"/>
                <w:lang w:val="nl-NL"/>
              </w:rPr>
              <w:t xml:space="preserve"> </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4BFA269E" w14:paraId="400E0AC7" w14:textId="23FCEAA8">
            <w:pPr>
              <w:spacing w:line="259" w:lineRule="auto"/>
              <w:jc w:val="both"/>
              <w:rPr>
                <w:rFonts w:eastAsia="Calibri" w:asciiTheme="minorHAnsi" w:hAnsiTheme="minorHAnsi" w:cstheme="minorHAnsi"/>
                <w:sz w:val="22"/>
                <w:szCs w:val="22"/>
                <w:lang w:val="nl-NL"/>
              </w:rPr>
            </w:pPr>
          </w:p>
        </w:tc>
      </w:tr>
      <w:tr w:rsidRPr="008031E8" w:rsidR="4BFA269E" w:rsidTr="00090DFD" w14:paraId="6BDAD23B" w14:textId="77777777">
        <w:trPr>
          <w:trHeight w:val="48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0F906B3D" w14:textId="7A60FF90">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Vzw De Rand</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7D8C1D50" w14:textId="1E033A89">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Extern expert</w:t>
            </w:r>
          </w:p>
          <w:p w:rsidRPr="008031E8" w:rsidR="4BFA269E" w:rsidP="4BFA269E" w:rsidRDefault="4BFA269E" w14:paraId="693F74BA" w14:textId="4F539787">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Stefaan Gunst</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4BFA269E" w14:paraId="441ABD86" w14:textId="5F6186EE">
            <w:pPr>
              <w:spacing w:line="259" w:lineRule="auto"/>
              <w:jc w:val="both"/>
              <w:rPr>
                <w:rFonts w:eastAsia="Calibri" w:asciiTheme="minorHAnsi" w:hAnsiTheme="minorHAnsi" w:cstheme="minorHAnsi"/>
                <w:sz w:val="22"/>
                <w:szCs w:val="22"/>
                <w:lang w:val="nl-NL"/>
              </w:rPr>
            </w:pPr>
          </w:p>
        </w:tc>
      </w:tr>
      <w:tr w:rsidRPr="008031E8" w:rsidR="4BFA269E" w:rsidTr="00090DFD" w14:paraId="70308C4D" w14:textId="77777777">
        <w:trPr>
          <w:trHeight w:val="48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7B517C4D" w14:textId="2C351614">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5BC4CAD8" w14:textId="42BE0479">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 xml:space="preserve"> </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4BFA269E" w14:paraId="37ABA48B" w14:textId="032A0E17">
            <w:pPr>
              <w:spacing w:line="259" w:lineRule="auto"/>
              <w:jc w:val="both"/>
              <w:rPr>
                <w:rFonts w:eastAsia="Calibri" w:asciiTheme="minorHAnsi" w:hAnsiTheme="minorHAnsi" w:cstheme="minorHAnsi"/>
                <w:sz w:val="22"/>
                <w:szCs w:val="22"/>
              </w:rPr>
            </w:pPr>
          </w:p>
        </w:tc>
      </w:tr>
      <w:tr w:rsidRPr="008031E8" w:rsidR="4BFA269E" w:rsidTr="00090DFD" w14:paraId="5BB9C6D1" w14:textId="77777777">
        <w:trPr>
          <w:trHeight w:val="48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4896644C" w14:textId="439CD76B">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Cultuurregio</w:t>
            </w:r>
            <w:r w:rsidRPr="008031E8" w:rsidR="3239588F">
              <w:rPr>
                <w:rFonts w:eastAsia="Calibri" w:asciiTheme="minorHAnsi" w:hAnsiTheme="minorHAnsi" w:cstheme="minorHAnsi"/>
                <w:sz w:val="22"/>
                <w:szCs w:val="22"/>
                <w:lang w:val="nl-NL"/>
              </w:rPr>
              <w:t>- personeel</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056C57F2" w14:textId="7913FF14">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Koen Demarsin</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411AFAC6" w14:paraId="4D8AF2AE" w14:textId="6953C0AD">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Digitaal aanwezig</w:t>
            </w:r>
          </w:p>
        </w:tc>
      </w:tr>
      <w:tr w:rsidRPr="008031E8" w:rsidR="4BFA269E" w:rsidTr="00090DFD" w14:paraId="2469E530" w14:textId="77777777">
        <w:trPr>
          <w:trHeight w:val="48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2B8352E5" w14:textId="4AAED59D">
            <w:pPr>
              <w:spacing w:line="259" w:lineRule="auto"/>
              <w:jc w:val="both"/>
              <w:rPr>
                <w:rFonts w:eastAsia="Calibri" w:asciiTheme="minorHAnsi" w:hAnsiTheme="minorHAnsi" w:cstheme="minorHAnsi"/>
                <w:sz w:val="22"/>
                <w:szCs w:val="22"/>
                <w:lang w:val="nl-NL"/>
              </w:rPr>
            </w:pP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57CE002A" w14:textId="78108113">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i/>
                <w:iCs/>
                <w:sz w:val="22"/>
                <w:szCs w:val="22"/>
                <w:lang w:val="nl-NL"/>
              </w:rPr>
              <w:t>Mélissa</w:t>
            </w:r>
            <w:r w:rsidRPr="008031E8" w:rsidR="74137071">
              <w:rPr>
                <w:rFonts w:eastAsia="Calibri" w:asciiTheme="minorHAnsi" w:hAnsiTheme="minorHAnsi" w:cstheme="minorHAnsi"/>
                <w:i/>
                <w:iCs/>
                <w:sz w:val="22"/>
                <w:szCs w:val="22"/>
                <w:lang w:val="nl-NL"/>
              </w:rPr>
              <w:t xml:space="preserve"> </w:t>
            </w:r>
            <w:r w:rsidRPr="008031E8">
              <w:rPr>
                <w:rFonts w:eastAsia="Calibri" w:asciiTheme="minorHAnsi" w:hAnsiTheme="minorHAnsi" w:cstheme="minorHAnsi"/>
                <w:i/>
                <w:iCs/>
                <w:sz w:val="22"/>
                <w:szCs w:val="22"/>
                <w:lang w:val="nl-NL"/>
              </w:rPr>
              <w:t>Cancho Cortes</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00A40C42" w14:paraId="15AC6D93" w14:textId="0BBAB2F7">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verontschuldigd</w:t>
            </w:r>
          </w:p>
        </w:tc>
      </w:tr>
      <w:tr w:rsidRPr="008031E8" w:rsidR="4BFA269E" w:rsidTr="00090DFD" w14:paraId="23966ED8" w14:textId="77777777">
        <w:trPr>
          <w:trHeight w:val="48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5776D0C6" w14:textId="221494D4">
            <w:pPr>
              <w:spacing w:line="259" w:lineRule="auto"/>
              <w:jc w:val="both"/>
              <w:rPr>
                <w:rFonts w:eastAsia="Calibri" w:asciiTheme="minorHAnsi" w:hAnsiTheme="minorHAnsi" w:cstheme="minorHAnsi"/>
                <w:sz w:val="22"/>
                <w:szCs w:val="22"/>
                <w:lang w:val="nl-NL"/>
              </w:rPr>
            </w:pP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53E993C4" w14:textId="3C5511F8">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Hilke Arijs</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00A40C42" w14:paraId="25DCDC5D" w14:textId="32D5ED9A">
            <w:pPr>
              <w:spacing w:line="259" w:lineRule="auto"/>
              <w:jc w:val="both"/>
              <w:rPr>
                <w:rFonts w:eastAsia="Calibri" w:asciiTheme="minorHAnsi" w:hAnsiTheme="minorHAnsi" w:cstheme="minorHAnsi"/>
                <w:sz w:val="22"/>
                <w:szCs w:val="22"/>
              </w:rPr>
            </w:pPr>
            <w:proofErr w:type="spellStart"/>
            <w:r w:rsidRPr="008031E8">
              <w:rPr>
                <w:rFonts w:eastAsia="Calibri" w:asciiTheme="minorHAnsi" w:hAnsiTheme="minorHAnsi" w:cstheme="minorHAnsi"/>
                <w:sz w:val="22"/>
                <w:szCs w:val="22"/>
              </w:rPr>
              <w:t>verontschuldigd</w:t>
            </w:r>
            <w:proofErr w:type="spellEnd"/>
          </w:p>
        </w:tc>
      </w:tr>
      <w:tr w:rsidRPr="008031E8" w:rsidR="4BFA269E" w:rsidTr="00090DFD" w14:paraId="17B3B94D" w14:textId="77777777">
        <w:trPr>
          <w:trHeight w:val="48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580B4D49" w14:textId="043CA420">
            <w:pPr>
              <w:spacing w:line="259" w:lineRule="auto"/>
              <w:jc w:val="both"/>
              <w:rPr>
                <w:rFonts w:eastAsia="Calibri" w:asciiTheme="minorHAnsi" w:hAnsiTheme="minorHAnsi" w:cstheme="minorHAnsi"/>
                <w:sz w:val="22"/>
                <w:szCs w:val="22"/>
                <w:lang w:val="nl-NL"/>
              </w:rPr>
            </w:pP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5DE25963" w14:textId="126A196B">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Judith De Waele</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00A40C42" w14:paraId="2EF1F3DE" w14:textId="70A68DB8">
            <w:pPr>
              <w:spacing w:line="259" w:lineRule="auto"/>
              <w:jc w:val="both"/>
              <w:rPr>
                <w:rFonts w:eastAsia="Calibri" w:asciiTheme="minorHAnsi" w:hAnsiTheme="minorHAnsi" w:cstheme="minorHAnsi"/>
                <w:sz w:val="22"/>
                <w:szCs w:val="22"/>
              </w:rPr>
            </w:pPr>
            <w:proofErr w:type="spellStart"/>
            <w:r w:rsidRPr="008031E8">
              <w:rPr>
                <w:rFonts w:eastAsia="Calibri" w:asciiTheme="minorHAnsi" w:hAnsiTheme="minorHAnsi" w:cstheme="minorHAnsi"/>
                <w:sz w:val="22"/>
                <w:szCs w:val="22"/>
              </w:rPr>
              <w:t>verontschuldigd</w:t>
            </w:r>
            <w:proofErr w:type="spellEnd"/>
          </w:p>
        </w:tc>
      </w:tr>
      <w:tr w:rsidRPr="008031E8" w:rsidR="4BFA269E" w:rsidTr="00090DFD" w14:paraId="1CFC234F" w14:textId="77777777">
        <w:trPr>
          <w:trHeight w:val="48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0D4ED955" w14:textId="48DB7550">
            <w:pPr>
              <w:spacing w:line="259" w:lineRule="auto"/>
              <w:jc w:val="both"/>
              <w:rPr>
                <w:rFonts w:eastAsia="Calibri" w:asciiTheme="minorHAnsi" w:hAnsiTheme="minorHAnsi" w:cstheme="minorHAnsi"/>
                <w:sz w:val="22"/>
                <w:szCs w:val="22"/>
                <w:lang w:val="nl-NL"/>
              </w:rPr>
            </w:pP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51DAA567" w:rsidP="4BFA269E" w:rsidRDefault="51DAA567" w14:paraId="14FB3DF6" w14:textId="3FAA5D6D">
            <w:pPr>
              <w:spacing w:line="259" w:lineRule="auto"/>
              <w:jc w:val="both"/>
              <w:rPr>
                <w:rFonts w:asciiTheme="minorHAnsi" w:hAnsiTheme="minorHAnsi" w:cstheme="minorHAnsi"/>
                <w:sz w:val="22"/>
                <w:szCs w:val="22"/>
              </w:rPr>
            </w:pPr>
            <w:r w:rsidRPr="008031E8">
              <w:rPr>
                <w:rFonts w:eastAsia="Calibri" w:asciiTheme="minorHAnsi" w:hAnsiTheme="minorHAnsi" w:cstheme="minorHAnsi"/>
                <w:sz w:val="22"/>
                <w:szCs w:val="22"/>
                <w:lang w:val="nl-NL"/>
              </w:rPr>
              <w:t>Bea Vansteelandt</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00EA2DBB" w14:paraId="441FE1B3" w14:textId="3B82531F">
            <w:pPr>
              <w:spacing w:line="259" w:lineRule="auto"/>
              <w:jc w:val="both"/>
              <w:rPr>
                <w:rFonts w:eastAsia="Calibri" w:asciiTheme="minorHAnsi" w:hAnsiTheme="minorHAnsi" w:cstheme="minorHAnsi"/>
                <w:sz w:val="22"/>
                <w:szCs w:val="22"/>
              </w:rPr>
            </w:pPr>
            <w:proofErr w:type="spellStart"/>
            <w:r w:rsidRPr="008031E8">
              <w:rPr>
                <w:rFonts w:eastAsia="Calibri" w:asciiTheme="minorHAnsi" w:hAnsiTheme="minorHAnsi" w:cstheme="minorHAnsi"/>
                <w:sz w:val="22"/>
                <w:szCs w:val="22"/>
              </w:rPr>
              <w:t>aanwezig</w:t>
            </w:r>
            <w:proofErr w:type="spellEnd"/>
          </w:p>
        </w:tc>
      </w:tr>
      <w:tr w:rsidRPr="008031E8" w:rsidR="4BFA269E" w:rsidTr="00090DFD" w14:paraId="6DDF4131" w14:textId="77777777">
        <w:trPr>
          <w:trHeight w:val="48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49A96C48" w14:textId="5BBCE5CF">
            <w:pPr>
              <w:spacing w:line="259" w:lineRule="auto"/>
              <w:jc w:val="both"/>
              <w:rPr>
                <w:rFonts w:eastAsia="Calibri" w:asciiTheme="minorHAnsi" w:hAnsiTheme="minorHAnsi" w:cstheme="minorHAnsi"/>
                <w:sz w:val="22"/>
                <w:szCs w:val="22"/>
                <w:lang w:val="nl-NL"/>
              </w:rPr>
            </w:pP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3F5C9111" w:rsidP="4BFA269E" w:rsidRDefault="3F5C9111" w14:paraId="3C2CC3F5" w14:textId="413EF915">
            <w:pPr>
              <w:spacing w:line="259" w:lineRule="auto"/>
              <w:jc w:val="both"/>
              <w:rPr>
                <w:rFonts w:asciiTheme="minorHAnsi" w:hAnsiTheme="minorHAnsi" w:cstheme="minorHAnsi"/>
                <w:sz w:val="22"/>
                <w:szCs w:val="22"/>
              </w:rPr>
            </w:pPr>
            <w:r w:rsidRPr="008031E8">
              <w:rPr>
                <w:rFonts w:eastAsia="Calibri" w:asciiTheme="minorHAnsi" w:hAnsiTheme="minorHAnsi" w:cstheme="minorHAnsi"/>
                <w:sz w:val="22"/>
                <w:szCs w:val="22"/>
                <w:lang w:val="nl-NL"/>
              </w:rPr>
              <w:t>Nikki Van de Wall</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00CE1298" w14:paraId="31403473" w14:textId="64D88D1E">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Digitaal aanwezig</w:t>
            </w:r>
          </w:p>
        </w:tc>
      </w:tr>
      <w:tr w:rsidRPr="008031E8" w:rsidR="4BFA269E" w:rsidTr="00090DFD" w14:paraId="1A0BACB2" w14:textId="77777777">
        <w:trPr>
          <w:trHeight w:val="48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081B7F2D" w14:textId="6A12EDFF">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03237C08" w:rsidP="4BFA269E" w:rsidRDefault="03237C08" w14:paraId="2B7FC9DC" w14:textId="3A45F966">
            <w:pPr>
              <w:spacing w:line="259" w:lineRule="auto"/>
              <w:jc w:val="both"/>
              <w:rPr>
                <w:rFonts w:eastAsia="Calibri" w:asciiTheme="minorHAnsi" w:hAnsiTheme="minorHAnsi" w:cstheme="minorHAnsi"/>
                <w:i/>
                <w:iCs/>
                <w:sz w:val="22"/>
                <w:szCs w:val="22"/>
                <w:lang w:val="nl-NL"/>
              </w:rPr>
            </w:pPr>
            <w:r w:rsidRPr="008031E8">
              <w:rPr>
                <w:rFonts w:eastAsia="Calibri" w:asciiTheme="minorHAnsi" w:hAnsiTheme="minorHAnsi" w:cstheme="minorHAnsi"/>
                <w:sz w:val="22"/>
                <w:szCs w:val="22"/>
                <w:lang w:val="nl-NL"/>
              </w:rPr>
              <w:t>Lotte Renard</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34618DEE" w14:paraId="30C65709" w14:textId="705F471F">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Digitaal</w:t>
            </w:r>
            <w:r w:rsidRPr="008031E8" w:rsidR="00CE1298">
              <w:rPr>
                <w:rFonts w:eastAsia="Calibri" w:asciiTheme="minorHAnsi" w:hAnsiTheme="minorHAnsi" w:cstheme="minorHAnsi"/>
                <w:sz w:val="22"/>
                <w:szCs w:val="22"/>
                <w:lang w:val="nl-NL"/>
              </w:rPr>
              <w:t xml:space="preserve"> aanwezig</w:t>
            </w:r>
          </w:p>
        </w:tc>
      </w:tr>
      <w:tr w:rsidRPr="008031E8" w:rsidR="4BFA269E" w:rsidTr="00090DFD" w14:paraId="768D1993" w14:textId="77777777">
        <w:trPr>
          <w:trHeight w:val="48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7042B81B" w14:textId="1372FA17">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lastRenderedPageBreak/>
              <w:t xml:space="preserve"> </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37B306AE" w14:textId="5222D760">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 xml:space="preserve"> </w:t>
            </w:r>
            <w:r w:rsidRPr="008031E8" w:rsidR="4364C74D">
              <w:rPr>
                <w:rFonts w:eastAsia="Calibri" w:asciiTheme="minorHAnsi" w:hAnsiTheme="minorHAnsi" w:cstheme="minorHAnsi"/>
                <w:sz w:val="22"/>
                <w:szCs w:val="22"/>
                <w:lang w:val="nl-NL"/>
              </w:rPr>
              <w:t>Benedicte Roose</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245652E2" w:rsidRDefault="0055177D" w14:paraId="663D50C6" w14:textId="11BB8D01">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aanwezig</w:t>
            </w:r>
          </w:p>
        </w:tc>
      </w:tr>
      <w:tr w:rsidRPr="008031E8" w:rsidR="4BFA269E" w:rsidTr="00090DFD" w14:paraId="3267FDCD" w14:textId="77777777">
        <w:trPr>
          <w:trHeight w:val="48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665B19B5" w14:textId="2A8CC7B5">
            <w:pPr>
              <w:spacing w:line="259" w:lineRule="auto"/>
              <w:jc w:val="both"/>
              <w:rPr>
                <w:rFonts w:eastAsia="Calibri" w:asciiTheme="minorHAnsi" w:hAnsiTheme="minorHAnsi" w:cstheme="minorHAnsi"/>
                <w:sz w:val="22"/>
                <w:szCs w:val="22"/>
                <w:lang w:val="nl-NL"/>
              </w:rPr>
            </w:pPr>
            <w:proofErr w:type="spellStart"/>
            <w:r w:rsidRPr="008031E8">
              <w:rPr>
                <w:rFonts w:eastAsia="Calibri" w:asciiTheme="minorHAnsi" w:hAnsiTheme="minorHAnsi" w:cstheme="minorHAnsi"/>
                <w:sz w:val="22"/>
                <w:szCs w:val="22"/>
                <w:lang w:val="nl-NL"/>
              </w:rPr>
              <w:t>Regiobib</w:t>
            </w:r>
            <w:proofErr w:type="spellEnd"/>
            <w:r w:rsidRPr="008031E8" w:rsidR="05780AAD">
              <w:rPr>
                <w:rFonts w:eastAsia="Calibri" w:asciiTheme="minorHAnsi" w:hAnsiTheme="minorHAnsi" w:cstheme="minorHAnsi"/>
                <w:sz w:val="22"/>
                <w:szCs w:val="22"/>
                <w:lang w:val="nl-NL"/>
              </w:rPr>
              <w:t xml:space="preserve"> -personeel</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00090DFD" w14:paraId="2B3CDC16" w14:textId="479EFB60">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Stefanie Suenens</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76F9207A" w14:paraId="053C73C6" w14:textId="631D1071">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digitaal aanwezig</w:t>
            </w:r>
          </w:p>
        </w:tc>
      </w:tr>
      <w:tr w:rsidRPr="008031E8" w:rsidR="4BFA269E" w:rsidTr="00090DFD" w14:paraId="3243B9DD" w14:textId="77777777">
        <w:trPr>
          <w:trHeight w:val="480"/>
        </w:trPr>
        <w:tc>
          <w:tcPr>
            <w:tcW w:w="2102"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59A27A08" w14:textId="384EEA87">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Netwerk CC/</w:t>
            </w:r>
            <w:proofErr w:type="spellStart"/>
            <w:r w:rsidRPr="008031E8">
              <w:rPr>
                <w:rFonts w:eastAsia="Calibri" w:asciiTheme="minorHAnsi" w:hAnsiTheme="minorHAnsi" w:cstheme="minorHAnsi"/>
                <w:sz w:val="22"/>
                <w:szCs w:val="22"/>
                <w:lang w:val="nl-NL"/>
              </w:rPr>
              <w:t>GC’s</w:t>
            </w:r>
            <w:proofErr w:type="spellEnd"/>
            <w:r w:rsidRPr="008031E8" w:rsidR="19209AF7">
              <w:rPr>
                <w:rFonts w:eastAsia="Calibri" w:asciiTheme="minorHAnsi" w:hAnsiTheme="minorHAnsi" w:cstheme="minorHAnsi"/>
                <w:sz w:val="22"/>
                <w:szCs w:val="22"/>
                <w:lang w:val="nl-NL"/>
              </w:rPr>
              <w:t xml:space="preserve"> - personeel</w:t>
            </w:r>
          </w:p>
        </w:tc>
        <w:tc>
          <w:tcPr>
            <w:tcW w:w="2455" w:type="dxa"/>
            <w:tcBorders>
              <w:top w:val="single" w:color="000000" w:themeColor="text1" w:sz="6" w:space="0"/>
              <w:left w:val="single" w:color="000000" w:themeColor="text1" w:sz="6" w:space="0"/>
              <w:bottom w:val="single" w:color="000000" w:themeColor="text1" w:sz="6" w:space="0"/>
              <w:right w:val="nil"/>
            </w:tcBorders>
            <w:vAlign w:val="center"/>
          </w:tcPr>
          <w:p w:rsidRPr="008031E8" w:rsidR="4BFA269E" w:rsidP="4BFA269E" w:rsidRDefault="4BFA269E" w14:paraId="1FDDED00" w14:textId="01E1DE2A">
            <w:pPr>
              <w:spacing w:line="259" w:lineRule="auto"/>
              <w:jc w:val="both"/>
              <w:rPr>
                <w:rFonts w:eastAsia="Calibri" w:asciiTheme="minorHAnsi" w:hAnsiTheme="minorHAnsi" w:cstheme="minorHAnsi"/>
                <w:sz w:val="22"/>
                <w:szCs w:val="22"/>
              </w:rPr>
            </w:pPr>
            <w:r w:rsidRPr="008031E8">
              <w:rPr>
                <w:rFonts w:eastAsia="Calibri" w:asciiTheme="minorHAnsi" w:hAnsiTheme="minorHAnsi" w:cstheme="minorHAnsi"/>
                <w:sz w:val="22"/>
                <w:szCs w:val="22"/>
                <w:lang w:val="nl-NL"/>
              </w:rPr>
              <w:t>Dries Robbe</w:t>
            </w:r>
          </w:p>
        </w:tc>
        <w:tc>
          <w:tcPr>
            <w:tcW w:w="309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8031E8" w:rsidR="4BFA269E" w:rsidP="4BFA269E" w:rsidRDefault="391EAE28" w14:paraId="4CF9DF80" w14:textId="767FD568">
            <w:pPr>
              <w:spacing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Digitaal aanwezig</w:t>
            </w:r>
          </w:p>
        </w:tc>
      </w:tr>
    </w:tbl>
    <w:p w:rsidRPr="008031E8" w:rsidR="4BFA269E" w:rsidP="008031E8" w:rsidRDefault="4BFA269E" w14:paraId="3023FCDF" w14:textId="6305D936">
      <w:pPr>
        <w:spacing w:after="160" w:line="259" w:lineRule="auto"/>
        <w:jc w:val="both"/>
        <w:rPr>
          <w:rFonts w:eastAsia="Calibri" w:asciiTheme="minorHAnsi" w:hAnsiTheme="minorHAnsi" w:cstheme="minorHAnsi"/>
          <w:sz w:val="24"/>
          <w:lang w:val="nl-NL"/>
        </w:rPr>
      </w:pPr>
    </w:p>
    <w:p w:rsidRPr="008031E8" w:rsidR="4BFA269E" w:rsidP="4BFA269E" w:rsidRDefault="789A783D" w14:paraId="004F7F6F" w14:textId="4E4948B1">
      <w:pPr>
        <w:spacing w:after="160" w:line="259" w:lineRule="auto"/>
        <w:jc w:val="both"/>
        <w:rPr>
          <w:rFonts w:eastAsia="Calibri" w:asciiTheme="minorHAnsi" w:hAnsiTheme="minorHAnsi" w:cstheme="minorHAnsi"/>
          <w:color w:val="29E0E9"/>
          <w:sz w:val="24"/>
          <w:lang w:val="nl-NL"/>
        </w:rPr>
      </w:pPr>
      <w:r w:rsidRPr="008031E8">
        <w:rPr>
          <w:rFonts w:eastAsia="Calibri" w:asciiTheme="minorHAnsi" w:hAnsiTheme="minorHAnsi" w:cstheme="minorHAnsi"/>
          <w:color w:val="29E0E9"/>
          <w:sz w:val="24"/>
          <w:lang w:val="nl-NL"/>
        </w:rPr>
        <w:t xml:space="preserve"> </w:t>
      </w:r>
      <w:r w:rsidRPr="008031E8">
        <w:rPr>
          <w:rFonts w:eastAsia="Calibri" w:asciiTheme="minorHAnsi" w:hAnsiTheme="minorHAnsi" w:cstheme="minorHAnsi"/>
          <w:b/>
          <w:bCs/>
          <w:color w:val="29E0E9"/>
          <w:sz w:val="24"/>
          <w:lang w:val="nl-NL"/>
        </w:rPr>
        <w:t>Raad van bestuur</w:t>
      </w:r>
    </w:p>
    <w:p w:rsidRPr="008031E8" w:rsidR="789A783D" w:rsidP="00AD115F" w:rsidRDefault="789A783D" w14:paraId="6CEE6C5F" w14:textId="3180A5FD">
      <w:pPr>
        <w:pStyle w:val="Lijstalinea"/>
        <w:numPr>
          <w:ilvl w:val="0"/>
          <w:numId w:val="12"/>
        </w:numPr>
        <w:spacing w:after="160" w:line="259" w:lineRule="auto"/>
        <w:rPr>
          <w:rFonts w:eastAsia="Calibri" w:asciiTheme="minorHAnsi" w:hAnsiTheme="minorHAnsi" w:cstheme="minorHAnsi"/>
          <w:b/>
          <w:bCs/>
          <w:color w:val="E36C0A"/>
          <w:sz w:val="24"/>
          <w:lang w:val="nl-NL"/>
        </w:rPr>
      </w:pPr>
      <w:r w:rsidRPr="008031E8">
        <w:rPr>
          <w:rFonts w:eastAsia="Calibri" w:asciiTheme="minorHAnsi" w:hAnsiTheme="minorHAnsi" w:cstheme="minorHAnsi"/>
          <w:b/>
          <w:bCs/>
          <w:color w:val="E36C0A"/>
          <w:sz w:val="24"/>
          <w:lang w:val="nl-NL"/>
        </w:rPr>
        <w:t xml:space="preserve"> Goedkeuring vorig verslag</w:t>
      </w:r>
    </w:p>
    <w:p w:rsidRPr="008031E8" w:rsidR="789A783D" w:rsidP="3D34DC7C" w:rsidRDefault="789A783D" w14:paraId="2BDEB0A5" w14:textId="4C72CC97">
      <w:pPr>
        <w:spacing w:after="160" w:line="259" w:lineRule="auto"/>
        <w:jc w:val="both"/>
        <w:rPr>
          <w:rFonts w:ascii="Calibri" w:hAnsi="Calibri" w:eastAsia="Calibri" w:cs="Calibri" w:asciiTheme="minorAscii" w:hAnsiTheme="minorAscii" w:cstheme="minorAscii"/>
          <w:sz w:val="22"/>
          <w:szCs w:val="22"/>
          <w:lang w:val="nl-NL"/>
        </w:rPr>
      </w:pPr>
      <w:r w:rsidRPr="3D34DC7C" w:rsidR="789A783D">
        <w:rPr>
          <w:rFonts w:ascii="Calibri" w:hAnsi="Calibri" w:eastAsia="Calibri" w:cs="Calibri" w:asciiTheme="minorAscii" w:hAnsiTheme="minorAscii" w:cstheme="minorAscii"/>
          <w:sz w:val="22"/>
          <w:szCs w:val="22"/>
          <w:lang w:val="nl-NL"/>
        </w:rPr>
        <w:t xml:space="preserve">Gelet op het verslag van de vergadering van de Raad van Bestuur van de projectvereniging Cultuurregio </w:t>
      </w:r>
      <w:proofErr w:type="spellStart"/>
      <w:r w:rsidRPr="3D34DC7C" w:rsidR="789A783D">
        <w:rPr>
          <w:rFonts w:ascii="Calibri" w:hAnsi="Calibri" w:eastAsia="Calibri" w:cs="Calibri" w:asciiTheme="minorAscii" w:hAnsiTheme="minorAscii" w:cstheme="minorAscii"/>
          <w:sz w:val="22"/>
          <w:szCs w:val="22"/>
          <w:lang w:val="nl-NL"/>
        </w:rPr>
        <w:t>Pajottenland</w:t>
      </w:r>
      <w:proofErr w:type="spellEnd"/>
      <w:r w:rsidRPr="3D34DC7C" w:rsidR="789A783D">
        <w:rPr>
          <w:rFonts w:ascii="Calibri" w:hAnsi="Calibri" w:eastAsia="Calibri" w:cs="Calibri" w:asciiTheme="minorAscii" w:hAnsiTheme="minorAscii" w:cstheme="minorAscii"/>
          <w:sz w:val="22"/>
          <w:szCs w:val="22"/>
          <w:lang w:val="nl-NL"/>
        </w:rPr>
        <w:t xml:space="preserve"> &amp; Zennevallei van </w:t>
      </w:r>
      <w:r w:rsidRPr="3D34DC7C" w:rsidR="3F03C20B">
        <w:rPr>
          <w:rFonts w:ascii="Calibri" w:hAnsi="Calibri" w:eastAsia="Calibri" w:cs="Calibri" w:asciiTheme="minorAscii" w:hAnsiTheme="minorAscii" w:cstheme="minorAscii"/>
          <w:sz w:val="22"/>
          <w:szCs w:val="22"/>
          <w:lang w:val="nl-NL"/>
        </w:rPr>
        <w:t>19 juni</w:t>
      </w:r>
      <w:r w:rsidRPr="3D34DC7C" w:rsidR="789A783D">
        <w:rPr>
          <w:rFonts w:ascii="Calibri" w:hAnsi="Calibri" w:eastAsia="Calibri" w:cs="Calibri" w:asciiTheme="minorAscii" w:hAnsiTheme="minorAscii" w:cstheme="minorAscii"/>
          <w:sz w:val="22"/>
          <w:szCs w:val="22"/>
          <w:lang w:val="nl-NL"/>
        </w:rPr>
        <w:t xml:space="preserve"> 2020.</w:t>
      </w:r>
    </w:p>
    <w:p w:rsidR="72FBB89D" w:rsidP="3D34DC7C" w:rsidRDefault="72FBB89D" w14:paraId="6F09E134" w14:textId="0AF4161D">
      <w:pPr>
        <w:pStyle w:val="Standaard"/>
        <w:spacing w:after="160" w:line="259" w:lineRule="auto"/>
        <w:jc w:val="both"/>
        <w:rPr>
          <w:rFonts w:ascii="Calibri" w:hAnsi="Calibri" w:eastAsia="Calibri" w:cs="Calibri" w:asciiTheme="minorAscii" w:hAnsiTheme="minorAscii" w:cstheme="minorAscii"/>
          <w:sz w:val="22"/>
          <w:szCs w:val="22"/>
          <w:lang w:val="nl-NL"/>
        </w:rPr>
      </w:pPr>
      <w:r w:rsidRPr="3D34DC7C" w:rsidR="72FBB89D">
        <w:rPr>
          <w:rFonts w:ascii="Calibri" w:hAnsi="Calibri" w:eastAsia="Calibri" w:cs="Calibri" w:asciiTheme="minorAscii" w:hAnsiTheme="minorAscii" w:cstheme="minorAscii"/>
          <w:b w:val="1"/>
          <w:bCs w:val="1"/>
          <w:sz w:val="22"/>
          <w:szCs w:val="22"/>
          <w:lang w:val="nl-NL"/>
        </w:rPr>
        <w:t xml:space="preserve">Opvolging: </w:t>
      </w:r>
      <w:r w:rsidRPr="3D34DC7C" w:rsidR="72FBB89D">
        <w:rPr>
          <w:rFonts w:ascii="Calibri" w:hAnsi="Calibri" w:eastAsia="Calibri" w:cs="Calibri" w:asciiTheme="minorAscii" w:hAnsiTheme="minorAscii" w:cstheme="minorAscii"/>
          <w:b w:val="0"/>
          <w:bCs w:val="0"/>
          <w:sz w:val="22"/>
          <w:szCs w:val="22"/>
          <w:lang w:val="nl-NL"/>
        </w:rPr>
        <w:t>niet alle bestuurders bleken over het verslag te beschikken.</w:t>
      </w:r>
    </w:p>
    <w:p w:rsidRPr="008031E8" w:rsidR="789A783D" w:rsidP="4BFA269E" w:rsidRDefault="789A783D" w14:paraId="2E01FB61" w14:textId="5F199E5F">
      <w:pPr>
        <w:spacing w:after="160"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b/>
          <w:bCs/>
          <w:sz w:val="22"/>
          <w:szCs w:val="22"/>
          <w:lang w:val="nl-NL"/>
        </w:rPr>
        <w:t xml:space="preserve">Besluit </w:t>
      </w:r>
    </w:p>
    <w:p w:rsidRPr="008031E8" w:rsidR="4BFA269E" w:rsidP="008031E8" w:rsidRDefault="789A783D" w14:paraId="5D060F5B" w14:textId="3E06E22E">
      <w:pPr>
        <w:spacing w:after="160" w:line="259" w:lineRule="auto"/>
        <w:jc w:val="both"/>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 xml:space="preserve">Art. 1: de Raad van Bestuur besluit het verslag </w:t>
      </w:r>
      <w:r w:rsidRPr="008031E8" w:rsidR="75EA067F">
        <w:rPr>
          <w:rFonts w:eastAsia="Calibri" w:asciiTheme="minorHAnsi" w:hAnsiTheme="minorHAnsi" w:cstheme="minorHAnsi"/>
          <w:sz w:val="22"/>
          <w:szCs w:val="22"/>
          <w:lang w:val="nl-NL"/>
        </w:rPr>
        <w:t xml:space="preserve">nog niet </w:t>
      </w:r>
      <w:r w:rsidRPr="008031E8">
        <w:rPr>
          <w:rFonts w:eastAsia="Calibri" w:asciiTheme="minorHAnsi" w:hAnsiTheme="minorHAnsi" w:cstheme="minorHAnsi"/>
          <w:sz w:val="22"/>
          <w:szCs w:val="22"/>
          <w:lang w:val="nl-NL"/>
        </w:rPr>
        <w:t>goed te keuren.</w:t>
      </w:r>
      <w:r w:rsidRPr="008031E8" w:rsidR="4FF1F331">
        <w:rPr>
          <w:rFonts w:eastAsia="Calibri" w:asciiTheme="minorHAnsi" w:hAnsiTheme="minorHAnsi" w:cstheme="minorHAnsi"/>
          <w:sz w:val="22"/>
          <w:szCs w:val="22"/>
          <w:lang w:val="nl-NL"/>
        </w:rPr>
        <w:t xml:space="preserve"> Het verslag wordt opnieuw doorgestuurd en wordt op de volgende Raad van Bestuur goedgekeurd.</w:t>
      </w:r>
    </w:p>
    <w:p w:rsidRPr="008031E8" w:rsidR="00CA267C" w:rsidP="6A66201F" w:rsidRDefault="00CA267C" w14:paraId="6A05A809" w14:textId="77777777">
      <w:pPr>
        <w:spacing w:after="0"/>
        <w:jc w:val="both"/>
        <w:rPr>
          <w:rFonts w:eastAsia="Gill Sans MT" w:asciiTheme="minorHAnsi" w:hAnsiTheme="minorHAnsi" w:cstheme="minorHAnsi"/>
          <w:b/>
          <w:bCs/>
          <w:color w:val="E36C0A"/>
          <w:sz w:val="24"/>
          <w:lang w:val="nl-NL"/>
        </w:rPr>
      </w:pPr>
    </w:p>
    <w:p w:rsidRPr="008031E8" w:rsidR="005F15B0" w:rsidP="00AD115F" w:rsidRDefault="00AB2C72" w14:paraId="018065D0" w14:textId="2D9B9586">
      <w:pPr>
        <w:pStyle w:val="Lijstalinea"/>
        <w:numPr>
          <w:ilvl w:val="0"/>
          <w:numId w:val="12"/>
        </w:numPr>
        <w:spacing w:after="160" w:line="259" w:lineRule="auto"/>
        <w:rPr>
          <w:rFonts w:eastAsia="Calibri" w:asciiTheme="minorHAnsi" w:hAnsiTheme="minorHAnsi" w:cstheme="minorHAnsi"/>
          <w:b/>
          <w:bCs/>
          <w:color w:val="E36C0A"/>
          <w:sz w:val="24"/>
        </w:rPr>
      </w:pPr>
      <w:r w:rsidRPr="008031E8">
        <w:rPr>
          <w:rFonts w:eastAsia="Calibri" w:asciiTheme="minorHAnsi" w:hAnsiTheme="minorHAnsi" w:cstheme="minorHAnsi"/>
          <w:b/>
          <w:bCs/>
          <w:color w:val="E36C0A"/>
          <w:sz w:val="24"/>
          <w:lang w:val="nl-NL"/>
        </w:rPr>
        <w:t>Cultuurregio</w:t>
      </w:r>
    </w:p>
    <w:p w:rsidR="00D550A6" w:rsidP="00D550A6" w:rsidRDefault="00F4774B" w14:paraId="3B6FA663" w14:textId="017F28BE">
      <w:pPr>
        <w:spacing w:after="160" w:line="259" w:lineRule="auto"/>
        <w:rPr>
          <w:rFonts w:eastAsia="Calibri" w:asciiTheme="minorHAnsi" w:hAnsiTheme="minorHAnsi" w:cstheme="minorHAnsi"/>
          <w:b/>
          <w:bCs/>
          <w:sz w:val="24"/>
          <w:lang w:val="nl-NL"/>
        </w:rPr>
      </w:pPr>
      <w:r>
        <w:rPr>
          <w:rFonts w:eastAsia="Calibri" w:asciiTheme="minorHAnsi" w:hAnsiTheme="minorHAnsi" w:cstheme="minorHAnsi"/>
          <w:b/>
          <w:bCs/>
          <w:sz w:val="24"/>
          <w:lang w:val="nl-NL"/>
        </w:rPr>
        <w:t>2.</w:t>
      </w:r>
      <w:r w:rsidR="003A5EE5">
        <w:rPr>
          <w:rFonts w:eastAsia="Calibri" w:asciiTheme="minorHAnsi" w:hAnsiTheme="minorHAnsi" w:cstheme="minorHAnsi"/>
          <w:b/>
          <w:bCs/>
          <w:sz w:val="24"/>
          <w:lang w:val="nl-NL"/>
        </w:rPr>
        <w:t>1</w:t>
      </w:r>
      <w:r>
        <w:rPr>
          <w:rFonts w:eastAsia="Calibri" w:asciiTheme="minorHAnsi" w:hAnsiTheme="minorHAnsi" w:cstheme="minorHAnsi"/>
          <w:b/>
          <w:bCs/>
          <w:sz w:val="24"/>
          <w:lang w:val="nl-NL"/>
        </w:rPr>
        <w:tab/>
      </w:r>
      <w:r w:rsidRPr="00D550A6" w:rsidR="1D4DAD45">
        <w:rPr>
          <w:rFonts w:eastAsia="Calibri" w:asciiTheme="minorHAnsi" w:hAnsiTheme="minorHAnsi" w:cstheme="minorHAnsi"/>
          <w:b/>
          <w:bCs/>
          <w:sz w:val="24"/>
          <w:lang w:val="nl-NL"/>
        </w:rPr>
        <w:t>Organisatietraject en missie</w:t>
      </w:r>
    </w:p>
    <w:p w:rsidRPr="00D550A6" w:rsidR="6A66201F" w:rsidP="00D550A6" w:rsidRDefault="1D4DAD45" w14:paraId="128E6CC7" w14:textId="4160D8F2">
      <w:pPr>
        <w:spacing w:after="160" w:line="259" w:lineRule="auto"/>
        <w:rPr>
          <w:rFonts w:asciiTheme="minorHAnsi" w:hAnsiTheme="minorHAnsi" w:cstheme="minorHAnsi"/>
          <w:b/>
          <w:bCs/>
          <w:color w:val="000000" w:themeColor="text1"/>
          <w:sz w:val="22"/>
          <w:szCs w:val="22"/>
          <w:lang w:val="nl-NL"/>
        </w:rPr>
      </w:pPr>
      <w:r w:rsidRPr="00D550A6">
        <w:rPr>
          <w:rFonts w:eastAsia="Calibri" w:asciiTheme="minorHAnsi" w:hAnsiTheme="minorHAnsi" w:cstheme="minorHAnsi"/>
          <w:sz w:val="22"/>
          <w:szCs w:val="22"/>
          <w:lang w:val="nl-NL"/>
        </w:rPr>
        <w:t>Organisatietraject in functie van gegroeide organisatie met netwerken</w:t>
      </w:r>
      <w:r w:rsidR="00D550A6">
        <w:rPr>
          <w:rFonts w:eastAsia="Calibri" w:asciiTheme="minorHAnsi" w:hAnsiTheme="minorHAnsi" w:cstheme="minorHAnsi"/>
          <w:sz w:val="22"/>
          <w:szCs w:val="22"/>
          <w:lang w:val="nl-NL"/>
        </w:rPr>
        <w:t>.</w:t>
      </w:r>
    </w:p>
    <w:p w:rsidRPr="00D550A6" w:rsidR="6A66201F" w:rsidP="00D550A6" w:rsidRDefault="1D4DAD45" w14:paraId="7B610A8B" w14:textId="00599CEF">
      <w:pPr>
        <w:spacing w:after="160" w:line="259" w:lineRule="auto"/>
        <w:rPr>
          <w:rFonts w:asciiTheme="minorHAnsi" w:hAnsiTheme="minorHAnsi" w:cstheme="minorHAnsi"/>
          <w:b/>
          <w:bCs/>
          <w:color w:val="000000" w:themeColor="text1"/>
          <w:sz w:val="22"/>
          <w:szCs w:val="22"/>
          <w:lang w:val="nl-NL"/>
        </w:rPr>
      </w:pPr>
      <w:r w:rsidRPr="00D550A6">
        <w:rPr>
          <w:rFonts w:eastAsia="Calibri" w:asciiTheme="minorHAnsi" w:hAnsiTheme="minorHAnsi" w:cstheme="minorHAnsi"/>
          <w:sz w:val="22"/>
          <w:szCs w:val="22"/>
          <w:lang w:val="nl-NL"/>
        </w:rPr>
        <w:t>Missiebepaling (zie vorige raad van bestuur, in functie van statutenwijziging)</w:t>
      </w:r>
      <w:r w:rsidR="00D550A6">
        <w:rPr>
          <w:rFonts w:eastAsia="Calibri" w:asciiTheme="minorHAnsi" w:hAnsiTheme="minorHAnsi" w:cstheme="minorHAnsi"/>
          <w:sz w:val="22"/>
          <w:szCs w:val="22"/>
          <w:lang w:val="nl-NL"/>
        </w:rPr>
        <w:t>.</w:t>
      </w:r>
    </w:p>
    <w:p w:rsidRPr="00D550A6" w:rsidR="6A66201F" w:rsidP="00D550A6" w:rsidRDefault="1D4DAD45" w14:paraId="6001CA8F" w14:textId="686DA534">
      <w:pPr>
        <w:spacing w:after="160" w:line="259" w:lineRule="auto"/>
        <w:rPr>
          <w:rFonts w:asciiTheme="minorHAnsi" w:hAnsiTheme="minorHAnsi" w:cstheme="minorHAnsi"/>
          <w:b/>
          <w:bCs/>
          <w:color w:val="000000" w:themeColor="text1"/>
          <w:sz w:val="22"/>
          <w:szCs w:val="22"/>
          <w:lang w:val="nl-NL"/>
        </w:rPr>
      </w:pPr>
      <w:r w:rsidRPr="00D550A6">
        <w:rPr>
          <w:rFonts w:eastAsia="Calibri" w:asciiTheme="minorHAnsi" w:hAnsiTheme="minorHAnsi" w:cstheme="minorHAnsi"/>
          <w:sz w:val="22"/>
          <w:szCs w:val="22"/>
          <w:lang w:val="nl-NL"/>
        </w:rPr>
        <w:t>Organisatiemodel, organisatietools en richtinggevend kompas</w:t>
      </w:r>
      <w:r w:rsidR="00D550A6">
        <w:rPr>
          <w:rFonts w:eastAsia="Calibri" w:asciiTheme="minorHAnsi" w:hAnsiTheme="minorHAnsi" w:cstheme="minorHAnsi"/>
          <w:sz w:val="22"/>
          <w:szCs w:val="22"/>
          <w:lang w:val="nl-NL"/>
        </w:rPr>
        <w:t>.</w:t>
      </w:r>
    </w:p>
    <w:p w:rsidRPr="00D550A6" w:rsidR="6A66201F" w:rsidP="00D550A6" w:rsidRDefault="5C760650" w14:paraId="7CFE6403" w14:textId="53A28B91">
      <w:pPr>
        <w:spacing w:after="160" w:line="259" w:lineRule="auto"/>
        <w:rPr>
          <w:rFonts w:asciiTheme="minorHAnsi" w:hAnsiTheme="minorHAnsi" w:cstheme="minorHAnsi"/>
          <w:b/>
          <w:bCs/>
          <w:color w:val="000000" w:themeColor="text1"/>
          <w:sz w:val="22"/>
          <w:szCs w:val="22"/>
          <w:lang w:val="nl-NL"/>
        </w:rPr>
      </w:pPr>
      <w:r w:rsidRPr="00D550A6">
        <w:rPr>
          <w:rFonts w:eastAsia="Calibri" w:asciiTheme="minorHAnsi" w:hAnsiTheme="minorHAnsi" w:cstheme="minorHAnsi"/>
          <w:sz w:val="22"/>
          <w:szCs w:val="22"/>
          <w:lang w:val="nl-NL"/>
        </w:rPr>
        <w:t>Resultaten: geïntegreerd actieplan en meerjarenbegroting</w:t>
      </w:r>
      <w:r w:rsidR="00D550A6">
        <w:rPr>
          <w:rFonts w:eastAsia="Calibri" w:asciiTheme="minorHAnsi" w:hAnsiTheme="minorHAnsi" w:cstheme="minorHAnsi"/>
          <w:sz w:val="22"/>
          <w:szCs w:val="22"/>
          <w:lang w:val="nl-NL"/>
        </w:rPr>
        <w:t>.</w:t>
      </w:r>
    </w:p>
    <w:p w:rsidRPr="00D550A6" w:rsidR="6A66201F" w:rsidP="00D550A6" w:rsidRDefault="1D4DAD45" w14:paraId="39E06BE1" w14:textId="39F917F9">
      <w:pPr>
        <w:spacing w:after="160" w:line="259" w:lineRule="auto"/>
        <w:rPr>
          <w:rFonts w:asciiTheme="minorHAnsi" w:hAnsiTheme="minorHAnsi" w:cstheme="minorHAnsi"/>
          <w:b/>
          <w:bCs/>
          <w:color w:val="000000" w:themeColor="text1"/>
          <w:sz w:val="22"/>
          <w:szCs w:val="22"/>
          <w:lang w:val="nl-NL"/>
        </w:rPr>
      </w:pPr>
      <w:r w:rsidRPr="00D550A6">
        <w:rPr>
          <w:rFonts w:eastAsia="Calibri" w:asciiTheme="minorHAnsi" w:hAnsiTheme="minorHAnsi" w:cstheme="minorHAnsi"/>
          <w:sz w:val="22"/>
          <w:szCs w:val="22"/>
          <w:lang w:val="nl-NL"/>
        </w:rPr>
        <w:t>Volgende fase: netwerken betrekken en functieprofielen/opvolgingscyclus verder vormgeven</w:t>
      </w:r>
      <w:r w:rsidRPr="00D550A6" w:rsidR="3CE02CFA">
        <w:rPr>
          <w:rFonts w:eastAsia="Calibri" w:asciiTheme="minorHAnsi" w:hAnsiTheme="minorHAnsi" w:cstheme="minorHAnsi"/>
          <w:sz w:val="22"/>
          <w:szCs w:val="22"/>
          <w:lang w:val="nl-NL"/>
        </w:rPr>
        <w:t>, uitwerken organisatietools</w:t>
      </w:r>
      <w:r w:rsidR="00D550A6">
        <w:rPr>
          <w:rFonts w:eastAsia="Calibri" w:asciiTheme="minorHAnsi" w:hAnsiTheme="minorHAnsi" w:cstheme="minorHAnsi"/>
          <w:sz w:val="22"/>
          <w:szCs w:val="22"/>
          <w:lang w:val="nl-NL"/>
        </w:rPr>
        <w:t>.</w:t>
      </w:r>
    </w:p>
    <w:p w:rsidRPr="00D550A6" w:rsidR="6A66201F" w:rsidP="00D550A6" w:rsidRDefault="3CE02CFA" w14:paraId="4D7A7B93" w14:textId="2991BAFD">
      <w:pPr>
        <w:spacing w:after="160" w:line="259" w:lineRule="auto"/>
        <w:rPr>
          <w:rFonts w:asciiTheme="minorHAnsi" w:hAnsiTheme="minorHAnsi" w:cstheme="minorHAnsi"/>
          <w:b/>
          <w:bCs/>
          <w:color w:val="000000" w:themeColor="text1"/>
          <w:sz w:val="22"/>
          <w:szCs w:val="22"/>
          <w:lang w:val="nl-NL"/>
        </w:rPr>
      </w:pPr>
      <w:r w:rsidRPr="00D550A6">
        <w:rPr>
          <w:rFonts w:eastAsia="Calibri" w:asciiTheme="minorHAnsi" w:hAnsiTheme="minorHAnsi" w:cstheme="minorHAnsi"/>
          <w:sz w:val="22"/>
          <w:szCs w:val="22"/>
          <w:lang w:val="nl-NL"/>
        </w:rPr>
        <w:t>Uitgangspunt: 1 organisatie (niet deelwerkingen naast elkaar)</w:t>
      </w:r>
      <w:r w:rsidR="00D550A6">
        <w:rPr>
          <w:rFonts w:eastAsia="Calibri" w:asciiTheme="minorHAnsi" w:hAnsiTheme="minorHAnsi" w:cstheme="minorHAnsi"/>
          <w:sz w:val="22"/>
          <w:szCs w:val="22"/>
          <w:lang w:val="nl-NL"/>
        </w:rPr>
        <w:t>.</w:t>
      </w:r>
    </w:p>
    <w:p w:rsidRPr="00D550A6" w:rsidR="6A66201F" w:rsidP="00D550A6" w:rsidRDefault="1D4DAD45" w14:paraId="37CB3C50" w14:textId="783DA6B5">
      <w:pPr>
        <w:spacing w:after="160" w:line="259" w:lineRule="auto"/>
        <w:rPr>
          <w:rFonts w:asciiTheme="minorHAnsi" w:hAnsiTheme="minorHAnsi" w:cstheme="minorHAnsi"/>
          <w:b/>
          <w:bCs/>
          <w:color w:val="000000" w:themeColor="text1"/>
          <w:sz w:val="22"/>
          <w:szCs w:val="22"/>
          <w:lang w:val="nl-NL"/>
        </w:rPr>
      </w:pPr>
      <w:r w:rsidRPr="00D550A6">
        <w:rPr>
          <w:rFonts w:eastAsia="Calibri" w:asciiTheme="minorHAnsi" w:hAnsiTheme="minorHAnsi" w:cstheme="minorHAnsi"/>
          <w:sz w:val="22"/>
          <w:szCs w:val="22"/>
          <w:lang w:val="nl-NL"/>
        </w:rPr>
        <w:t>Identiteit CR (missie):</w:t>
      </w:r>
    </w:p>
    <w:p w:rsidRPr="008031E8" w:rsidR="00F257D9" w:rsidP="00D550A6" w:rsidRDefault="1D4DAD45" w14:paraId="45F8184C" w14:textId="05824C01">
      <w:pPr>
        <w:spacing w:after="160" w:line="259" w:lineRule="auto"/>
        <w:rPr>
          <w:rFonts w:eastAsia="Calibri" w:asciiTheme="minorHAnsi" w:hAnsiTheme="minorHAnsi" w:cstheme="minorHAnsi"/>
          <w:sz w:val="22"/>
          <w:szCs w:val="22"/>
          <w:lang w:val="nl-NL"/>
        </w:rPr>
      </w:pPr>
      <w:r w:rsidRPr="008031E8">
        <w:rPr>
          <w:rFonts w:eastAsia="Calibri" w:asciiTheme="minorHAnsi" w:hAnsiTheme="minorHAnsi" w:cstheme="minorHAnsi"/>
          <w:sz w:val="22"/>
          <w:szCs w:val="22"/>
          <w:lang w:val="nl-NL"/>
        </w:rPr>
        <w:t xml:space="preserve">“Cultuurregio PZ versterkt kwalitatief de leefomgeving in de regio </w:t>
      </w:r>
      <w:proofErr w:type="spellStart"/>
      <w:r w:rsidRPr="008031E8">
        <w:rPr>
          <w:rFonts w:eastAsia="Calibri" w:asciiTheme="minorHAnsi" w:hAnsiTheme="minorHAnsi" w:cstheme="minorHAnsi"/>
          <w:sz w:val="22"/>
          <w:szCs w:val="22"/>
          <w:lang w:val="nl-NL"/>
        </w:rPr>
        <w:t>Pajottenland</w:t>
      </w:r>
      <w:proofErr w:type="spellEnd"/>
      <w:r w:rsidRPr="008031E8">
        <w:rPr>
          <w:rFonts w:eastAsia="Calibri" w:asciiTheme="minorHAnsi" w:hAnsiTheme="minorHAnsi" w:cstheme="minorHAnsi"/>
          <w:sz w:val="22"/>
          <w:szCs w:val="22"/>
          <w:lang w:val="nl-NL"/>
        </w:rPr>
        <w:t xml:space="preserve"> &amp; Zennevallei aan de hand van haar culturele werking. Ze </w:t>
      </w:r>
      <w:r w:rsidRPr="008031E8" w:rsidR="7C6A3381">
        <w:rPr>
          <w:rFonts w:eastAsia="Calibri" w:asciiTheme="minorHAnsi" w:hAnsiTheme="minorHAnsi" w:cstheme="minorHAnsi"/>
          <w:sz w:val="22"/>
          <w:szCs w:val="22"/>
          <w:lang w:val="nl-NL"/>
        </w:rPr>
        <w:t>draagt bij</w:t>
      </w:r>
      <w:r w:rsidRPr="008031E8">
        <w:rPr>
          <w:rFonts w:eastAsia="Calibri" w:asciiTheme="minorHAnsi" w:hAnsiTheme="minorHAnsi" w:cstheme="minorHAnsi"/>
          <w:sz w:val="22"/>
          <w:szCs w:val="22"/>
          <w:lang w:val="nl-NL"/>
        </w:rPr>
        <w:t xml:space="preserve"> aan een open, pa</w:t>
      </w:r>
      <w:r w:rsidRPr="008031E8" w:rsidR="492180F2">
        <w:rPr>
          <w:rFonts w:eastAsia="Calibri" w:asciiTheme="minorHAnsi" w:hAnsiTheme="minorHAnsi" w:cstheme="minorHAnsi"/>
          <w:sz w:val="22"/>
          <w:szCs w:val="22"/>
          <w:lang w:val="nl-NL"/>
        </w:rPr>
        <w:t xml:space="preserve">rticipatieve </w:t>
      </w:r>
      <w:r w:rsidRPr="008031E8" w:rsidR="1FA0530A">
        <w:rPr>
          <w:rFonts w:eastAsia="Calibri" w:asciiTheme="minorHAnsi" w:hAnsiTheme="minorHAnsi" w:cstheme="minorHAnsi"/>
          <w:sz w:val="22"/>
          <w:szCs w:val="22"/>
          <w:lang w:val="nl-NL"/>
        </w:rPr>
        <w:t>en duurzame samenleving. Ze definieert cultuur als de duurzame impact van de mens op zijn leefomgeving</w:t>
      </w:r>
      <w:r w:rsidR="00D550A6">
        <w:rPr>
          <w:rFonts w:eastAsia="Calibri" w:asciiTheme="minorHAnsi" w:hAnsiTheme="minorHAnsi" w:cstheme="minorHAnsi"/>
          <w:sz w:val="22"/>
          <w:szCs w:val="22"/>
          <w:lang w:val="nl-NL"/>
        </w:rPr>
        <w:t>,</w:t>
      </w:r>
      <w:r w:rsidRPr="008031E8" w:rsidR="1FA0530A">
        <w:rPr>
          <w:rFonts w:eastAsia="Calibri" w:asciiTheme="minorHAnsi" w:hAnsiTheme="minorHAnsi" w:cstheme="minorHAnsi"/>
          <w:sz w:val="22"/>
          <w:szCs w:val="22"/>
          <w:lang w:val="nl-NL"/>
        </w:rPr>
        <w:t xml:space="preserve"> gisteren</w:t>
      </w:r>
      <w:r w:rsidR="00D550A6">
        <w:rPr>
          <w:rFonts w:eastAsia="Calibri" w:asciiTheme="minorHAnsi" w:hAnsiTheme="minorHAnsi" w:cstheme="minorHAnsi"/>
          <w:sz w:val="22"/>
          <w:szCs w:val="22"/>
          <w:lang w:val="nl-NL"/>
        </w:rPr>
        <w:t>,</w:t>
      </w:r>
      <w:r w:rsidRPr="008031E8" w:rsidR="1FA0530A">
        <w:rPr>
          <w:rFonts w:eastAsia="Calibri" w:asciiTheme="minorHAnsi" w:hAnsiTheme="minorHAnsi" w:cstheme="minorHAnsi"/>
          <w:sz w:val="22"/>
          <w:szCs w:val="22"/>
          <w:lang w:val="nl-NL"/>
        </w:rPr>
        <w:t xml:space="preserve"> vandaag en morgen.</w:t>
      </w:r>
    </w:p>
    <w:p w:rsidRPr="008031E8" w:rsidR="6A66201F" w:rsidP="00D550A6" w:rsidRDefault="09F03B33" w14:paraId="24DD7932" w14:textId="58201855">
      <w:pPr>
        <w:spacing w:after="160" w:line="259" w:lineRule="auto"/>
        <w:rPr>
          <w:rFonts w:eastAsia="Calibri" w:asciiTheme="minorHAnsi" w:hAnsiTheme="minorHAnsi" w:cstheme="minorHAnsi"/>
          <w:b/>
          <w:bCs/>
          <w:sz w:val="24"/>
          <w:lang w:val="nl-NL"/>
        </w:rPr>
      </w:pPr>
      <w:r w:rsidRPr="008031E8">
        <w:rPr>
          <w:rFonts w:eastAsia="Calibri" w:asciiTheme="minorHAnsi" w:hAnsiTheme="minorHAnsi" w:cstheme="minorHAnsi"/>
          <w:b/>
          <w:bCs/>
          <w:sz w:val="24"/>
          <w:lang w:val="nl-NL"/>
        </w:rPr>
        <w:t>Besluit:</w:t>
      </w:r>
    </w:p>
    <w:p w:rsidRPr="00D550A6" w:rsidR="6A66201F" w:rsidP="00D550A6" w:rsidRDefault="09F03B33" w14:paraId="6EC56B4F" w14:textId="4A8C3FAB">
      <w:pPr>
        <w:spacing w:after="160" w:line="259" w:lineRule="auto"/>
        <w:rPr>
          <w:rFonts w:eastAsia="Gill Sans MT" w:asciiTheme="minorHAnsi" w:hAnsiTheme="minorHAnsi" w:cstheme="minorHAnsi"/>
          <w:b/>
          <w:bCs/>
          <w:color w:val="000000" w:themeColor="text1"/>
          <w:sz w:val="22"/>
          <w:szCs w:val="22"/>
          <w:lang w:val="nl-NL"/>
        </w:rPr>
      </w:pPr>
      <w:r w:rsidRPr="00D550A6">
        <w:rPr>
          <w:rFonts w:eastAsia="Calibri" w:asciiTheme="minorHAnsi" w:hAnsiTheme="minorHAnsi" w:cstheme="minorHAnsi"/>
          <w:sz w:val="22"/>
          <w:szCs w:val="22"/>
          <w:lang w:val="nl-NL"/>
        </w:rPr>
        <w:t>Art. 1: De raad van bestuur keurt de resultaten uit het organisatietraject (m</w:t>
      </w:r>
      <w:r w:rsidRPr="00D550A6" w:rsidR="62C58E5C">
        <w:rPr>
          <w:rFonts w:eastAsia="Calibri" w:asciiTheme="minorHAnsi" w:hAnsiTheme="minorHAnsi" w:cstheme="minorHAnsi"/>
          <w:sz w:val="22"/>
          <w:szCs w:val="22"/>
          <w:lang w:val="nl-NL"/>
        </w:rPr>
        <w:t xml:space="preserve">issie, principes, flexibel organisatiemodel, richtinggevend kompas) goed. </w:t>
      </w:r>
    </w:p>
    <w:p w:rsidRPr="00F4774B" w:rsidR="6A66201F" w:rsidP="00F4774B" w:rsidRDefault="00F4774B" w14:paraId="5B40D17E" w14:textId="06BC8EC2">
      <w:pPr>
        <w:spacing w:after="160" w:line="259" w:lineRule="auto"/>
        <w:rPr>
          <w:rFonts w:eastAsia="Calibri" w:asciiTheme="minorHAnsi" w:hAnsiTheme="minorHAnsi" w:cstheme="minorHAnsi"/>
          <w:b/>
          <w:bCs/>
          <w:color w:val="000000" w:themeColor="text1"/>
          <w:sz w:val="24"/>
          <w:lang w:val="nl-NL"/>
        </w:rPr>
      </w:pPr>
      <w:r>
        <w:rPr>
          <w:rFonts w:eastAsia="Calibri" w:asciiTheme="minorHAnsi" w:hAnsiTheme="minorHAnsi" w:cstheme="minorHAnsi"/>
          <w:b/>
          <w:bCs/>
          <w:sz w:val="24"/>
          <w:lang w:val="nl-NL"/>
        </w:rPr>
        <w:t>2.2</w:t>
      </w:r>
      <w:r>
        <w:rPr>
          <w:rFonts w:eastAsia="Calibri" w:asciiTheme="minorHAnsi" w:hAnsiTheme="minorHAnsi" w:cstheme="minorHAnsi"/>
          <w:b/>
          <w:bCs/>
          <w:sz w:val="24"/>
          <w:lang w:val="nl-NL"/>
        </w:rPr>
        <w:tab/>
      </w:r>
      <w:r w:rsidRPr="00F4774B" w:rsidR="240666BA">
        <w:rPr>
          <w:rFonts w:eastAsia="Calibri" w:asciiTheme="minorHAnsi" w:hAnsiTheme="minorHAnsi" w:cstheme="minorHAnsi"/>
          <w:b/>
          <w:bCs/>
          <w:sz w:val="24"/>
          <w:lang w:val="nl-NL"/>
        </w:rPr>
        <w:t>Missie van de Cultuurregio, aanpassing statuten en verlenging projectvereniging</w:t>
      </w:r>
    </w:p>
    <w:p w:rsidRPr="003A5EE5" w:rsidR="6A66201F" w:rsidP="003A5EE5" w:rsidRDefault="2D74BD8A" w14:paraId="2CA8B838" w14:textId="4E13B8F3">
      <w:pPr>
        <w:spacing w:after="160" w:line="259" w:lineRule="auto"/>
        <w:rPr>
          <w:rFonts w:asciiTheme="minorHAnsi" w:hAnsiTheme="minorHAnsi" w:cstheme="minorHAnsi"/>
          <w:b/>
          <w:bCs/>
          <w:sz w:val="22"/>
          <w:szCs w:val="22"/>
          <w:lang w:val="nl-NL"/>
        </w:rPr>
      </w:pPr>
      <w:r w:rsidRPr="003A5EE5">
        <w:rPr>
          <w:rFonts w:eastAsia="Calibri" w:asciiTheme="minorHAnsi" w:hAnsiTheme="minorHAnsi" w:cstheme="minorHAnsi"/>
          <w:sz w:val="22"/>
          <w:szCs w:val="22"/>
          <w:lang w:val="nl-NL"/>
        </w:rPr>
        <w:t>Zie vorige vergadering</w:t>
      </w:r>
      <w:r w:rsidRPr="003A5EE5" w:rsidR="003A5EE5">
        <w:rPr>
          <w:rFonts w:eastAsia="Calibri" w:asciiTheme="minorHAnsi" w:hAnsiTheme="minorHAnsi" w:cstheme="minorHAnsi"/>
          <w:sz w:val="22"/>
          <w:szCs w:val="22"/>
          <w:lang w:val="nl-NL"/>
        </w:rPr>
        <w:t>.</w:t>
      </w:r>
    </w:p>
    <w:p w:rsidRPr="003A5EE5" w:rsidR="6A66201F" w:rsidP="00AD115F" w:rsidRDefault="2D74BD8A" w14:paraId="24D277E7" w14:textId="43563386">
      <w:pPr>
        <w:pStyle w:val="Lijstalinea"/>
        <w:numPr>
          <w:ilvl w:val="2"/>
          <w:numId w:val="12"/>
        </w:numPr>
        <w:spacing w:after="160" w:line="259" w:lineRule="auto"/>
        <w:rPr>
          <w:rFonts w:asciiTheme="minorHAnsi" w:hAnsiTheme="minorHAnsi" w:cstheme="minorHAnsi"/>
          <w:b/>
          <w:bCs/>
          <w:sz w:val="22"/>
          <w:szCs w:val="22"/>
          <w:lang w:val="nl-NL"/>
        </w:rPr>
      </w:pPr>
      <w:r w:rsidRPr="003A5EE5">
        <w:rPr>
          <w:rFonts w:eastAsia="Calibri" w:asciiTheme="minorHAnsi" w:hAnsiTheme="minorHAnsi" w:cstheme="minorHAnsi"/>
          <w:sz w:val="22"/>
          <w:szCs w:val="22"/>
          <w:lang w:val="nl-NL"/>
        </w:rPr>
        <w:lastRenderedPageBreak/>
        <w:t>Ontwerp van statuten en huishoudelijk reglement goedgekeurd</w:t>
      </w:r>
      <w:r w:rsidR="003A5EE5">
        <w:rPr>
          <w:rFonts w:eastAsia="Calibri" w:asciiTheme="minorHAnsi" w:hAnsiTheme="minorHAnsi" w:cstheme="minorHAnsi"/>
          <w:sz w:val="22"/>
          <w:szCs w:val="22"/>
          <w:lang w:val="nl-NL"/>
        </w:rPr>
        <w:t>.</w:t>
      </w:r>
    </w:p>
    <w:p w:rsidRPr="003A5EE5" w:rsidR="6A66201F" w:rsidP="00AD115F" w:rsidRDefault="2D74BD8A" w14:paraId="772264BE" w14:textId="5D037E0F">
      <w:pPr>
        <w:pStyle w:val="Lijstalinea"/>
        <w:numPr>
          <w:ilvl w:val="2"/>
          <w:numId w:val="12"/>
        </w:numPr>
        <w:spacing w:after="160" w:line="259" w:lineRule="auto"/>
        <w:rPr>
          <w:rFonts w:asciiTheme="minorHAnsi" w:hAnsiTheme="minorHAnsi" w:cstheme="minorHAnsi"/>
          <w:b/>
          <w:bCs/>
          <w:sz w:val="22"/>
          <w:szCs w:val="22"/>
          <w:lang w:val="nl-NL"/>
        </w:rPr>
      </w:pPr>
      <w:r w:rsidRPr="003A5EE5">
        <w:rPr>
          <w:rFonts w:eastAsia="Calibri" w:asciiTheme="minorHAnsi" w:hAnsiTheme="minorHAnsi" w:cstheme="minorHAnsi"/>
          <w:sz w:val="22"/>
          <w:szCs w:val="22"/>
          <w:lang w:val="nl-NL"/>
        </w:rPr>
        <w:t>Te bepalen: missie CR: zie vorige punt</w:t>
      </w:r>
      <w:r w:rsidR="003A5EE5">
        <w:rPr>
          <w:rFonts w:eastAsia="Calibri" w:asciiTheme="minorHAnsi" w:hAnsiTheme="minorHAnsi" w:cstheme="minorHAnsi"/>
          <w:sz w:val="22"/>
          <w:szCs w:val="22"/>
          <w:lang w:val="nl-NL"/>
        </w:rPr>
        <w:t>.</w:t>
      </w:r>
    </w:p>
    <w:p w:rsidRPr="003A5EE5" w:rsidR="6A66201F" w:rsidP="00AD115F" w:rsidRDefault="2D74BD8A" w14:paraId="01EB6A79" w14:textId="6A07F23E">
      <w:pPr>
        <w:pStyle w:val="Lijstalinea"/>
        <w:numPr>
          <w:ilvl w:val="2"/>
          <w:numId w:val="12"/>
        </w:numPr>
        <w:spacing w:after="160" w:line="259" w:lineRule="auto"/>
        <w:rPr>
          <w:rFonts w:asciiTheme="minorHAnsi" w:hAnsiTheme="minorHAnsi" w:cstheme="minorHAnsi"/>
          <w:b/>
          <w:bCs/>
          <w:sz w:val="22"/>
          <w:szCs w:val="22"/>
          <w:lang w:val="nl-NL"/>
        </w:rPr>
      </w:pPr>
      <w:r w:rsidRPr="003A5EE5">
        <w:rPr>
          <w:rFonts w:eastAsia="Calibri" w:asciiTheme="minorHAnsi" w:hAnsiTheme="minorHAnsi" w:cstheme="minorHAnsi"/>
          <w:sz w:val="22"/>
          <w:szCs w:val="22"/>
          <w:lang w:val="nl-NL"/>
        </w:rPr>
        <w:t>Bezorgen aan gemeenteraden ter goedkeuring samen met vraag verlenging proje</w:t>
      </w:r>
      <w:r w:rsidRPr="003A5EE5" w:rsidR="6311D1F3">
        <w:rPr>
          <w:rFonts w:eastAsia="Calibri" w:asciiTheme="minorHAnsi" w:hAnsiTheme="minorHAnsi" w:cstheme="minorHAnsi"/>
          <w:sz w:val="22"/>
          <w:szCs w:val="22"/>
          <w:lang w:val="nl-NL"/>
        </w:rPr>
        <w:t>c</w:t>
      </w:r>
      <w:r w:rsidRPr="003A5EE5">
        <w:rPr>
          <w:rFonts w:eastAsia="Calibri" w:asciiTheme="minorHAnsi" w:hAnsiTheme="minorHAnsi" w:cstheme="minorHAnsi"/>
          <w:sz w:val="22"/>
          <w:szCs w:val="22"/>
          <w:lang w:val="nl-NL"/>
        </w:rPr>
        <w:t>tvereniging</w:t>
      </w:r>
      <w:r w:rsidR="003A5EE5">
        <w:rPr>
          <w:rFonts w:eastAsia="Calibri" w:asciiTheme="minorHAnsi" w:hAnsiTheme="minorHAnsi" w:cstheme="minorHAnsi"/>
          <w:sz w:val="22"/>
          <w:szCs w:val="22"/>
          <w:lang w:val="nl-NL"/>
        </w:rPr>
        <w:t>.</w:t>
      </w:r>
    </w:p>
    <w:p w:rsidRPr="008031E8" w:rsidR="00F92A56" w:rsidP="003A5EE5" w:rsidRDefault="1670C9B6" w14:paraId="7B9B2395" w14:textId="42225FE5">
      <w:pPr>
        <w:spacing w:after="160" w:line="259" w:lineRule="auto"/>
        <w:rPr>
          <w:rFonts w:eastAsia="Calibri" w:asciiTheme="minorHAnsi" w:hAnsiTheme="minorHAnsi" w:cstheme="minorHAnsi"/>
          <w:b/>
          <w:bCs/>
          <w:sz w:val="24"/>
          <w:lang w:val="nl-NL"/>
        </w:rPr>
      </w:pPr>
      <w:r w:rsidRPr="008031E8">
        <w:rPr>
          <w:rFonts w:eastAsia="Calibri" w:asciiTheme="minorHAnsi" w:hAnsiTheme="minorHAnsi" w:cstheme="minorHAnsi"/>
          <w:b/>
          <w:bCs/>
          <w:sz w:val="24"/>
          <w:lang w:val="nl-NL"/>
        </w:rPr>
        <w:t>Discussie</w:t>
      </w:r>
      <w:r w:rsidRPr="008031E8" w:rsidR="00F92A56">
        <w:rPr>
          <w:rFonts w:eastAsia="Calibri" w:asciiTheme="minorHAnsi" w:hAnsiTheme="minorHAnsi" w:cstheme="minorHAnsi"/>
          <w:b/>
          <w:bCs/>
          <w:sz w:val="24"/>
          <w:lang w:val="nl-NL"/>
        </w:rPr>
        <w:t xml:space="preserve">: </w:t>
      </w:r>
    </w:p>
    <w:p w:rsidRPr="003A5EE5" w:rsidR="006D7513" w:rsidP="014711F0" w:rsidRDefault="6420E6F7" w14:paraId="613EB3F1" w14:textId="51A235F2">
      <w:pPr>
        <w:spacing w:after="160" w:line="259" w:lineRule="auto"/>
        <w:rPr>
          <w:rFonts w:ascii="Calibri" w:hAnsi="Calibri" w:eastAsia="Calibri" w:cs="Calibri" w:asciiTheme="minorAscii" w:hAnsiTheme="minorAscii" w:cstheme="minorAscii"/>
          <w:color w:val="FF0000"/>
          <w:sz w:val="22"/>
          <w:szCs w:val="22"/>
          <w:lang w:val="nl-NL"/>
        </w:rPr>
      </w:pPr>
      <w:r w:rsidRPr="014711F0" w:rsidR="6420E6F7">
        <w:rPr>
          <w:rFonts w:ascii="Calibri" w:hAnsi="Calibri" w:eastAsia="Calibri" w:cs="Calibri" w:asciiTheme="minorAscii" w:hAnsiTheme="minorAscii" w:cstheme="minorAscii"/>
          <w:sz w:val="22"/>
          <w:szCs w:val="22"/>
          <w:lang w:val="nl-NL"/>
        </w:rPr>
        <w:t>Worden d</w:t>
      </w:r>
      <w:r w:rsidRPr="014711F0" w:rsidR="3F26F3DE">
        <w:rPr>
          <w:rFonts w:ascii="Calibri" w:hAnsi="Calibri" w:eastAsia="Calibri" w:cs="Calibri" w:asciiTheme="minorAscii" w:hAnsiTheme="minorAscii" w:cstheme="minorAscii"/>
          <w:sz w:val="22"/>
          <w:szCs w:val="22"/>
          <w:lang w:val="nl-NL"/>
        </w:rPr>
        <w:t>e t</w:t>
      </w:r>
      <w:r w:rsidRPr="014711F0" w:rsidR="006D7513">
        <w:rPr>
          <w:rFonts w:ascii="Calibri" w:hAnsi="Calibri" w:eastAsia="Calibri" w:cs="Calibri" w:asciiTheme="minorAscii" w:hAnsiTheme="minorAscii" w:cstheme="minorAscii"/>
          <w:sz w:val="22"/>
          <w:szCs w:val="22"/>
          <w:lang w:val="nl-NL"/>
        </w:rPr>
        <w:t xml:space="preserve">eksten van </w:t>
      </w:r>
      <w:r w:rsidRPr="014711F0" w:rsidR="4B2E6CF3">
        <w:rPr>
          <w:rFonts w:ascii="Calibri" w:hAnsi="Calibri" w:eastAsia="Calibri" w:cs="Calibri" w:asciiTheme="minorAscii" w:hAnsiTheme="minorAscii" w:cstheme="minorAscii"/>
          <w:sz w:val="22"/>
          <w:szCs w:val="22"/>
          <w:lang w:val="nl-NL"/>
        </w:rPr>
        <w:t xml:space="preserve">de </w:t>
      </w:r>
      <w:r w:rsidRPr="014711F0" w:rsidR="006D7513">
        <w:rPr>
          <w:rFonts w:ascii="Calibri" w:hAnsi="Calibri" w:eastAsia="Calibri" w:cs="Calibri" w:asciiTheme="minorAscii" w:hAnsiTheme="minorAscii" w:cstheme="minorAscii"/>
          <w:sz w:val="22"/>
          <w:szCs w:val="22"/>
          <w:lang w:val="nl-NL"/>
        </w:rPr>
        <w:t>statutenwijzigingen nog</w:t>
      </w:r>
      <w:r w:rsidRPr="014711F0" w:rsidR="006D7513">
        <w:rPr>
          <w:rFonts w:ascii="Calibri" w:hAnsi="Calibri" w:eastAsia="Calibri" w:cs="Calibri" w:asciiTheme="minorAscii" w:hAnsiTheme="minorAscii" w:cstheme="minorAscii"/>
          <w:sz w:val="22"/>
          <w:szCs w:val="22"/>
          <w:lang w:val="nl-NL"/>
        </w:rPr>
        <w:t xml:space="preserve"> bezorgd? </w:t>
      </w:r>
      <w:r w:rsidRPr="014711F0" w:rsidR="197A7B07">
        <w:rPr>
          <w:rFonts w:ascii="Calibri" w:hAnsi="Calibri" w:eastAsia="Calibri" w:cs="Calibri" w:asciiTheme="minorAscii" w:hAnsiTheme="minorAscii" w:cstheme="minorAscii"/>
          <w:sz w:val="22"/>
          <w:szCs w:val="22"/>
          <w:lang w:val="nl-NL"/>
        </w:rPr>
        <w:t xml:space="preserve">Ze zijn raadpleegbaar in de map Raad van Bestuur </w:t>
      </w:r>
      <w:r w:rsidRPr="014711F0" w:rsidR="45467116">
        <w:rPr>
          <w:rFonts w:ascii="Calibri" w:hAnsi="Calibri" w:eastAsia="Calibri" w:cs="Calibri" w:asciiTheme="minorAscii" w:hAnsiTheme="minorAscii" w:cstheme="minorAscii"/>
          <w:sz w:val="22"/>
          <w:szCs w:val="22"/>
          <w:lang w:val="nl-NL"/>
        </w:rPr>
        <w:t>i</w:t>
      </w:r>
      <w:r w:rsidRPr="014711F0" w:rsidR="197A7B07">
        <w:rPr>
          <w:rFonts w:ascii="Calibri" w:hAnsi="Calibri" w:eastAsia="Calibri" w:cs="Calibri" w:asciiTheme="minorAscii" w:hAnsiTheme="minorAscii" w:cstheme="minorAscii"/>
          <w:sz w:val="22"/>
          <w:szCs w:val="22"/>
          <w:lang w:val="nl-NL"/>
        </w:rPr>
        <w:t xml:space="preserve">n Teams. </w:t>
      </w:r>
      <w:r>
        <w:br/>
      </w:r>
      <w:r w:rsidRPr="014711F0" w:rsidR="2BC0993E">
        <w:rPr>
          <w:rFonts w:ascii="Calibri" w:hAnsi="Calibri" w:eastAsia="Calibri" w:cs="Calibri" w:asciiTheme="minorAscii" w:hAnsiTheme="minorAscii" w:cstheme="minorAscii"/>
          <w:sz w:val="22"/>
          <w:szCs w:val="22"/>
          <w:lang w:val="nl-NL"/>
        </w:rPr>
        <w:t>M</w:t>
      </w:r>
      <w:r w:rsidRPr="014711F0" w:rsidR="006D7513">
        <w:rPr>
          <w:rFonts w:ascii="Calibri" w:hAnsi="Calibri" w:eastAsia="Calibri" w:cs="Calibri" w:asciiTheme="minorAscii" w:hAnsiTheme="minorAscii" w:cstheme="minorAscii"/>
          <w:sz w:val="22"/>
          <w:szCs w:val="22"/>
          <w:lang w:val="nl-NL"/>
        </w:rPr>
        <w:t>aandag</w:t>
      </w:r>
      <w:r w:rsidRPr="014711F0" w:rsidR="29769A81">
        <w:rPr>
          <w:rFonts w:ascii="Calibri" w:hAnsi="Calibri" w:eastAsia="Calibri" w:cs="Calibri" w:asciiTheme="minorAscii" w:hAnsiTheme="minorAscii" w:cstheme="minorAscii"/>
          <w:sz w:val="22"/>
          <w:szCs w:val="22"/>
          <w:lang w:val="nl-NL"/>
        </w:rPr>
        <w:t xml:space="preserve"> worden ze</w:t>
      </w:r>
      <w:r w:rsidRPr="014711F0" w:rsidR="006D7513">
        <w:rPr>
          <w:rFonts w:ascii="Calibri" w:hAnsi="Calibri" w:eastAsia="Calibri" w:cs="Calibri" w:asciiTheme="minorAscii" w:hAnsiTheme="minorAscii" w:cstheme="minorAscii"/>
          <w:sz w:val="22"/>
          <w:szCs w:val="22"/>
          <w:lang w:val="nl-NL"/>
        </w:rPr>
        <w:t xml:space="preserve"> digitaal </w:t>
      </w:r>
      <w:r w:rsidRPr="014711F0" w:rsidR="709B5784">
        <w:rPr>
          <w:rFonts w:ascii="Calibri" w:hAnsi="Calibri" w:eastAsia="Calibri" w:cs="Calibri" w:asciiTheme="minorAscii" w:hAnsiTheme="minorAscii" w:cstheme="minorAscii"/>
          <w:sz w:val="22"/>
          <w:szCs w:val="22"/>
          <w:lang w:val="nl-NL"/>
        </w:rPr>
        <w:t xml:space="preserve">bezorgd </w:t>
      </w:r>
      <w:r w:rsidRPr="014711F0" w:rsidR="362C1CA4">
        <w:rPr>
          <w:rFonts w:ascii="Calibri" w:hAnsi="Calibri" w:eastAsia="Calibri" w:cs="Calibri" w:asciiTheme="minorAscii" w:hAnsiTheme="minorAscii" w:cstheme="minorAscii"/>
          <w:sz w:val="22"/>
          <w:szCs w:val="22"/>
          <w:lang w:val="nl-NL"/>
        </w:rPr>
        <w:t xml:space="preserve">aan de cultuurbeleidscoördinatoren </w:t>
      </w:r>
      <w:r w:rsidRPr="014711F0" w:rsidR="006D7513">
        <w:rPr>
          <w:rFonts w:ascii="Calibri" w:hAnsi="Calibri" w:eastAsia="Calibri" w:cs="Calibri" w:asciiTheme="minorAscii" w:hAnsiTheme="minorAscii" w:cstheme="minorAscii"/>
          <w:sz w:val="22"/>
          <w:szCs w:val="22"/>
          <w:lang w:val="nl-NL"/>
        </w:rPr>
        <w:t xml:space="preserve">en </w:t>
      </w:r>
      <w:r w:rsidRPr="014711F0" w:rsidR="5C83F147">
        <w:rPr>
          <w:rFonts w:ascii="Calibri" w:hAnsi="Calibri" w:eastAsia="Calibri" w:cs="Calibri" w:asciiTheme="minorAscii" w:hAnsiTheme="minorAscii" w:cstheme="minorAscii"/>
          <w:sz w:val="22"/>
          <w:szCs w:val="22"/>
          <w:lang w:val="nl-NL"/>
        </w:rPr>
        <w:t xml:space="preserve">op papier opgestuurd naar de lokale besturen. </w:t>
      </w:r>
      <w:r>
        <w:br/>
      </w:r>
    </w:p>
    <w:p w:rsidRPr="008031E8" w:rsidR="6A66201F" w:rsidP="003A5EE5" w:rsidRDefault="2D74BD8A" w14:paraId="6B2A4A32" w14:textId="6C4058CA">
      <w:pPr>
        <w:spacing w:after="160" w:line="259" w:lineRule="auto"/>
        <w:rPr>
          <w:rFonts w:eastAsia="Calibri" w:asciiTheme="minorHAnsi" w:hAnsiTheme="minorHAnsi" w:cstheme="minorHAnsi"/>
          <w:b/>
          <w:bCs/>
          <w:sz w:val="24"/>
          <w:lang w:val="nl-NL"/>
        </w:rPr>
      </w:pPr>
      <w:r w:rsidRPr="008031E8">
        <w:rPr>
          <w:rFonts w:eastAsia="Calibri" w:asciiTheme="minorHAnsi" w:hAnsiTheme="minorHAnsi" w:cstheme="minorHAnsi"/>
          <w:b/>
          <w:bCs/>
          <w:sz w:val="24"/>
          <w:lang w:val="nl-NL"/>
        </w:rPr>
        <w:t>Besluit:</w:t>
      </w:r>
    </w:p>
    <w:p w:rsidRPr="003A5EE5" w:rsidR="6A66201F" w:rsidP="003A5EE5" w:rsidRDefault="2D74BD8A" w14:paraId="2B525F18" w14:textId="698C3074">
      <w:pPr>
        <w:spacing w:after="160" w:line="259" w:lineRule="auto"/>
        <w:rPr>
          <w:rFonts w:eastAsia="Calibri" w:asciiTheme="minorHAnsi" w:hAnsiTheme="minorHAnsi" w:cstheme="minorHAnsi"/>
          <w:sz w:val="22"/>
          <w:szCs w:val="22"/>
          <w:lang w:val="nl-NL"/>
        </w:rPr>
      </w:pPr>
      <w:r w:rsidRPr="003A5EE5">
        <w:rPr>
          <w:rFonts w:eastAsia="Calibri" w:asciiTheme="minorHAnsi" w:hAnsiTheme="minorHAnsi" w:cstheme="minorHAnsi"/>
          <w:sz w:val="22"/>
          <w:szCs w:val="22"/>
          <w:lang w:val="nl-NL"/>
        </w:rPr>
        <w:t>Art. 1: De raad van bestuur beslist om de aangepaste statuten met de nieuwe missie en het aangepaste huishoudelijke reglement goed te keuren en aan de aangesloten besturen te vragen om deze goed te keuren.</w:t>
      </w:r>
    </w:p>
    <w:p w:rsidR="00F4774B" w:rsidP="00F4774B" w:rsidRDefault="2D74BD8A" w14:paraId="093365B4" w14:textId="77777777">
      <w:pPr>
        <w:spacing w:after="160" w:line="259" w:lineRule="auto"/>
        <w:rPr>
          <w:rFonts w:eastAsia="Calibri" w:asciiTheme="minorHAnsi" w:hAnsiTheme="minorHAnsi" w:cstheme="minorHAnsi"/>
          <w:sz w:val="22"/>
          <w:szCs w:val="22"/>
          <w:lang w:val="nl-NL"/>
        </w:rPr>
      </w:pPr>
      <w:r w:rsidRPr="003A5EE5">
        <w:rPr>
          <w:rFonts w:eastAsia="Calibri" w:asciiTheme="minorHAnsi" w:hAnsiTheme="minorHAnsi" w:cstheme="minorHAnsi"/>
          <w:sz w:val="22"/>
          <w:szCs w:val="22"/>
          <w:lang w:val="nl-NL"/>
        </w:rPr>
        <w:t xml:space="preserve">Art. 2: De raad van bestuur beslist om de aangesloten besturen te vragen om de verlenging van de projectvereniging goed te keuren. </w:t>
      </w:r>
    </w:p>
    <w:p w:rsidRPr="00F4774B" w:rsidR="6A66201F" w:rsidP="00F4774B" w:rsidRDefault="00F4774B" w14:paraId="3EBCB386" w14:textId="2F9B5325">
      <w:pPr>
        <w:spacing w:after="160" w:line="259" w:lineRule="auto"/>
        <w:rPr>
          <w:rFonts w:eastAsia="Calibri" w:asciiTheme="minorHAnsi" w:hAnsiTheme="minorHAnsi" w:cstheme="minorHAnsi"/>
          <w:sz w:val="22"/>
          <w:szCs w:val="22"/>
          <w:lang w:val="nl-NL"/>
        </w:rPr>
      </w:pPr>
      <w:r w:rsidRPr="00F4774B">
        <w:rPr>
          <w:rFonts w:eastAsia="Calibri" w:asciiTheme="minorHAnsi" w:hAnsiTheme="minorHAnsi" w:cstheme="minorHAnsi"/>
          <w:b/>
          <w:bCs/>
          <w:sz w:val="24"/>
          <w:lang w:val="nl-NL"/>
        </w:rPr>
        <w:t>2.3</w:t>
      </w:r>
      <w:r>
        <w:rPr>
          <w:rFonts w:eastAsia="Calibri" w:asciiTheme="minorHAnsi" w:hAnsiTheme="minorHAnsi" w:cstheme="minorHAnsi"/>
          <w:sz w:val="22"/>
          <w:szCs w:val="22"/>
          <w:lang w:val="nl-NL"/>
        </w:rPr>
        <w:t xml:space="preserve"> </w:t>
      </w:r>
      <w:r>
        <w:rPr>
          <w:rFonts w:eastAsia="Calibri" w:asciiTheme="minorHAnsi" w:hAnsiTheme="minorHAnsi" w:cstheme="minorHAnsi"/>
          <w:sz w:val="22"/>
          <w:szCs w:val="22"/>
          <w:lang w:val="nl-NL"/>
        </w:rPr>
        <w:tab/>
      </w:r>
      <w:r w:rsidRPr="00F4774B" w:rsidR="50640769">
        <w:rPr>
          <w:rFonts w:eastAsia="Gill Sans MT" w:asciiTheme="minorHAnsi" w:hAnsiTheme="minorHAnsi" w:cstheme="minorHAnsi"/>
          <w:b/>
          <w:bCs/>
          <w:color w:val="000000" w:themeColor="text1"/>
          <w:sz w:val="24"/>
          <w:lang w:val="nl-NL"/>
        </w:rPr>
        <w:t>Aanpassing RPR Dilbeek aan Cultuurregio</w:t>
      </w:r>
    </w:p>
    <w:p w:rsidRPr="00FF6281" w:rsidR="00F4774B" w:rsidP="00F4774B" w:rsidRDefault="50640769" w14:paraId="37D2E17F" w14:textId="04EEA877">
      <w:pPr>
        <w:spacing w:after="160" w:line="259" w:lineRule="auto"/>
        <w:rPr>
          <w:rFonts w:eastAsia="Calibri" w:asciiTheme="minorHAnsi" w:hAnsiTheme="minorHAnsi" w:cstheme="minorHAnsi"/>
          <w:sz w:val="22"/>
          <w:szCs w:val="22"/>
          <w:lang w:val="nl-NL"/>
        </w:rPr>
      </w:pPr>
      <w:r w:rsidRPr="00F4774B">
        <w:rPr>
          <w:rFonts w:eastAsia="Calibri" w:asciiTheme="minorHAnsi" w:hAnsiTheme="minorHAnsi" w:cstheme="minorHAnsi"/>
          <w:sz w:val="22"/>
          <w:szCs w:val="22"/>
          <w:lang w:val="nl-NL"/>
        </w:rPr>
        <w:t>Gemeente Dilbeek</w:t>
      </w:r>
    </w:p>
    <w:p w:rsidR="00433155" w:rsidP="00AD115F" w:rsidRDefault="00433155" w14:paraId="2050B00A" w14:textId="52A5D1DB">
      <w:pPr>
        <w:pStyle w:val="Lijstalinea"/>
        <w:numPr>
          <w:ilvl w:val="2"/>
          <w:numId w:val="12"/>
        </w:numPr>
        <w:spacing w:after="160" w:line="259" w:lineRule="auto"/>
        <w:rPr>
          <w:rFonts w:eastAsia="Calibri" w:asciiTheme="minorHAnsi" w:hAnsiTheme="minorHAnsi" w:cstheme="minorHAnsi"/>
          <w:sz w:val="22"/>
          <w:szCs w:val="22"/>
        </w:rPr>
      </w:pPr>
      <w:proofErr w:type="spellStart"/>
      <w:r>
        <w:rPr>
          <w:rFonts w:eastAsia="Calibri" w:asciiTheme="minorHAnsi" w:hAnsiTheme="minorHAnsi" w:cstheme="minorHAnsi"/>
          <w:sz w:val="22"/>
          <w:szCs w:val="22"/>
        </w:rPr>
        <w:t>Aangepaste</w:t>
      </w:r>
      <w:proofErr w:type="spellEnd"/>
      <w:r>
        <w:rPr>
          <w:rFonts w:eastAsia="Calibri" w:asciiTheme="minorHAnsi" w:hAnsiTheme="minorHAnsi" w:cstheme="minorHAnsi"/>
          <w:sz w:val="22"/>
          <w:szCs w:val="22"/>
        </w:rPr>
        <w:t xml:space="preserve"> </w:t>
      </w:r>
      <w:proofErr w:type="spellStart"/>
      <w:r>
        <w:rPr>
          <w:rFonts w:eastAsia="Calibri" w:asciiTheme="minorHAnsi" w:hAnsiTheme="minorHAnsi" w:cstheme="minorHAnsi"/>
          <w:sz w:val="22"/>
          <w:szCs w:val="22"/>
        </w:rPr>
        <w:t>rechtspositieregeling</w:t>
      </w:r>
      <w:proofErr w:type="spellEnd"/>
    </w:p>
    <w:p w:rsidR="00433155" w:rsidP="00AD115F" w:rsidRDefault="00FF6281" w14:paraId="3E70945A" w14:textId="7B5E7500">
      <w:pPr>
        <w:pStyle w:val="Lijstalinea"/>
        <w:numPr>
          <w:ilvl w:val="2"/>
          <w:numId w:val="12"/>
        </w:numPr>
        <w:spacing w:after="160" w:line="259" w:lineRule="auto"/>
        <w:rPr>
          <w:rFonts w:eastAsia="Calibri" w:asciiTheme="minorHAnsi" w:hAnsiTheme="minorHAnsi" w:cstheme="minorHAnsi"/>
          <w:sz w:val="22"/>
          <w:szCs w:val="22"/>
        </w:rPr>
      </w:pPr>
      <w:proofErr w:type="spellStart"/>
      <w:r>
        <w:rPr>
          <w:rFonts w:eastAsia="Calibri" w:asciiTheme="minorHAnsi" w:hAnsiTheme="minorHAnsi" w:cstheme="minorHAnsi"/>
          <w:sz w:val="22"/>
          <w:szCs w:val="22"/>
        </w:rPr>
        <w:t>Arbeidsreglement</w:t>
      </w:r>
      <w:proofErr w:type="spellEnd"/>
      <w:r>
        <w:rPr>
          <w:rFonts w:eastAsia="Calibri" w:asciiTheme="minorHAnsi" w:hAnsiTheme="minorHAnsi" w:cstheme="minorHAnsi"/>
          <w:sz w:val="22"/>
          <w:szCs w:val="22"/>
        </w:rPr>
        <w:t xml:space="preserve">: in </w:t>
      </w:r>
      <w:proofErr w:type="spellStart"/>
      <w:r>
        <w:rPr>
          <w:rFonts w:eastAsia="Calibri" w:asciiTheme="minorHAnsi" w:hAnsiTheme="minorHAnsi" w:cstheme="minorHAnsi"/>
          <w:sz w:val="22"/>
          <w:szCs w:val="22"/>
        </w:rPr>
        <w:t>verwerking</w:t>
      </w:r>
      <w:proofErr w:type="spellEnd"/>
    </w:p>
    <w:p w:rsidRPr="00433155" w:rsidR="00FF6281" w:rsidP="00AD115F" w:rsidRDefault="00FF6281" w14:paraId="71BB7596" w14:textId="40624C89">
      <w:pPr>
        <w:pStyle w:val="Lijstalinea"/>
        <w:numPr>
          <w:ilvl w:val="2"/>
          <w:numId w:val="12"/>
        </w:numPr>
        <w:spacing w:after="160" w:line="259" w:lineRule="auto"/>
        <w:rPr>
          <w:rFonts w:eastAsia="Calibri" w:asciiTheme="minorHAnsi" w:hAnsiTheme="minorHAnsi" w:cstheme="minorHAnsi"/>
          <w:sz w:val="22"/>
          <w:szCs w:val="22"/>
        </w:rPr>
      </w:pPr>
      <w:proofErr w:type="spellStart"/>
      <w:r>
        <w:rPr>
          <w:rFonts w:eastAsia="Calibri" w:asciiTheme="minorHAnsi" w:hAnsiTheme="minorHAnsi" w:cstheme="minorHAnsi"/>
          <w:sz w:val="22"/>
          <w:szCs w:val="22"/>
        </w:rPr>
        <w:t>Cultuurregio</w:t>
      </w:r>
      <w:proofErr w:type="spellEnd"/>
      <w:r>
        <w:rPr>
          <w:rFonts w:eastAsia="Calibri" w:asciiTheme="minorHAnsi" w:hAnsiTheme="minorHAnsi" w:cstheme="minorHAnsi"/>
          <w:sz w:val="22"/>
          <w:szCs w:val="22"/>
        </w:rPr>
        <w:t xml:space="preserve"> </w:t>
      </w:r>
      <w:proofErr w:type="spellStart"/>
      <w:r>
        <w:rPr>
          <w:rFonts w:eastAsia="Calibri" w:asciiTheme="minorHAnsi" w:hAnsiTheme="minorHAnsi" w:cstheme="minorHAnsi"/>
          <w:sz w:val="22"/>
          <w:szCs w:val="22"/>
        </w:rPr>
        <w:t>baseert</w:t>
      </w:r>
      <w:proofErr w:type="spellEnd"/>
      <w:r>
        <w:rPr>
          <w:rFonts w:eastAsia="Calibri" w:asciiTheme="minorHAnsi" w:hAnsiTheme="minorHAnsi" w:cstheme="minorHAnsi"/>
          <w:sz w:val="22"/>
          <w:szCs w:val="22"/>
        </w:rPr>
        <w:t xml:space="preserve"> </w:t>
      </w:r>
      <w:proofErr w:type="spellStart"/>
      <w:r>
        <w:rPr>
          <w:rFonts w:eastAsia="Calibri" w:asciiTheme="minorHAnsi" w:hAnsiTheme="minorHAnsi" w:cstheme="minorHAnsi"/>
          <w:sz w:val="22"/>
          <w:szCs w:val="22"/>
        </w:rPr>
        <w:t>rpr</w:t>
      </w:r>
      <w:proofErr w:type="spellEnd"/>
      <w:r>
        <w:rPr>
          <w:rFonts w:eastAsia="Calibri" w:asciiTheme="minorHAnsi" w:hAnsiTheme="minorHAnsi" w:cstheme="minorHAnsi"/>
          <w:sz w:val="22"/>
          <w:szCs w:val="22"/>
        </w:rPr>
        <w:t xml:space="preserve"> op </w:t>
      </w:r>
      <w:proofErr w:type="spellStart"/>
      <w:r>
        <w:rPr>
          <w:rFonts w:eastAsia="Calibri" w:asciiTheme="minorHAnsi" w:hAnsiTheme="minorHAnsi" w:cstheme="minorHAnsi"/>
          <w:sz w:val="22"/>
          <w:szCs w:val="22"/>
        </w:rPr>
        <w:t>Dilbeekse</w:t>
      </w:r>
      <w:proofErr w:type="spellEnd"/>
      <w:r>
        <w:rPr>
          <w:rFonts w:eastAsia="Calibri" w:asciiTheme="minorHAnsi" w:hAnsiTheme="minorHAnsi" w:cstheme="minorHAnsi"/>
          <w:sz w:val="22"/>
          <w:szCs w:val="22"/>
        </w:rPr>
        <w:t xml:space="preserve"> </w:t>
      </w:r>
      <w:proofErr w:type="spellStart"/>
      <w:r>
        <w:rPr>
          <w:rFonts w:eastAsia="Calibri" w:asciiTheme="minorHAnsi" w:hAnsiTheme="minorHAnsi" w:cstheme="minorHAnsi"/>
          <w:sz w:val="22"/>
          <w:szCs w:val="22"/>
        </w:rPr>
        <w:t>rpr</w:t>
      </w:r>
      <w:proofErr w:type="spellEnd"/>
      <w:r>
        <w:rPr>
          <w:rFonts w:eastAsia="Calibri" w:asciiTheme="minorHAnsi" w:hAnsiTheme="minorHAnsi" w:cstheme="minorHAnsi"/>
          <w:sz w:val="22"/>
          <w:szCs w:val="22"/>
        </w:rPr>
        <w:t xml:space="preserve"> (</w:t>
      </w:r>
      <w:proofErr w:type="spellStart"/>
      <w:r>
        <w:rPr>
          <w:rFonts w:eastAsia="Calibri" w:asciiTheme="minorHAnsi" w:hAnsiTheme="minorHAnsi" w:cstheme="minorHAnsi"/>
          <w:sz w:val="22"/>
          <w:szCs w:val="22"/>
        </w:rPr>
        <w:t>mits</w:t>
      </w:r>
      <w:proofErr w:type="spellEnd"/>
      <w:r>
        <w:rPr>
          <w:rFonts w:eastAsia="Calibri" w:asciiTheme="minorHAnsi" w:hAnsiTheme="minorHAnsi" w:cstheme="minorHAnsi"/>
          <w:sz w:val="22"/>
          <w:szCs w:val="22"/>
        </w:rPr>
        <w:t xml:space="preserve"> </w:t>
      </w:r>
      <w:proofErr w:type="spellStart"/>
      <w:r>
        <w:rPr>
          <w:rFonts w:eastAsia="Calibri" w:asciiTheme="minorHAnsi" w:hAnsiTheme="minorHAnsi" w:cstheme="minorHAnsi"/>
          <w:sz w:val="22"/>
          <w:szCs w:val="22"/>
        </w:rPr>
        <w:t>aanpassingen</w:t>
      </w:r>
      <w:proofErr w:type="spellEnd"/>
      <w:r>
        <w:rPr>
          <w:rFonts w:eastAsia="Calibri" w:asciiTheme="minorHAnsi" w:hAnsiTheme="minorHAnsi" w:cstheme="minorHAnsi"/>
          <w:sz w:val="22"/>
          <w:szCs w:val="22"/>
        </w:rPr>
        <w:t>)</w:t>
      </w:r>
    </w:p>
    <w:p w:rsidR="6A66201F" w:rsidP="00FF6281" w:rsidRDefault="50640769" w14:paraId="1A598833" w14:textId="1AD16295">
      <w:pPr>
        <w:spacing w:after="160" w:line="259" w:lineRule="auto"/>
        <w:rPr>
          <w:rFonts w:eastAsia="Calibri" w:asciiTheme="minorHAnsi" w:hAnsiTheme="minorHAnsi" w:cstheme="minorHAnsi"/>
          <w:sz w:val="22"/>
          <w:szCs w:val="22"/>
          <w:lang w:val="nl-NL"/>
        </w:rPr>
      </w:pPr>
      <w:r w:rsidRPr="00FF6281">
        <w:rPr>
          <w:rFonts w:eastAsia="Calibri" w:asciiTheme="minorHAnsi" w:hAnsiTheme="minorHAnsi" w:cstheme="minorHAnsi"/>
          <w:sz w:val="22"/>
          <w:szCs w:val="22"/>
          <w:lang w:val="nl-NL"/>
        </w:rPr>
        <w:t>Huidige aanpassingen (voorbeelden)</w:t>
      </w:r>
    </w:p>
    <w:p w:rsidRPr="00FF6281" w:rsidR="6A66201F" w:rsidP="00FF6281" w:rsidRDefault="50640769" w14:paraId="7CA47BD6" w14:textId="79302EA2">
      <w:pPr>
        <w:pStyle w:val="Lijstalinea"/>
        <w:numPr>
          <w:ilvl w:val="2"/>
          <w:numId w:val="12"/>
        </w:numPr>
        <w:spacing w:after="160" w:line="259" w:lineRule="auto"/>
        <w:rPr>
          <w:rFonts w:eastAsia="Calibri" w:asciiTheme="minorHAnsi" w:hAnsiTheme="minorHAnsi" w:cstheme="minorHAnsi"/>
          <w:sz w:val="22"/>
          <w:szCs w:val="22"/>
        </w:rPr>
      </w:pPr>
      <w:r w:rsidRPr="00FF6281">
        <w:rPr>
          <w:rFonts w:eastAsia="Calibri" w:asciiTheme="minorHAnsi" w:hAnsiTheme="minorHAnsi" w:cstheme="minorHAnsi"/>
          <w:sz w:val="22"/>
          <w:szCs w:val="22"/>
          <w:lang w:val="nl-NL"/>
        </w:rPr>
        <w:t>Evaluatiecyclus</w:t>
      </w:r>
      <w:r w:rsidR="00FF6281">
        <w:rPr>
          <w:rFonts w:eastAsia="Calibri" w:asciiTheme="minorHAnsi" w:hAnsiTheme="minorHAnsi" w:cstheme="minorHAnsi"/>
          <w:sz w:val="22"/>
          <w:szCs w:val="22"/>
          <w:lang w:val="nl-NL"/>
        </w:rPr>
        <w:t xml:space="preserve">, </w:t>
      </w:r>
      <w:r w:rsidRPr="00FF6281">
        <w:rPr>
          <w:rFonts w:eastAsia="Calibri" w:asciiTheme="minorHAnsi" w:hAnsiTheme="minorHAnsi" w:cstheme="minorHAnsi"/>
          <w:sz w:val="22"/>
          <w:szCs w:val="22"/>
          <w:lang w:val="nl-NL"/>
        </w:rPr>
        <w:t>Afstandswerk, glijtijden</w:t>
      </w:r>
      <w:r w:rsidR="00FF6281">
        <w:rPr>
          <w:rFonts w:eastAsia="Calibri" w:asciiTheme="minorHAnsi" w:hAnsiTheme="minorHAnsi" w:cstheme="minorHAnsi"/>
          <w:sz w:val="22"/>
          <w:szCs w:val="22"/>
          <w:lang w:val="nl-NL"/>
        </w:rPr>
        <w:t xml:space="preserve"> etc.</w:t>
      </w:r>
    </w:p>
    <w:p w:rsidRPr="00FF6281" w:rsidR="00FF6281" w:rsidP="00FF6281" w:rsidRDefault="00FF6281" w14:paraId="4879F94F" w14:textId="77125A51">
      <w:pPr>
        <w:spacing w:after="160" w:line="259" w:lineRule="auto"/>
        <w:rPr>
          <w:rFonts w:eastAsia="Calibri" w:asciiTheme="minorHAnsi" w:hAnsiTheme="minorHAnsi" w:cstheme="minorHAnsi"/>
          <w:sz w:val="22"/>
          <w:szCs w:val="22"/>
        </w:rPr>
      </w:pPr>
      <w:r w:rsidRPr="00FF6281">
        <w:rPr>
          <w:rFonts w:eastAsia="Calibri" w:asciiTheme="minorHAnsi" w:hAnsiTheme="minorHAnsi" w:cstheme="minorHAnsi"/>
          <w:sz w:val="22"/>
          <w:szCs w:val="22"/>
          <w:lang w:val="nl-NL"/>
        </w:rPr>
        <w:t>Nieuwe aanpassingen: te beslissen</w:t>
      </w:r>
    </w:p>
    <w:p w:rsidRPr="00FF6281" w:rsidR="00FF6281" w:rsidP="00FF6281" w:rsidRDefault="50640769" w14:paraId="271AF3B7" w14:textId="77777777">
      <w:pPr>
        <w:pStyle w:val="Lijstalinea"/>
        <w:numPr>
          <w:ilvl w:val="2"/>
          <w:numId w:val="12"/>
        </w:numPr>
        <w:spacing w:after="160" w:line="259" w:lineRule="auto"/>
        <w:rPr>
          <w:rFonts w:eastAsia="Calibri" w:asciiTheme="minorHAnsi" w:hAnsiTheme="minorHAnsi" w:cstheme="minorHAnsi"/>
          <w:sz w:val="22"/>
          <w:szCs w:val="22"/>
        </w:rPr>
      </w:pPr>
      <w:r w:rsidRPr="00FF6281">
        <w:rPr>
          <w:rFonts w:eastAsia="Calibri" w:asciiTheme="minorHAnsi" w:hAnsiTheme="minorHAnsi" w:cstheme="minorHAnsi"/>
          <w:sz w:val="22"/>
          <w:szCs w:val="22"/>
          <w:lang w:val="nl-NL"/>
        </w:rPr>
        <w:t>Vereenvoudiging evaluatiebeleid; regeling rond recuperatie/ inhaalrust; etc.</w:t>
      </w:r>
    </w:p>
    <w:p w:rsidRPr="00FF6281" w:rsidR="6A66201F" w:rsidP="00FF6281" w:rsidRDefault="50640769" w14:paraId="0960CD8A" w14:textId="1A0F177A">
      <w:pPr>
        <w:pStyle w:val="Lijstalinea"/>
        <w:numPr>
          <w:ilvl w:val="2"/>
          <w:numId w:val="12"/>
        </w:numPr>
        <w:spacing w:after="160" w:line="259" w:lineRule="auto"/>
        <w:rPr>
          <w:rFonts w:eastAsia="Calibri" w:asciiTheme="minorHAnsi" w:hAnsiTheme="minorHAnsi" w:cstheme="minorHAnsi"/>
          <w:sz w:val="22"/>
          <w:szCs w:val="22"/>
        </w:rPr>
      </w:pPr>
      <w:r w:rsidRPr="00FF6281">
        <w:rPr>
          <w:rFonts w:eastAsia="Calibri" w:asciiTheme="minorHAnsi" w:hAnsiTheme="minorHAnsi" w:cstheme="minorHAnsi"/>
          <w:sz w:val="22"/>
          <w:szCs w:val="22"/>
          <w:lang w:val="nl-NL"/>
        </w:rPr>
        <w:t>Werktijd 37,5 &gt; 38u/ week</w:t>
      </w:r>
    </w:p>
    <w:p w:rsidRPr="00FF6281" w:rsidR="00FF6281" w:rsidP="00FF6281" w:rsidRDefault="00FF6281" w14:paraId="5004657B" w14:textId="5899F04E">
      <w:pPr>
        <w:spacing w:after="160" w:line="259" w:lineRule="auto"/>
        <w:rPr>
          <w:rFonts w:eastAsia="Calibri" w:asciiTheme="minorHAnsi" w:hAnsiTheme="minorHAnsi" w:cstheme="minorHAnsi"/>
          <w:sz w:val="22"/>
          <w:szCs w:val="22"/>
          <w:lang w:val="nl-NL"/>
        </w:rPr>
      </w:pPr>
      <w:r w:rsidRPr="00FF6281">
        <w:rPr>
          <w:rFonts w:eastAsia="Calibri" w:asciiTheme="minorHAnsi" w:hAnsiTheme="minorHAnsi" w:cstheme="minorHAnsi"/>
          <w:sz w:val="22"/>
          <w:szCs w:val="22"/>
          <w:lang w:val="nl-NL"/>
        </w:rPr>
        <w:t>Voorstel aanpassingen voor Cultuurregio</w:t>
      </w:r>
    </w:p>
    <w:p w:rsidRPr="00FF6281" w:rsidR="00FF6281" w:rsidP="00FF6281" w:rsidRDefault="50640769" w14:paraId="7A96DCB0" w14:textId="77777777">
      <w:pPr>
        <w:pStyle w:val="Lijstalinea"/>
        <w:numPr>
          <w:ilvl w:val="2"/>
          <w:numId w:val="12"/>
        </w:numPr>
        <w:spacing w:after="160" w:line="259" w:lineRule="auto"/>
        <w:rPr>
          <w:rFonts w:eastAsia="Calibri" w:asciiTheme="minorHAnsi" w:hAnsiTheme="minorHAnsi" w:cstheme="minorHAnsi"/>
          <w:sz w:val="22"/>
          <w:szCs w:val="22"/>
        </w:rPr>
      </w:pPr>
      <w:r w:rsidRPr="00FF6281">
        <w:rPr>
          <w:rFonts w:eastAsia="Calibri" w:asciiTheme="minorHAnsi" w:hAnsiTheme="minorHAnsi" w:cstheme="minorHAnsi"/>
          <w:sz w:val="22"/>
          <w:szCs w:val="22"/>
          <w:lang w:val="nl-NL"/>
        </w:rPr>
        <w:t>Algemene principes:</w:t>
      </w:r>
    </w:p>
    <w:p w:rsidRPr="00FF6281" w:rsidR="6A66201F" w:rsidP="00FF6281" w:rsidRDefault="50640769" w14:paraId="121F6A45" w14:textId="5DFE29CF">
      <w:pPr>
        <w:pStyle w:val="Lijstalinea"/>
        <w:numPr>
          <w:ilvl w:val="3"/>
          <w:numId w:val="12"/>
        </w:numPr>
        <w:spacing w:after="160" w:line="259" w:lineRule="auto"/>
        <w:rPr>
          <w:rFonts w:eastAsia="Calibri" w:asciiTheme="minorHAnsi" w:hAnsiTheme="minorHAnsi" w:cstheme="minorHAnsi"/>
          <w:sz w:val="22"/>
          <w:szCs w:val="22"/>
        </w:rPr>
      </w:pPr>
      <w:r w:rsidRPr="00FF6281">
        <w:rPr>
          <w:rFonts w:eastAsia="Calibri" w:asciiTheme="minorHAnsi" w:hAnsiTheme="minorHAnsi" w:cstheme="minorHAnsi"/>
          <w:sz w:val="22"/>
          <w:szCs w:val="22"/>
          <w:lang w:val="nl-NL"/>
        </w:rPr>
        <w:t>Vereenvoudigen (geen addenda meer)</w:t>
      </w:r>
    </w:p>
    <w:p w:rsidRPr="00F4774B" w:rsidR="6A66201F" w:rsidP="00AD115F" w:rsidRDefault="50640769" w14:paraId="5964D1F6" w14:textId="527A5C4C">
      <w:pPr>
        <w:pStyle w:val="Lijstalinea"/>
        <w:numPr>
          <w:ilvl w:val="3"/>
          <w:numId w:val="4"/>
        </w:numPr>
        <w:spacing w:after="160" w:line="259" w:lineRule="auto"/>
        <w:rPr>
          <w:rFonts w:eastAsia="Calibri" w:asciiTheme="minorHAnsi" w:hAnsiTheme="minorHAnsi" w:cstheme="minorHAnsi"/>
          <w:sz w:val="22"/>
          <w:szCs w:val="22"/>
          <w:lang w:val="nl-NL"/>
        </w:rPr>
      </w:pPr>
      <w:r w:rsidRPr="00F4774B">
        <w:rPr>
          <w:rFonts w:eastAsia="Calibri" w:asciiTheme="minorHAnsi" w:hAnsiTheme="minorHAnsi" w:cstheme="minorHAnsi"/>
          <w:sz w:val="22"/>
          <w:szCs w:val="22"/>
          <w:lang w:val="nl-NL"/>
        </w:rPr>
        <w:t>Indien ge</w:t>
      </w:r>
      <w:r w:rsidRPr="00F4774B" w:rsidR="283EA026">
        <w:rPr>
          <w:rFonts w:eastAsia="Calibri" w:asciiTheme="minorHAnsi" w:hAnsiTheme="minorHAnsi" w:cstheme="minorHAnsi"/>
          <w:sz w:val="22"/>
          <w:szCs w:val="22"/>
          <w:lang w:val="nl-NL"/>
        </w:rPr>
        <w:t>e</w:t>
      </w:r>
      <w:r w:rsidRPr="00F4774B">
        <w:rPr>
          <w:rFonts w:eastAsia="Calibri" w:asciiTheme="minorHAnsi" w:hAnsiTheme="minorHAnsi" w:cstheme="minorHAnsi"/>
          <w:sz w:val="22"/>
          <w:szCs w:val="22"/>
          <w:lang w:val="nl-NL"/>
        </w:rPr>
        <w:t>n discussie (eenvoudige vertalingen van de principes): aanpassen</w:t>
      </w:r>
    </w:p>
    <w:p w:rsidRPr="00F4774B" w:rsidR="6A66201F" w:rsidP="00AD115F" w:rsidRDefault="50640769" w14:paraId="43FBC195" w14:textId="25194640">
      <w:pPr>
        <w:pStyle w:val="Lijstalinea"/>
        <w:numPr>
          <w:ilvl w:val="3"/>
          <w:numId w:val="4"/>
        </w:numPr>
        <w:spacing w:after="160" w:line="259" w:lineRule="auto"/>
        <w:rPr>
          <w:rFonts w:eastAsia="Calibri" w:asciiTheme="minorHAnsi" w:hAnsiTheme="minorHAnsi" w:cstheme="minorHAnsi"/>
          <w:sz w:val="22"/>
          <w:szCs w:val="22"/>
          <w:lang w:val="nl-NL"/>
        </w:rPr>
      </w:pPr>
      <w:r w:rsidRPr="00F4774B">
        <w:rPr>
          <w:rFonts w:eastAsia="Calibri" w:asciiTheme="minorHAnsi" w:hAnsiTheme="minorHAnsi" w:cstheme="minorHAnsi"/>
          <w:sz w:val="22"/>
          <w:szCs w:val="22"/>
          <w:lang w:val="nl-NL"/>
        </w:rPr>
        <w:t>Discussiepunten: bespreken op dagelijks bestuur</w:t>
      </w:r>
    </w:p>
    <w:p w:rsidRPr="00F4774B" w:rsidR="6A66201F" w:rsidP="00AD115F" w:rsidRDefault="50640769" w14:paraId="2D602EAA" w14:textId="0D3BFA3E">
      <w:pPr>
        <w:pStyle w:val="Lijstalinea"/>
        <w:numPr>
          <w:ilvl w:val="3"/>
          <w:numId w:val="4"/>
        </w:numPr>
        <w:spacing w:after="160" w:line="259" w:lineRule="auto"/>
        <w:ind w:left="2160" w:hanging="180"/>
        <w:rPr>
          <w:rFonts w:eastAsia="Calibri" w:asciiTheme="minorHAnsi" w:hAnsiTheme="minorHAnsi" w:cstheme="minorHAnsi"/>
          <w:sz w:val="22"/>
          <w:szCs w:val="22"/>
          <w:lang w:val="nl-NL"/>
        </w:rPr>
      </w:pPr>
      <w:r w:rsidRPr="00F4774B">
        <w:rPr>
          <w:rFonts w:eastAsia="Calibri" w:asciiTheme="minorHAnsi" w:hAnsiTheme="minorHAnsi" w:cstheme="minorHAnsi"/>
          <w:sz w:val="22"/>
          <w:szCs w:val="22"/>
          <w:lang w:val="nl-NL"/>
        </w:rPr>
        <w:lastRenderedPageBreak/>
        <w:t>Timing:</w:t>
      </w:r>
    </w:p>
    <w:p w:rsidRPr="00F4774B" w:rsidR="6A66201F" w:rsidP="00AD115F" w:rsidRDefault="50640769" w14:paraId="7063CA40" w14:textId="487A4A34">
      <w:pPr>
        <w:pStyle w:val="Lijstalinea"/>
        <w:numPr>
          <w:ilvl w:val="3"/>
          <w:numId w:val="4"/>
        </w:numPr>
        <w:spacing w:after="160" w:line="259" w:lineRule="auto"/>
        <w:rPr>
          <w:rFonts w:eastAsia="Calibri" w:asciiTheme="minorHAnsi" w:hAnsiTheme="minorHAnsi" w:cstheme="minorHAnsi"/>
          <w:sz w:val="22"/>
          <w:szCs w:val="22"/>
          <w:lang w:val="nl-NL"/>
        </w:rPr>
      </w:pPr>
      <w:r w:rsidRPr="00F4774B">
        <w:rPr>
          <w:rFonts w:eastAsia="Calibri" w:asciiTheme="minorHAnsi" w:hAnsiTheme="minorHAnsi" w:cstheme="minorHAnsi"/>
          <w:sz w:val="22"/>
          <w:szCs w:val="22"/>
          <w:lang w:val="nl-NL"/>
        </w:rPr>
        <w:t>Verwerking discussiepunten op dagelijks bestuur oktober</w:t>
      </w:r>
    </w:p>
    <w:p w:rsidRPr="00F4774B" w:rsidR="6A66201F" w:rsidP="00AD115F" w:rsidRDefault="50640769" w14:paraId="7B2FE02E" w14:textId="3A33B04E">
      <w:pPr>
        <w:pStyle w:val="Lijstalinea"/>
        <w:numPr>
          <w:ilvl w:val="3"/>
          <w:numId w:val="4"/>
        </w:numPr>
        <w:spacing w:after="160" w:line="259" w:lineRule="auto"/>
        <w:rPr>
          <w:rFonts w:eastAsia="Calibri" w:asciiTheme="minorHAnsi" w:hAnsiTheme="minorHAnsi" w:cstheme="minorHAnsi"/>
          <w:sz w:val="22"/>
          <w:szCs w:val="22"/>
          <w:lang w:val="nl-NL"/>
        </w:rPr>
      </w:pPr>
      <w:r w:rsidRPr="00F4774B">
        <w:rPr>
          <w:rFonts w:eastAsia="Calibri" w:asciiTheme="minorHAnsi" w:hAnsiTheme="minorHAnsi" w:cstheme="minorHAnsi"/>
          <w:sz w:val="22"/>
          <w:szCs w:val="22"/>
          <w:lang w:val="nl-NL"/>
        </w:rPr>
        <w:t>Vakbondsoverleg</w:t>
      </w:r>
    </w:p>
    <w:p w:rsidRPr="00F4774B" w:rsidR="00A22F5D" w:rsidP="00A22F5D" w:rsidRDefault="50640769" w14:paraId="65724DFC" w14:textId="4545D4C5">
      <w:pPr>
        <w:pStyle w:val="Lijstalinea"/>
        <w:numPr>
          <w:ilvl w:val="3"/>
          <w:numId w:val="4"/>
        </w:numPr>
        <w:spacing w:after="160" w:line="259" w:lineRule="auto"/>
        <w:rPr>
          <w:rFonts w:eastAsia="Calibri" w:asciiTheme="minorHAnsi" w:hAnsiTheme="minorHAnsi" w:cstheme="minorHAnsi"/>
          <w:sz w:val="22"/>
          <w:szCs w:val="22"/>
          <w:lang w:val="nl-NL"/>
        </w:rPr>
      </w:pPr>
      <w:r w:rsidRPr="00F4774B">
        <w:rPr>
          <w:rFonts w:eastAsia="Calibri" w:asciiTheme="minorHAnsi" w:hAnsiTheme="minorHAnsi" w:cstheme="minorHAnsi"/>
          <w:sz w:val="22"/>
          <w:szCs w:val="22"/>
          <w:lang w:val="nl-NL"/>
        </w:rPr>
        <w:t>Finale beslissing RvB</w:t>
      </w:r>
    </w:p>
    <w:p w:rsidRPr="00F4774B" w:rsidR="00A22F5D" w:rsidP="3D34DC7C" w:rsidRDefault="00A22F5D" w14:paraId="625C8E28" w14:textId="106916E2" w14:noSpellErr="1">
      <w:pPr>
        <w:spacing w:line="240" w:lineRule="exact"/>
        <w:rPr>
          <w:rFonts w:ascii="Calibri" w:hAnsi="Calibri" w:eastAsia="Gill Sans MT" w:cs="Calibri" w:asciiTheme="minorAscii" w:hAnsiTheme="minorAscii" w:cstheme="minorAscii"/>
          <w:b w:val="0"/>
          <w:bCs w:val="0"/>
          <w:color w:val="3D3D3D"/>
          <w:sz w:val="22"/>
          <w:szCs w:val="22"/>
          <w:lang w:val="nl-NL"/>
        </w:rPr>
      </w:pPr>
      <w:r w:rsidRPr="3D34DC7C" w:rsidR="00A22F5D">
        <w:rPr>
          <w:rFonts w:ascii="Calibri" w:hAnsi="Calibri" w:eastAsia="Gill Sans MT" w:cs="Calibri" w:asciiTheme="minorAscii" w:hAnsiTheme="minorAscii" w:cstheme="minorAscii"/>
          <w:b w:val="0"/>
          <w:bCs w:val="0"/>
          <w:color w:val="3D3D3D"/>
          <w:sz w:val="22"/>
          <w:szCs w:val="22"/>
          <w:lang w:val="nl-NL"/>
        </w:rPr>
        <w:t xml:space="preserve">Werkdocumenten zijn </w:t>
      </w:r>
      <w:r w:rsidRPr="3D34DC7C" w:rsidR="00C853BB">
        <w:rPr>
          <w:rFonts w:ascii="Calibri" w:hAnsi="Calibri" w:eastAsia="Gill Sans MT" w:cs="Calibri" w:asciiTheme="minorAscii" w:hAnsiTheme="minorAscii" w:cstheme="minorAscii"/>
          <w:b w:val="0"/>
          <w:bCs w:val="0"/>
          <w:color w:val="3D3D3D"/>
          <w:sz w:val="22"/>
          <w:szCs w:val="22"/>
          <w:lang w:val="nl-NL"/>
        </w:rPr>
        <w:t xml:space="preserve">openbaar en kunnen ingekeken worden. </w:t>
      </w:r>
    </w:p>
    <w:p w:rsidRPr="00F4774B" w:rsidR="6A66201F" w:rsidP="00FF6281" w:rsidRDefault="50640769" w14:paraId="456F43CE" w14:textId="23006CD9">
      <w:pPr>
        <w:spacing w:line="240" w:lineRule="exact"/>
        <w:rPr>
          <w:rFonts w:eastAsia="Gill Sans MT" w:asciiTheme="minorHAnsi" w:hAnsiTheme="minorHAnsi" w:cstheme="minorHAnsi"/>
          <w:color w:val="3D3D3D"/>
          <w:sz w:val="22"/>
          <w:szCs w:val="22"/>
          <w:lang w:val="nl-NL"/>
        </w:rPr>
      </w:pPr>
      <w:r w:rsidRPr="00F4774B">
        <w:rPr>
          <w:rFonts w:eastAsia="Gill Sans MT" w:asciiTheme="minorHAnsi" w:hAnsiTheme="minorHAnsi" w:cstheme="minorHAnsi"/>
          <w:b/>
          <w:bCs/>
          <w:color w:val="3D3D3D"/>
          <w:sz w:val="22"/>
          <w:szCs w:val="22"/>
          <w:lang w:val="nl-NL"/>
        </w:rPr>
        <w:t>Besluit:</w:t>
      </w:r>
    </w:p>
    <w:p w:rsidRPr="00F4774B" w:rsidR="6A66201F" w:rsidP="00FF6281" w:rsidRDefault="190A7A4E" w14:paraId="520DCAFD" w14:textId="4B74D675">
      <w:pPr>
        <w:spacing w:line="240" w:lineRule="exact"/>
        <w:rPr>
          <w:rFonts w:eastAsia="Gill Sans MT" w:asciiTheme="minorHAnsi" w:hAnsiTheme="minorHAnsi" w:cstheme="minorHAnsi"/>
          <w:b/>
          <w:bCs/>
          <w:color w:val="3D3D3D"/>
          <w:sz w:val="22"/>
          <w:szCs w:val="22"/>
          <w:lang w:val="nl-NL"/>
        </w:rPr>
      </w:pPr>
      <w:r w:rsidRPr="00F4774B">
        <w:rPr>
          <w:rFonts w:eastAsia="Gill Sans MT" w:asciiTheme="minorHAnsi" w:hAnsiTheme="minorHAnsi" w:cstheme="minorHAnsi"/>
          <w:color w:val="3D3D3D"/>
          <w:sz w:val="22"/>
          <w:szCs w:val="22"/>
          <w:lang w:val="nl-NL"/>
        </w:rPr>
        <w:t xml:space="preserve">Art. 1: De raad van bestuur gaat akkoord over de algemene principes in verband met de rechtspositieregeling en keurt de werkwijze (timing) goed. </w:t>
      </w:r>
    </w:p>
    <w:p w:rsidRPr="00FF6281" w:rsidR="5E56ED91" w:rsidP="00FF6281" w:rsidRDefault="00FF6281" w14:paraId="243BC887" w14:textId="71B5FDA0">
      <w:pPr>
        <w:spacing w:after="160" w:line="259" w:lineRule="auto"/>
        <w:rPr>
          <w:rFonts w:asciiTheme="minorHAnsi" w:hAnsiTheme="minorHAnsi" w:cstheme="minorHAnsi"/>
          <w:b/>
          <w:bCs/>
          <w:sz w:val="24"/>
          <w:lang w:val="nl-NL"/>
        </w:rPr>
      </w:pPr>
      <w:r>
        <w:rPr>
          <w:rFonts w:eastAsia="Gill Sans MT" w:asciiTheme="minorHAnsi" w:hAnsiTheme="minorHAnsi" w:cstheme="minorHAnsi"/>
          <w:b/>
          <w:bCs/>
          <w:color w:val="3D3D3D"/>
          <w:sz w:val="24"/>
          <w:lang w:val="nl-NL"/>
        </w:rPr>
        <w:t>2.4</w:t>
      </w:r>
      <w:r>
        <w:rPr>
          <w:rFonts w:eastAsia="Gill Sans MT" w:asciiTheme="minorHAnsi" w:hAnsiTheme="minorHAnsi" w:cstheme="minorHAnsi"/>
          <w:b/>
          <w:bCs/>
          <w:color w:val="3D3D3D"/>
          <w:sz w:val="24"/>
          <w:lang w:val="nl-NL"/>
        </w:rPr>
        <w:tab/>
      </w:r>
      <w:r w:rsidRPr="00FF6281" w:rsidR="5E56ED91">
        <w:rPr>
          <w:rFonts w:eastAsia="Gill Sans MT" w:asciiTheme="minorHAnsi" w:hAnsiTheme="minorHAnsi" w:cstheme="minorHAnsi"/>
          <w:b/>
          <w:bCs/>
          <w:color w:val="3D3D3D"/>
          <w:sz w:val="24"/>
          <w:lang w:val="nl-NL"/>
        </w:rPr>
        <w:t>Verhoging maaltijdcheques</w:t>
      </w:r>
    </w:p>
    <w:p w:rsidRPr="00BC207A" w:rsidR="5E56ED91" w:rsidP="00BC207A" w:rsidRDefault="5E56ED91" w14:paraId="15CF5972" w14:textId="15F0713B">
      <w:pPr>
        <w:spacing w:after="160" w:line="259" w:lineRule="auto"/>
        <w:rPr>
          <w:rFonts w:eastAsia="Calibri" w:asciiTheme="minorHAnsi" w:hAnsiTheme="minorHAnsi" w:cstheme="minorHAnsi"/>
          <w:sz w:val="22"/>
          <w:szCs w:val="22"/>
          <w:lang w:val="nl-NL"/>
        </w:rPr>
      </w:pPr>
      <w:r w:rsidRPr="00BC207A">
        <w:rPr>
          <w:rFonts w:eastAsia="Calibri" w:asciiTheme="minorHAnsi" w:hAnsiTheme="minorHAnsi" w:cstheme="minorHAnsi"/>
          <w:sz w:val="22"/>
          <w:szCs w:val="22"/>
          <w:lang w:val="nl-NL"/>
        </w:rPr>
        <w:t xml:space="preserve">GR Dilbeek: stemt op 22.09 over een verhoging van de maaltijdcheques naar €8 (verhoging van de werkgeversbijdrage met €1,5/cheque per gewerkte dag). </w:t>
      </w:r>
    </w:p>
    <w:p w:rsidRPr="00BC207A" w:rsidR="5E56ED91" w:rsidP="00BC207A" w:rsidRDefault="5E56ED91" w14:paraId="1FAB1D2A" w14:textId="6418A129">
      <w:pPr>
        <w:spacing w:after="160" w:line="259" w:lineRule="auto"/>
        <w:rPr>
          <w:rFonts w:eastAsia="Calibri" w:asciiTheme="minorHAnsi" w:hAnsiTheme="minorHAnsi" w:cstheme="minorHAnsi"/>
          <w:sz w:val="22"/>
          <w:szCs w:val="22"/>
          <w:lang w:val="nl-NL"/>
        </w:rPr>
      </w:pPr>
      <w:r w:rsidRPr="00BC207A">
        <w:rPr>
          <w:rFonts w:eastAsia="Calibri" w:asciiTheme="minorHAnsi" w:hAnsiTheme="minorHAnsi" w:cstheme="minorHAnsi"/>
          <w:sz w:val="22"/>
          <w:szCs w:val="22"/>
          <w:lang w:val="nl-NL"/>
        </w:rPr>
        <w:t xml:space="preserve">Maatregel verplicht vanuit Vlaanderen opgelegd (sectoraal akkoord </w:t>
      </w:r>
      <w:proofErr w:type="spellStart"/>
      <w:r w:rsidRPr="00BC207A">
        <w:rPr>
          <w:rFonts w:eastAsia="Calibri" w:asciiTheme="minorHAnsi" w:hAnsiTheme="minorHAnsi" w:cstheme="minorHAnsi"/>
          <w:sz w:val="22"/>
          <w:szCs w:val="22"/>
          <w:lang w:val="nl-NL"/>
        </w:rPr>
        <w:t>mbt</w:t>
      </w:r>
      <w:proofErr w:type="spellEnd"/>
      <w:r w:rsidRPr="00BC207A">
        <w:rPr>
          <w:rFonts w:eastAsia="Calibri" w:asciiTheme="minorHAnsi" w:hAnsiTheme="minorHAnsi" w:cstheme="minorHAnsi"/>
          <w:sz w:val="22"/>
          <w:szCs w:val="22"/>
          <w:lang w:val="nl-NL"/>
        </w:rPr>
        <w:t xml:space="preserve"> koopkrachtverhoging bij personeel). Verplichting met terugwerkende kracht (01.01.2020) &gt; onmogelijk voor maaltijdcheques</w:t>
      </w:r>
    </w:p>
    <w:p w:rsidRPr="00BC207A" w:rsidR="00144FA6" w:rsidP="00BC207A" w:rsidRDefault="5E56ED91" w14:paraId="4D2CD73E" w14:textId="6C957642">
      <w:pPr>
        <w:spacing w:after="160" w:line="259" w:lineRule="auto"/>
        <w:rPr>
          <w:rFonts w:eastAsia="Calibri" w:asciiTheme="minorHAnsi" w:hAnsiTheme="minorHAnsi" w:cstheme="minorHAnsi"/>
          <w:sz w:val="22"/>
          <w:szCs w:val="22"/>
          <w:lang w:val="nl-NL"/>
        </w:rPr>
      </w:pPr>
      <w:r w:rsidRPr="00BC207A">
        <w:rPr>
          <w:rFonts w:eastAsia="Calibri" w:asciiTheme="minorHAnsi" w:hAnsiTheme="minorHAnsi" w:cstheme="minorHAnsi"/>
          <w:b/>
          <w:bCs/>
          <w:sz w:val="22"/>
          <w:szCs w:val="22"/>
          <w:lang w:val="nl-NL"/>
        </w:rPr>
        <w:t>Oplossing:</w:t>
      </w:r>
      <w:r w:rsidRPr="00BC207A">
        <w:rPr>
          <w:rFonts w:eastAsia="Calibri" w:asciiTheme="minorHAnsi" w:hAnsiTheme="minorHAnsi" w:cstheme="minorHAnsi"/>
          <w:sz w:val="22"/>
          <w:szCs w:val="22"/>
          <w:lang w:val="nl-NL"/>
        </w:rPr>
        <w:t xml:space="preserve"> </w:t>
      </w:r>
      <w:proofErr w:type="spellStart"/>
      <w:r w:rsidRPr="00BC207A">
        <w:rPr>
          <w:rFonts w:eastAsia="Calibri" w:asciiTheme="minorHAnsi" w:hAnsiTheme="minorHAnsi" w:cstheme="minorHAnsi"/>
          <w:sz w:val="22"/>
          <w:szCs w:val="22"/>
          <w:lang w:val="nl-NL"/>
        </w:rPr>
        <w:t>ecocheques</w:t>
      </w:r>
      <w:proofErr w:type="spellEnd"/>
      <w:r w:rsidRPr="00BC207A">
        <w:rPr>
          <w:rFonts w:eastAsia="Calibri" w:asciiTheme="minorHAnsi" w:hAnsiTheme="minorHAnsi" w:cstheme="minorHAnsi"/>
          <w:sz w:val="22"/>
          <w:szCs w:val="22"/>
          <w:lang w:val="nl-NL"/>
        </w:rPr>
        <w:t xml:space="preserve"> toekennen voor de periode 01.01.20-30.09.20 (volgens effectieve prestaties) en dan vanaf 01.10.20 verhoging maaltijdcheques.</w:t>
      </w:r>
    </w:p>
    <w:p w:rsidRPr="008031E8" w:rsidR="5E56ED91" w:rsidP="00BC207A" w:rsidRDefault="5E56ED91" w14:paraId="2FEC22E7" w14:textId="6C352081">
      <w:pPr>
        <w:spacing w:after="160" w:line="259" w:lineRule="auto"/>
        <w:rPr>
          <w:rFonts w:eastAsia="Calibri" w:asciiTheme="minorHAnsi" w:hAnsiTheme="minorHAnsi" w:cstheme="minorHAnsi"/>
          <w:sz w:val="24"/>
          <w:lang w:val="nl-NL"/>
        </w:rPr>
      </w:pPr>
      <w:r w:rsidRPr="008031E8">
        <w:rPr>
          <w:rFonts w:eastAsia="Calibri" w:asciiTheme="minorHAnsi" w:hAnsiTheme="minorHAnsi" w:cstheme="minorHAnsi"/>
          <w:b/>
          <w:bCs/>
          <w:sz w:val="24"/>
          <w:lang w:val="nl-NL"/>
        </w:rPr>
        <w:t>Besluit:</w:t>
      </w:r>
    </w:p>
    <w:p w:rsidRPr="00BC207A" w:rsidR="5E56ED91" w:rsidP="3D34DC7C" w:rsidRDefault="5E56ED91" w14:paraId="29E71C90" w14:textId="7E29E58B">
      <w:pPr>
        <w:spacing w:after="160" w:line="259" w:lineRule="auto"/>
        <w:rPr>
          <w:rFonts w:ascii="Calibri" w:hAnsi="Calibri" w:eastAsia="Calibri" w:cs="Calibri" w:asciiTheme="minorAscii" w:hAnsiTheme="minorAscii" w:cstheme="minorAscii"/>
          <w:sz w:val="22"/>
          <w:szCs w:val="22"/>
          <w:lang w:val="nl-NL"/>
        </w:rPr>
      </w:pPr>
      <w:r w:rsidRPr="3D34DC7C" w:rsidR="5E56ED91">
        <w:rPr>
          <w:rFonts w:ascii="Calibri" w:hAnsi="Calibri" w:eastAsia="Calibri" w:cs="Calibri" w:asciiTheme="minorAscii" w:hAnsiTheme="minorAscii" w:cstheme="minorAscii"/>
          <w:sz w:val="22"/>
          <w:szCs w:val="22"/>
          <w:lang w:val="nl-NL"/>
        </w:rPr>
        <w:t xml:space="preserve">Art. 1: De raad van bestuur </w:t>
      </w:r>
      <w:r w:rsidRPr="3D34DC7C" w:rsidR="00E11503">
        <w:rPr>
          <w:rFonts w:ascii="Calibri" w:hAnsi="Calibri" w:eastAsia="Calibri" w:cs="Calibri" w:asciiTheme="minorAscii" w:hAnsiTheme="minorAscii" w:cstheme="minorAscii"/>
          <w:sz w:val="22"/>
          <w:szCs w:val="22"/>
          <w:lang w:val="nl-NL"/>
        </w:rPr>
        <w:t>keurt de verhoging goed</w:t>
      </w:r>
      <w:r w:rsidRPr="3D34DC7C" w:rsidR="3D114985">
        <w:rPr>
          <w:rFonts w:ascii="Calibri" w:hAnsi="Calibri" w:eastAsia="Calibri" w:cs="Calibri" w:asciiTheme="minorAscii" w:hAnsiTheme="minorAscii" w:cstheme="minorAscii"/>
          <w:sz w:val="22"/>
          <w:szCs w:val="22"/>
          <w:lang w:val="nl-NL"/>
        </w:rPr>
        <w:t xml:space="preserve"> van de maaltijdcheques en zal deze </w:t>
      </w:r>
      <w:r w:rsidRPr="3D34DC7C" w:rsidR="30B12DD3">
        <w:rPr>
          <w:rFonts w:ascii="Calibri" w:hAnsi="Calibri" w:eastAsia="Calibri" w:cs="Calibri" w:asciiTheme="minorAscii" w:hAnsiTheme="minorAscii" w:cstheme="minorAscii"/>
          <w:sz w:val="22"/>
          <w:szCs w:val="22"/>
          <w:lang w:val="nl-NL"/>
        </w:rPr>
        <w:t xml:space="preserve">met terugkwerkende kracht te </w:t>
      </w:r>
      <w:r w:rsidRPr="3D34DC7C" w:rsidR="3D114985">
        <w:rPr>
          <w:rFonts w:ascii="Calibri" w:hAnsi="Calibri" w:eastAsia="Calibri" w:cs="Calibri" w:asciiTheme="minorAscii" w:hAnsiTheme="minorAscii" w:cstheme="minorAscii"/>
          <w:sz w:val="22"/>
          <w:szCs w:val="22"/>
          <w:lang w:val="nl-NL"/>
        </w:rPr>
        <w:t xml:space="preserve">doen ingaan vanaf 1 </w:t>
      </w:r>
      <w:r w:rsidRPr="3D34DC7C" w:rsidR="2D1046D4">
        <w:rPr>
          <w:rFonts w:ascii="Calibri" w:hAnsi="Calibri" w:eastAsia="Calibri" w:cs="Calibri" w:asciiTheme="minorAscii" w:hAnsiTheme="minorAscii" w:cstheme="minorAscii"/>
          <w:sz w:val="22"/>
          <w:szCs w:val="22"/>
          <w:lang w:val="nl-NL"/>
        </w:rPr>
        <w:t>januari 2020.</w:t>
      </w:r>
    </w:p>
    <w:p w:rsidRPr="00BC207A" w:rsidR="5E56ED91" w:rsidP="3D34DC7C" w:rsidRDefault="5E56ED91" w14:paraId="07C81078" w14:textId="09B9282E">
      <w:pPr>
        <w:spacing w:after="160" w:line="259" w:lineRule="auto"/>
        <w:rPr>
          <w:rFonts w:ascii="Calibri" w:hAnsi="Calibri" w:eastAsia="Calibri" w:cs="Calibri" w:asciiTheme="minorAscii" w:hAnsiTheme="minorAscii" w:cstheme="minorAscii"/>
          <w:sz w:val="22"/>
          <w:szCs w:val="22"/>
          <w:lang w:val="nl-NL"/>
        </w:rPr>
      </w:pPr>
      <w:r w:rsidRPr="3D34DC7C" w:rsidR="2D1046D4">
        <w:rPr>
          <w:rFonts w:ascii="Calibri" w:hAnsi="Calibri" w:eastAsia="Calibri" w:cs="Calibri" w:asciiTheme="minorAscii" w:hAnsiTheme="minorAscii" w:cstheme="minorAscii"/>
          <w:sz w:val="22"/>
          <w:szCs w:val="22"/>
          <w:lang w:val="nl-NL"/>
        </w:rPr>
        <w:t xml:space="preserve">Art. 2: De raad van bestuur beslist </w:t>
      </w:r>
      <w:r w:rsidRPr="3D34DC7C" w:rsidR="584055B2">
        <w:rPr>
          <w:rFonts w:ascii="Calibri" w:hAnsi="Calibri" w:eastAsia="Calibri" w:cs="Calibri" w:asciiTheme="minorAscii" w:hAnsiTheme="minorAscii" w:cstheme="minorAscii"/>
          <w:sz w:val="22"/>
          <w:szCs w:val="22"/>
          <w:lang w:val="nl-NL"/>
        </w:rPr>
        <w:t xml:space="preserve">het verschil in maaltijdcheques voor de periode 1 januari 2020 tot 31 september 2020 waarop de werknemers recht hebben, als </w:t>
      </w:r>
      <w:proofErr w:type="spellStart"/>
      <w:r w:rsidRPr="3D34DC7C" w:rsidR="584055B2">
        <w:rPr>
          <w:rFonts w:ascii="Calibri" w:hAnsi="Calibri" w:eastAsia="Calibri" w:cs="Calibri" w:asciiTheme="minorAscii" w:hAnsiTheme="minorAscii" w:cstheme="minorAscii"/>
          <w:sz w:val="22"/>
          <w:szCs w:val="22"/>
          <w:lang w:val="nl-NL"/>
        </w:rPr>
        <w:t>ecocheques</w:t>
      </w:r>
      <w:proofErr w:type="spellEnd"/>
      <w:r w:rsidRPr="3D34DC7C" w:rsidR="584055B2">
        <w:rPr>
          <w:rFonts w:ascii="Calibri" w:hAnsi="Calibri" w:eastAsia="Calibri" w:cs="Calibri" w:asciiTheme="minorAscii" w:hAnsiTheme="minorAscii" w:cstheme="minorAscii"/>
          <w:sz w:val="22"/>
          <w:szCs w:val="22"/>
          <w:lang w:val="nl-NL"/>
        </w:rPr>
        <w:t xml:space="preserve"> uit te keren.</w:t>
      </w:r>
    </w:p>
    <w:p w:rsidRPr="00BC207A" w:rsidR="6A66201F" w:rsidP="00BC207A" w:rsidRDefault="00BC207A" w14:paraId="5CEE3127" w14:textId="125524AF">
      <w:pPr>
        <w:spacing w:after="160" w:line="259" w:lineRule="auto"/>
        <w:rPr>
          <w:rFonts w:asciiTheme="minorHAnsi" w:hAnsiTheme="minorHAnsi" w:cstheme="minorHAnsi"/>
          <w:b/>
          <w:bCs/>
          <w:sz w:val="24"/>
          <w:lang w:val="nl-NL"/>
        </w:rPr>
      </w:pPr>
      <w:r>
        <w:rPr>
          <w:rFonts w:eastAsia="Gill Sans MT" w:asciiTheme="minorHAnsi" w:hAnsiTheme="minorHAnsi" w:cstheme="minorHAnsi"/>
          <w:b/>
          <w:bCs/>
          <w:color w:val="3D3D3D"/>
          <w:sz w:val="24"/>
          <w:lang w:val="nl-NL"/>
        </w:rPr>
        <w:t xml:space="preserve">2.5        </w:t>
      </w:r>
      <w:r w:rsidRPr="00BC207A" w:rsidR="518D8A6A">
        <w:rPr>
          <w:rFonts w:eastAsia="Gill Sans MT" w:asciiTheme="minorHAnsi" w:hAnsiTheme="minorHAnsi" w:cstheme="minorHAnsi"/>
          <w:b/>
          <w:bCs/>
          <w:color w:val="3D3D3D"/>
          <w:sz w:val="24"/>
          <w:lang w:val="nl-NL"/>
        </w:rPr>
        <w:t>Huisvesting Dilbeek</w:t>
      </w:r>
    </w:p>
    <w:p w:rsidRPr="00BC207A" w:rsidR="6A66201F" w:rsidP="00BC207A" w:rsidRDefault="518D8A6A" w14:paraId="6E998507" w14:textId="25B87A41">
      <w:pPr>
        <w:spacing w:line="240" w:lineRule="exact"/>
        <w:rPr>
          <w:rFonts w:eastAsia="Gill Sans MT" w:asciiTheme="minorHAnsi" w:hAnsiTheme="minorHAnsi" w:cstheme="minorHAnsi"/>
          <w:color w:val="3D3D3D"/>
          <w:sz w:val="22"/>
          <w:szCs w:val="22"/>
        </w:rPr>
      </w:pPr>
      <w:r w:rsidRPr="00BC207A">
        <w:rPr>
          <w:rFonts w:eastAsia="Gill Sans MT" w:asciiTheme="minorHAnsi" w:hAnsiTheme="minorHAnsi" w:cstheme="minorHAnsi"/>
          <w:color w:val="3D3D3D"/>
          <w:sz w:val="22"/>
          <w:szCs w:val="22"/>
          <w:lang w:val="nl-NL"/>
        </w:rPr>
        <w:t xml:space="preserve">Verkoop </w:t>
      </w:r>
      <w:proofErr w:type="spellStart"/>
      <w:r w:rsidRPr="00BC207A">
        <w:rPr>
          <w:rFonts w:eastAsia="Gill Sans MT" w:asciiTheme="minorHAnsi" w:hAnsiTheme="minorHAnsi" w:cstheme="minorHAnsi"/>
          <w:color w:val="3D3D3D"/>
          <w:sz w:val="22"/>
          <w:szCs w:val="22"/>
          <w:lang w:val="nl-NL"/>
        </w:rPr>
        <w:t>Castelhof</w:t>
      </w:r>
      <w:proofErr w:type="spellEnd"/>
      <w:r w:rsidRPr="00BC207A">
        <w:rPr>
          <w:rFonts w:eastAsia="Gill Sans MT" w:asciiTheme="minorHAnsi" w:hAnsiTheme="minorHAnsi" w:cstheme="minorHAnsi"/>
          <w:color w:val="3D3D3D"/>
          <w:sz w:val="22"/>
          <w:szCs w:val="22"/>
          <w:lang w:val="nl-NL"/>
        </w:rPr>
        <w:t>: Stand van zaken</w:t>
      </w:r>
      <w:r w:rsidR="00BC207A">
        <w:rPr>
          <w:rFonts w:eastAsia="Gill Sans MT" w:asciiTheme="minorHAnsi" w:hAnsiTheme="minorHAnsi" w:cstheme="minorHAnsi"/>
          <w:color w:val="3D3D3D"/>
          <w:sz w:val="22"/>
          <w:szCs w:val="22"/>
          <w:lang w:val="nl-NL"/>
        </w:rPr>
        <w:t>.</w:t>
      </w:r>
    </w:p>
    <w:p w:rsidRPr="00BC207A" w:rsidR="6A66201F" w:rsidP="00BC207A" w:rsidRDefault="518D8A6A" w14:paraId="28F82122" w14:textId="3136DD2A">
      <w:pPr>
        <w:spacing w:line="240" w:lineRule="exact"/>
        <w:rPr>
          <w:rFonts w:eastAsia="Gill Sans MT" w:asciiTheme="minorHAnsi" w:hAnsiTheme="minorHAnsi" w:cstheme="minorHAnsi"/>
          <w:color w:val="3D3D3D"/>
          <w:sz w:val="22"/>
          <w:szCs w:val="22"/>
        </w:rPr>
      </w:pPr>
      <w:r w:rsidRPr="00BC207A">
        <w:rPr>
          <w:rFonts w:eastAsia="Gill Sans MT" w:asciiTheme="minorHAnsi" w:hAnsiTheme="minorHAnsi" w:cstheme="minorHAnsi"/>
          <w:color w:val="3D3D3D"/>
          <w:sz w:val="22"/>
          <w:szCs w:val="22"/>
          <w:lang w:val="nl-NL"/>
        </w:rPr>
        <w:t>College Dilbeek: brief gekregen</w:t>
      </w:r>
      <w:r w:rsidR="00BC207A">
        <w:rPr>
          <w:rFonts w:eastAsia="Gill Sans MT" w:asciiTheme="minorHAnsi" w:hAnsiTheme="minorHAnsi" w:cstheme="minorHAnsi"/>
          <w:color w:val="3D3D3D"/>
          <w:sz w:val="22"/>
          <w:szCs w:val="22"/>
          <w:lang w:val="nl-NL"/>
        </w:rPr>
        <w:t>.</w:t>
      </w:r>
    </w:p>
    <w:p w:rsidRPr="00BC207A" w:rsidR="00E11503" w:rsidP="3D34DC7C" w:rsidRDefault="001D0DAC" w14:paraId="70575C66" w14:textId="24646B51">
      <w:pPr>
        <w:spacing w:line="240" w:lineRule="exact"/>
        <w:rPr>
          <w:rFonts w:ascii="Calibri" w:hAnsi="Calibri" w:eastAsia="Gill Sans MT" w:cs="Calibri" w:asciiTheme="minorAscii" w:hAnsiTheme="minorAscii" w:cstheme="minorAscii"/>
          <w:color w:val="3D3D3D"/>
          <w:sz w:val="22"/>
          <w:szCs w:val="22"/>
        </w:rPr>
      </w:pPr>
      <w:r w:rsidRPr="3D34DC7C" w:rsidR="001D0DAC">
        <w:rPr>
          <w:rFonts w:ascii="Calibri" w:hAnsi="Calibri" w:eastAsia="Gill Sans MT" w:cs="Calibri" w:asciiTheme="minorAscii" w:hAnsiTheme="minorAscii" w:cstheme="minorAscii"/>
          <w:b w:val="1"/>
          <w:bCs w:val="1"/>
          <w:color w:val="3D3D3D"/>
          <w:sz w:val="24"/>
          <w:szCs w:val="24"/>
          <w:lang w:val="nl-BE"/>
        </w:rPr>
        <w:t>Extra info</w:t>
      </w:r>
      <w:r w:rsidRPr="3D34DC7C" w:rsidR="00861681">
        <w:rPr>
          <w:rFonts w:ascii="Calibri" w:hAnsi="Calibri" w:eastAsia="Gill Sans MT" w:cs="Calibri" w:asciiTheme="minorAscii" w:hAnsiTheme="minorAscii" w:cstheme="minorAscii"/>
          <w:b w:val="1"/>
          <w:bCs w:val="1"/>
          <w:color w:val="3D3D3D"/>
          <w:sz w:val="24"/>
          <w:szCs w:val="24"/>
        </w:rPr>
        <w:t>:</w:t>
      </w:r>
      <w:r w:rsidRPr="3D34DC7C" w:rsidR="00861681">
        <w:rPr>
          <w:rFonts w:ascii="Calibri" w:hAnsi="Calibri" w:eastAsia="Gill Sans MT" w:cs="Calibri" w:asciiTheme="minorAscii" w:hAnsiTheme="minorAscii" w:cstheme="minorAscii"/>
          <w:b w:val="1"/>
          <w:bCs w:val="1"/>
          <w:color w:val="3D3D3D"/>
          <w:sz w:val="22"/>
          <w:szCs w:val="22"/>
        </w:rPr>
        <w:t xml:space="preserve"> </w:t>
      </w:r>
      <w:proofErr w:type="spellStart"/>
      <w:r w:rsidRPr="3D34DC7C" w:rsidR="1DCBF6F5">
        <w:rPr>
          <w:rFonts w:ascii="Calibri" w:hAnsi="Calibri" w:eastAsia="Gill Sans MT" w:cs="Calibri" w:asciiTheme="minorAscii" w:hAnsiTheme="minorAscii" w:cstheme="minorAscii"/>
          <w:b w:val="0"/>
          <w:bCs w:val="0"/>
          <w:color w:val="3D3D3D"/>
          <w:sz w:val="22"/>
          <w:szCs w:val="22"/>
        </w:rPr>
        <w:t>Dit</w:t>
      </w:r>
      <w:proofErr w:type="spellEnd"/>
      <w:r w:rsidRPr="3D34DC7C" w:rsidR="1DCBF6F5">
        <w:rPr>
          <w:rFonts w:ascii="Calibri" w:hAnsi="Calibri" w:eastAsia="Gill Sans MT" w:cs="Calibri" w:asciiTheme="minorAscii" w:hAnsiTheme="minorAscii" w:cstheme="minorAscii"/>
          <w:b w:val="0"/>
          <w:bCs w:val="0"/>
          <w:color w:val="3D3D3D"/>
          <w:sz w:val="22"/>
          <w:szCs w:val="22"/>
        </w:rPr>
        <w:t xml:space="preserve"> dossier </w:t>
      </w:r>
      <w:proofErr w:type="spellStart"/>
      <w:r w:rsidRPr="3D34DC7C" w:rsidR="1DCBF6F5">
        <w:rPr>
          <w:rFonts w:ascii="Calibri" w:hAnsi="Calibri" w:eastAsia="Gill Sans MT" w:cs="Calibri" w:asciiTheme="minorAscii" w:hAnsiTheme="minorAscii" w:cstheme="minorAscii"/>
          <w:b w:val="0"/>
          <w:bCs w:val="0"/>
          <w:color w:val="3D3D3D"/>
          <w:sz w:val="22"/>
          <w:szCs w:val="22"/>
        </w:rPr>
        <w:t>wordt</w:t>
      </w:r>
      <w:proofErr w:type="spellEnd"/>
      <w:r w:rsidRPr="3D34DC7C" w:rsidR="1DCBF6F5">
        <w:rPr>
          <w:rFonts w:ascii="Calibri" w:hAnsi="Calibri" w:eastAsia="Gill Sans MT" w:cs="Calibri" w:asciiTheme="minorAscii" w:hAnsiTheme="minorAscii" w:cstheme="minorAscii"/>
          <w:b w:val="0"/>
          <w:bCs w:val="0"/>
          <w:color w:val="3D3D3D"/>
          <w:sz w:val="22"/>
          <w:szCs w:val="22"/>
        </w:rPr>
        <w:t xml:space="preserve"> </w:t>
      </w:r>
      <w:proofErr w:type="spellStart"/>
      <w:r w:rsidRPr="3D34DC7C" w:rsidR="1DCBF6F5">
        <w:rPr>
          <w:rFonts w:ascii="Calibri" w:hAnsi="Calibri" w:eastAsia="Gill Sans MT" w:cs="Calibri" w:asciiTheme="minorAscii" w:hAnsiTheme="minorAscii" w:cstheme="minorAscii"/>
          <w:b w:val="0"/>
          <w:bCs w:val="0"/>
          <w:color w:val="3D3D3D"/>
          <w:sz w:val="22"/>
          <w:szCs w:val="22"/>
        </w:rPr>
        <w:t>nog</w:t>
      </w:r>
      <w:proofErr w:type="spellEnd"/>
      <w:r w:rsidRPr="3D34DC7C" w:rsidR="1DCBF6F5">
        <w:rPr>
          <w:rFonts w:ascii="Calibri" w:hAnsi="Calibri" w:eastAsia="Gill Sans MT" w:cs="Calibri" w:asciiTheme="minorAscii" w:hAnsiTheme="minorAscii" w:cstheme="minorAscii"/>
          <w:b w:val="0"/>
          <w:bCs w:val="0"/>
          <w:color w:val="3D3D3D"/>
          <w:sz w:val="22"/>
          <w:szCs w:val="22"/>
        </w:rPr>
        <w:t xml:space="preserve"> </w:t>
      </w:r>
      <w:proofErr w:type="spellStart"/>
      <w:r w:rsidRPr="3D34DC7C" w:rsidR="1DCBF6F5">
        <w:rPr>
          <w:rFonts w:ascii="Calibri" w:hAnsi="Calibri" w:eastAsia="Gill Sans MT" w:cs="Calibri" w:asciiTheme="minorAscii" w:hAnsiTheme="minorAscii" w:cstheme="minorAscii"/>
          <w:b w:val="0"/>
          <w:bCs w:val="0"/>
          <w:color w:val="3D3D3D"/>
          <w:sz w:val="22"/>
          <w:szCs w:val="22"/>
        </w:rPr>
        <w:t>onderzocht</w:t>
      </w:r>
      <w:proofErr w:type="spellEnd"/>
      <w:r w:rsidRPr="3D34DC7C" w:rsidR="1DCBF6F5">
        <w:rPr>
          <w:rFonts w:ascii="Calibri" w:hAnsi="Calibri" w:eastAsia="Gill Sans MT" w:cs="Calibri" w:asciiTheme="minorAscii" w:hAnsiTheme="minorAscii" w:cstheme="minorAscii"/>
          <w:b w:val="0"/>
          <w:bCs w:val="0"/>
          <w:color w:val="3D3D3D"/>
          <w:sz w:val="22"/>
          <w:szCs w:val="22"/>
        </w:rPr>
        <w:t xml:space="preserve"> door de </w:t>
      </w:r>
      <w:proofErr w:type="spellStart"/>
      <w:r w:rsidRPr="3D34DC7C" w:rsidR="1DCBF6F5">
        <w:rPr>
          <w:rFonts w:ascii="Calibri" w:hAnsi="Calibri" w:eastAsia="Gill Sans MT" w:cs="Calibri" w:asciiTheme="minorAscii" w:hAnsiTheme="minorAscii" w:cstheme="minorAscii"/>
          <w:b w:val="0"/>
          <w:bCs w:val="0"/>
          <w:color w:val="3D3D3D"/>
          <w:sz w:val="22"/>
          <w:szCs w:val="22"/>
        </w:rPr>
        <w:t>gemeente</w:t>
      </w:r>
      <w:proofErr w:type="spellEnd"/>
      <w:r w:rsidRPr="3D34DC7C" w:rsidR="1DCBF6F5">
        <w:rPr>
          <w:rFonts w:ascii="Calibri" w:hAnsi="Calibri" w:eastAsia="Gill Sans MT" w:cs="Calibri" w:asciiTheme="minorAscii" w:hAnsiTheme="minorAscii" w:cstheme="minorAscii"/>
          <w:b w:val="0"/>
          <w:bCs w:val="0"/>
          <w:color w:val="3D3D3D"/>
          <w:sz w:val="22"/>
          <w:szCs w:val="22"/>
        </w:rPr>
        <w:t xml:space="preserve">. Over de </w:t>
      </w:r>
      <w:proofErr w:type="spellStart"/>
      <w:r w:rsidRPr="3D34DC7C" w:rsidR="00147F84">
        <w:rPr>
          <w:rFonts w:ascii="Calibri" w:hAnsi="Calibri" w:eastAsia="Gill Sans MT" w:cs="Calibri" w:asciiTheme="minorAscii" w:hAnsiTheme="minorAscii" w:cstheme="minorAscii"/>
          <w:color w:val="3D3D3D"/>
          <w:sz w:val="22"/>
          <w:szCs w:val="22"/>
        </w:rPr>
        <w:t>bestemming</w:t>
      </w:r>
      <w:proofErr w:type="spellEnd"/>
      <w:r w:rsidRPr="3D34DC7C" w:rsidR="3C683AD9">
        <w:rPr>
          <w:rFonts w:ascii="Calibri" w:hAnsi="Calibri" w:eastAsia="Gill Sans MT" w:cs="Calibri" w:asciiTheme="minorAscii" w:hAnsiTheme="minorAscii" w:cstheme="minorAscii"/>
          <w:color w:val="3D3D3D"/>
          <w:sz w:val="22"/>
          <w:szCs w:val="22"/>
        </w:rPr>
        <w:t xml:space="preserve"> </w:t>
      </w:r>
      <w:proofErr w:type="spellStart"/>
      <w:r w:rsidRPr="3D34DC7C" w:rsidR="3C683AD9">
        <w:rPr>
          <w:rFonts w:ascii="Calibri" w:hAnsi="Calibri" w:eastAsia="Gill Sans MT" w:cs="Calibri" w:asciiTheme="minorAscii" w:hAnsiTheme="minorAscii" w:cstheme="minorAscii"/>
          <w:color w:val="3D3D3D"/>
          <w:sz w:val="22"/>
          <w:szCs w:val="22"/>
        </w:rPr>
        <w:t>wordt</w:t>
      </w:r>
      <w:proofErr w:type="spellEnd"/>
      <w:r w:rsidRPr="3D34DC7C" w:rsidR="3C683AD9">
        <w:rPr>
          <w:rFonts w:ascii="Calibri" w:hAnsi="Calibri" w:eastAsia="Gill Sans MT" w:cs="Calibri" w:asciiTheme="minorAscii" w:hAnsiTheme="minorAscii" w:cstheme="minorAscii"/>
          <w:color w:val="3D3D3D"/>
          <w:sz w:val="22"/>
          <w:szCs w:val="22"/>
        </w:rPr>
        <w:t xml:space="preserve"> de </w:t>
      </w:r>
      <w:proofErr w:type="spellStart"/>
      <w:r w:rsidRPr="3D34DC7C" w:rsidR="3C683AD9">
        <w:rPr>
          <w:rFonts w:ascii="Calibri" w:hAnsi="Calibri" w:eastAsia="Gill Sans MT" w:cs="Calibri" w:asciiTheme="minorAscii" w:hAnsiTheme="minorAscii" w:cstheme="minorAscii"/>
          <w:color w:val="3D3D3D"/>
          <w:sz w:val="22"/>
          <w:szCs w:val="22"/>
        </w:rPr>
        <w:t>discussie</w:t>
      </w:r>
      <w:proofErr w:type="spellEnd"/>
      <w:r w:rsidRPr="3D34DC7C" w:rsidR="3C683AD9">
        <w:rPr>
          <w:rFonts w:ascii="Calibri" w:hAnsi="Calibri" w:eastAsia="Gill Sans MT" w:cs="Calibri" w:asciiTheme="minorAscii" w:hAnsiTheme="minorAscii" w:cstheme="minorAscii"/>
          <w:color w:val="3D3D3D"/>
          <w:sz w:val="22"/>
          <w:szCs w:val="22"/>
        </w:rPr>
        <w:t xml:space="preserve"> </w:t>
      </w:r>
      <w:proofErr w:type="spellStart"/>
      <w:r w:rsidRPr="3D34DC7C" w:rsidR="3C683AD9">
        <w:rPr>
          <w:rFonts w:ascii="Calibri" w:hAnsi="Calibri" w:eastAsia="Gill Sans MT" w:cs="Calibri" w:asciiTheme="minorAscii" w:hAnsiTheme="minorAscii" w:cstheme="minorAscii"/>
          <w:color w:val="3D3D3D"/>
          <w:sz w:val="22"/>
          <w:szCs w:val="22"/>
        </w:rPr>
        <w:t>nog</w:t>
      </w:r>
      <w:proofErr w:type="spellEnd"/>
      <w:r w:rsidRPr="3D34DC7C" w:rsidR="3C683AD9">
        <w:rPr>
          <w:rFonts w:ascii="Calibri" w:hAnsi="Calibri" w:eastAsia="Gill Sans MT" w:cs="Calibri" w:asciiTheme="minorAscii" w:hAnsiTheme="minorAscii" w:cstheme="minorAscii"/>
          <w:color w:val="3D3D3D"/>
          <w:sz w:val="22"/>
          <w:szCs w:val="22"/>
        </w:rPr>
        <w:t xml:space="preserve"> </w:t>
      </w:r>
      <w:proofErr w:type="spellStart"/>
      <w:r w:rsidRPr="3D34DC7C" w:rsidR="3C683AD9">
        <w:rPr>
          <w:rFonts w:ascii="Calibri" w:hAnsi="Calibri" w:eastAsia="Gill Sans MT" w:cs="Calibri" w:asciiTheme="minorAscii" w:hAnsiTheme="minorAscii" w:cstheme="minorAscii"/>
          <w:color w:val="3D3D3D"/>
          <w:sz w:val="22"/>
          <w:szCs w:val="22"/>
        </w:rPr>
        <w:t>gevoerd</w:t>
      </w:r>
      <w:proofErr w:type="spellEnd"/>
      <w:r w:rsidRPr="3D34DC7C" w:rsidR="3C683AD9">
        <w:rPr>
          <w:rFonts w:ascii="Calibri" w:hAnsi="Calibri" w:eastAsia="Gill Sans MT" w:cs="Calibri" w:asciiTheme="minorAscii" w:hAnsiTheme="minorAscii" w:cstheme="minorAscii"/>
          <w:color w:val="3D3D3D"/>
          <w:sz w:val="22"/>
          <w:szCs w:val="22"/>
        </w:rPr>
        <w:t xml:space="preserve">, maar het is </w:t>
      </w:r>
      <w:proofErr w:type="spellStart"/>
      <w:r w:rsidRPr="3D34DC7C" w:rsidR="3C683AD9">
        <w:rPr>
          <w:rFonts w:ascii="Calibri" w:hAnsi="Calibri" w:eastAsia="Gill Sans MT" w:cs="Calibri" w:asciiTheme="minorAscii" w:hAnsiTheme="minorAscii" w:cstheme="minorAscii"/>
          <w:color w:val="3D3D3D"/>
          <w:sz w:val="22"/>
          <w:szCs w:val="22"/>
        </w:rPr>
        <w:t>alvast</w:t>
      </w:r>
      <w:proofErr w:type="spellEnd"/>
      <w:r w:rsidRPr="3D34DC7C" w:rsidR="3C683AD9">
        <w:rPr>
          <w:rFonts w:ascii="Calibri" w:hAnsi="Calibri" w:eastAsia="Gill Sans MT" w:cs="Calibri" w:asciiTheme="minorAscii" w:hAnsiTheme="minorAscii" w:cstheme="minorAscii"/>
          <w:color w:val="3D3D3D"/>
          <w:sz w:val="22"/>
          <w:szCs w:val="22"/>
        </w:rPr>
        <w:t xml:space="preserve"> </w:t>
      </w:r>
      <w:proofErr w:type="spellStart"/>
      <w:r w:rsidRPr="3D34DC7C" w:rsidR="3C683AD9">
        <w:rPr>
          <w:rFonts w:ascii="Calibri" w:hAnsi="Calibri" w:eastAsia="Gill Sans MT" w:cs="Calibri" w:asciiTheme="minorAscii" w:hAnsiTheme="minorAscii" w:cstheme="minorAscii"/>
          <w:color w:val="3D3D3D"/>
          <w:sz w:val="22"/>
          <w:szCs w:val="22"/>
        </w:rPr>
        <w:t>duidelijk</w:t>
      </w:r>
      <w:proofErr w:type="spellEnd"/>
      <w:r w:rsidRPr="3D34DC7C" w:rsidR="3C683AD9">
        <w:rPr>
          <w:rFonts w:ascii="Calibri" w:hAnsi="Calibri" w:eastAsia="Gill Sans MT" w:cs="Calibri" w:asciiTheme="minorAscii" w:hAnsiTheme="minorAscii" w:cstheme="minorAscii"/>
          <w:color w:val="3D3D3D"/>
          <w:sz w:val="22"/>
          <w:szCs w:val="22"/>
        </w:rPr>
        <w:t xml:space="preserve"> </w:t>
      </w:r>
      <w:proofErr w:type="spellStart"/>
      <w:r w:rsidRPr="3D34DC7C" w:rsidR="3C683AD9">
        <w:rPr>
          <w:rFonts w:ascii="Calibri" w:hAnsi="Calibri" w:eastAsia="Gill Sans MT" w:cs="Calibri" w:asciiTheme="minorAscii" w:hAnsiTheme="minorAscii" w:cstheme="minorAscii"/>
          <w:color w:val="3D3D3D"/>
          <w:sz w:val="22"/>
          <w:szCs w:val="22"/>
        </w:rPr>
        <w:t>dat</w:t>
      </w:r>
      <w:proofErr w:type="spellEnd"/>
      <w:r w:rsidRPr="3D34DC7C" w:rsidR="3C683AD9">
        <w:rPr>
          <w:rFonts w:ascii="Calibri" w:hAnsi="Calibri" w:eastAsia="Gill Sans MT" w:cs="Calibri" w:asciiTheme="minorAscii" w:hAnsiTheme="minorAscii" w:cstheme="minorAscii"/>
          <w:color w:val="3D3D3D"/>
          <w:sz w:val="22"/>
          <w:szCs w:val="22"/>
        </w:rPr>
        <w:t xml:space="preserve"> </w:t>
      </w:r>
      <w:proofErr w:type="spellStart"/>
      <w:r w:rsidRPr="3D34DC7C" w:rsidR="3C683AD9">
        <w:rPr>
          <w:rFonts w:ascii="Calibri" w:hAnsi="Calibri" w:eastAsia="Gill Sans MT" w:cs="Calibri" w:asciiTheme="minorAscii" w:hAnsiTheme="minorAscii" w:cstheme="minorAscii"/>
          <w:color w:val="3D3D3D"/>
          <w:sz w:val="22"/>
          <w:szCs w:val="22"/>
        </w:rPr>
        <w:t>een</w:t>
      </w:r>
      <w:proofErr w:type="spellEnd"/>
      <w:r w:rsidRPr="3D34DC7C" w:rsidR="3C683AD9">
        <w:rPr>
          <w:rFonts w:ascii="Calibri" w:hAnsi="Calibri" w:eastAsia="Gill Sans MT" w:cs="Calibri" w:asciiTheme="minorAscii" w:hAnsiTheme="minorAscii" w:cstheme="minorAscii"/>
          <w:color w:val="3D3D3D"/>
          <w:sz w:val="22"/>
          <w:szCs w:val="22"/>
        </w:rPr>
        <w:t xml:space="preserve"> </w:t>
      </w:r>
      <w:proofErr w:type="spellStart"/>
      <w:r w:rsidRPr="3D34DC7C" w:rsidR="3C683AD9">
        <w:rPr>
          <w:rFonts w:ascii="Calibri" w:hAnsi="Calibri" w:eastAsia="Gill Sans MT" w:cs="Calibri" w:asciiTheme="minorAscii" w:hAnsiTheme="minorAscii" w:cstheme="minorAscii"/>
          <w:color w:val="3D3D3D"/>
          <w:sz w:val="22"/>
          <w:szCs w:val="22"/>
        </w:rPr>
        <w:t>openbare</w:t>
      </w:r>
      <w:proofErr w:type="spellEnd"/>
      <w:r w:rsidRPr="3D34DC7C" w:rsidR="3C683AD9">
        <w:rPr>
          <w:rFonts w:ascii="Calibri" w:hAnsi="Calibri" w:eastAsia="Gill Sans MT" w:cs="Calibri" w:asciiTheme="minorAscii" w:hAnsiTheme="minorAscii" w:cstheme="minorAscii"/>
          <w:color w:val="3D3D3D"/>
          <w:sz w:val="22"/>
          <w:szCs w:val="22"/>
        </w:rPr>
        <w:t xml:space="preserve"> </w:t>
      </w:r>
      <w:proofErr w:type="spellStart"/>
      <w:r w:rsidRPr="3D34DC7C" w:rsidR="3C683AD9">
        <w:rPr>
          <w:rFonts w:ascii="Calibri" w:hAnsi="Calibri" w:eastAsia="Gill Sans MT" w:cs="Calibri" w:asciiTheme="minorAscii" w:hAnsiTheme="minorAscii" w:cstheme="minorAscii"/>
          <w:color w:val="3D3D3D"/>
          <w:sz w:val="22"/>
          <w:szCs w:val="22"/>
        </w:rPr>
        <w:t>nutsfunctie</w:t>
      </w:r>
      <w:proofErr w:type="spellEnd"/>
      <w:r w:rsidRPr="3D34DC7C" w:rsidR="3C683AD9">
        <w:rPr>
          <w:rFonts w:ascii="Calibri" w:hAnsi="Calibri" w:eastAsia="Gill Sans MT" w:cs="Calibri" w:asciiTheme="minorAscii" w:hAnsiTheme="minorAscii" w:cstheme="minorAscii"/>
          <w:color w:val="3D3D3D"/>
          <w:sz w:val="22"/>
          <w:szCs w:val="22"/>
        </w:rPr>
        <w:t xml:space="preserve"> </w:t>
      </w:r>
      <w:r w:rsidRPr="3D34DC7C" w:rsidR="783AB3D6">
        <w:rPr>
          <w:rFonts w:ascii="Calibri" w:hAnsi="Calibri" w:eastAsia="Gill Sans MT" w:cs="Calibri" w:asciiTheme="minorAscii" w:hAnsiTheme="minorAscii" w:cstheme="minorAscii"/>
          <w:color w:val="3D3D3D"/>
          <w:sz w:val="22"/>
          <w:szCs w:val="22"/>
        </w:rPr>
        <w:t>(</w:t>
      </w:r>
      <w:proofErr w:type="spellStart"/>
      <w:r w:rsidRPr="3D34DC7C" w:rsidR="783AB3D6">
        <w:rPr>
          <w:rFonts w:ascii="Calibri" w:hAnsi="Calibri" w:eastAsia="Gill Sans MT" w:cs="Calibri" w:asciiTheme="minorAscii" w:hAnsiTheme="minorAscii" w:cstheme="minorAscii"/>
          <w:color w:val="3D3D3D"/>
          <w:sz w:val="22"/>
          <w:szCs w:val="22"/>
        </w:rPr>
        <w:t>waaronder</w:t>
      </w:r>
      <w:proofErr w:type="spellEnd"/>
      <w:r w:rsidRPr="3D34DC7C" w:rsidR="783AB3D6">
        <w:rPr>
          <w:rFonts w:ascii="Calibri" w:hAnsi="Calibri" w:eastAsia="Gill Sans MT" w:cs="Calibri" w:asciiTheme="minorAscii" w:hAnsiTheme="minorAscii" w:cstheme="minorAscii"/>
          <w:color w:val="3D3D3D"/>
          <w:sz w:val="22"/>
          <w:szCs w:val="22"/>
        </w:rPr>
        <w:t xml:space="preserve"> </w:t>
      </w:r>
      <w:proofErr w:type="spellStart"/>
      <w:r w:rsidRPr="3D34DC7C" w:rsidR="783AB3D6">
        <w:rPr>
          <w:rFonts w:ascii="Calibri" w:hAnsi="Calibri" w:eastAsia="Gill Sans MT" w:cs="Calibri" w:asciiTheme="minorAscii" w:hAnsiTheme="minorAscii" w:cstheme="minorAscii"/>
          <w:color w:val="3D3D3D"/>
          <w:sz w:val="22"/>
          <w:szCs w:val="22"/>
        </w:rPr>
        <w:t>werking</w:t>
      </w:r>
      <w:proofErr w:type="spellEnd"/>
      <w:r w:rsidRPr="3D34DC7C" w:rsidR="783AB3D6">
        <w:rPr>
          <w:rFonts w:ascii="Calibri" w:hAnsi="Calibri" w:eastAsia="Gill Sans MT" w:cs="Calibri" w:asciiTheme="minorAscii" w:hAnsiTheme="minorAscii" w:cstheme="minorAscii"/>
          <w:color w:val="3D3D3D"/>
          <w:sz w:val="22"/>
          <w:szCs w:val="22"/>
        </w:rPr>
        <w:t xml:space="preserve"> </w:t>
      </w:r>
      <w:proofErr w:type="spellStart"/>
      <w:r w:rsidRPr="3D34DC7C" w:rsidR="783AB3D6">
        <w:rPr>
          <w:rFonts w:ascii="Calibri" w:hAnsi="Calibri" w:eastAsia="Gill Sans MT" w:cs="Calibri" w:asciiTheme="minorAscii" w:hAnsiTheme="minorAscii" w:cstheme="minorAscii"/>
          <w:color w:val="3D3D3D"/>
          <w:sz w:val="22"/>
          <w:szCs w:val="22"/>
        </w:rPr>
        <w:t>cultuurregio</w:t>
      </w:r>
      <w:proofErr w:type="spellEnd"/>
      <w:r w:rsidRPr="3D34DC7C" w:rsidR="783AB3D6">
        <w:rPr>
          <w:rFonts w:ascii="Calibri" w:hAnsi="Calibri" w:eastAsia="Gill Sans MT" w:cs="Calibri" w:asciiTheme="minorAscii" w:hAnsiTheme="minorAscii" w:cstheme="minorAscii"/>
          <w:color w:val="3D3D3D"/>
          <w:sz w:val="22"/>
          <w:szCs w:val="22"/>
        </w:rPr>
        <w:t xml:space="preserve">) </w:t>
      </w:r>
      <w:proofErr w:type="spellStart"/>
      <w:r w:rsidRPr="3D34DC7C" w:rsidR="3C683AD9">
        <w:rPr>
          <w:rFonts w:ascii="Calibri" w:hAnsi="Calibri" w:eastAsia="Gill Sans MT" w:cs="Calibri" w:asciiTheme="minorAscii" w:hAnsiTheme="minorAscii" w:cstheme="minorAscii"/>
          <w:color w:val="3D3D3D"/>
          <w:sz w:val="22"/>
          <w:szCs w:val="22"/>
        </w:rPr>
        <w:t>aangewezen</w:t>
      </w:r>
      <w:proofErr w:type="spellEnd"/>
      <w:r w:rsidRPr="3D34DC7C" w:rsidR="3C683AD9">
        <w:rPr>
          <w:rFonts w:ascii="Calibri" w:hAnsi="Calibri" w:eastAsia="Gill Sans MT" w:cs="Calibri" w:asciiTheme="minorAscii" w:hAnsiTheme="minorAscii" w:cstheme="minorAscii"/>
          <w:color w:val="3D3D3D"/>
          <w:sz w:val="22"/>
          <w:szCs w:val="22"/>
        </w:rPr>
        <w:t xml:space="preserve"> is. De </w:t>
      </w:r>
      <w:proofErr w:type="spellStart"/>
      <w:r w:rsidRPr="3D34DC7C" w:rsidR="3C683AD9">
        <w:rPr>
          <w:rFonts w:ascii="Calibri" w:hAnsi="Calibri" w:eastAsia="Gill Sans MT" w:cs="Calibri" w:asciiTheme="minorAscii" w:hAnsiTheme="minorAscii" w:cstheme="minorAscii"/>
          <w:color w:val="3D3D3D"/>
          <w:sz w:val="22"/>
          <w:szCs w:val="22"/>
        </w:rPr>
        <w:t>verdere</w:t>
      </w:r>
      <w:proofErr w:type="spellEnd"/>
      <w:r w:rsidRPr="3D34DC7C" w:rsidR="3C683AD9">
        <w:rPr>
          <w:rFonts w:ascii="Calibri" w:hAnsi="Calibri" w:eastAsia="Gill Sans MT" w:cs="Calibri" w:asciiTheme="minorAscii" w:hAnsiTheme="minorAscii" w:cstheme="minorAscii"/>
          <w:color w:val="3D3D3D"/>
          <w:sz w:val="22"/>
          <w:szCs w:val="22"/>
        </w:rPr>
        <w:t xml:space="preserve"> </w:t>
      </w:r>
      <w:proofErr w:type="spellStart"/>
      <w:r w:rsidRPr="3D34DC7C" w:rsidR="3C683AD9">
        <w:rPr>
          <w:rFonts w:ascii="Calibri" w:hAnsi="Calibri" w:eastAsia="Gill Sans MT" w:cs="Calibri" w:asciiTheme="minorAscii" w:hAnsiTheme="minorAscii" w:cstheme="minorAscii"/>
          <w:color w:val="3D3D3D"/>
          <w:sz w:val="22"/>
          <w:szCs w:val="22"/>
        </w:rPr>
        <w:t>invulling</w:t>
      </w:r>
      <w:proofErr w:type="spellEnd"/>
      <w:r w:rsidRPr="3D34DC7C" w:rsidR="3C683AD9">
        <w:rPr>
          <w:rFonts w:ascii="Calibri" w:hAnsi="Calibri" w:eastAsia="Gill Sans MT" w:cs="Calibri" w:asciiTheme="minorAscii" w:hAnsiTheme="minorAscii" w:cstheme="minorAscii"/>
          <w:color w:val="3D3D3D"/>
          <w:sz w:val="22"/>
          <w:szCs w:val="22"/>
        </w:rPr>
        <w:t xml:space="preserve"> (</w:t>
      </w:r>
      <w:proofErr w:type="spellStart"/>
      <w:r w:rsidRPr="3D34DC7C" w:rsidR="00147F84">
        <w:rPr>
          <w:rFonts w:ascii="Calibri" w:hAnsi="Calibri" w:eastAsia="Gill Sans MT" w:cs="Calibri" w:asciiTheme="minorAscii" w:hAnsiTheme="minorAscii" w:cstheme="minorAscii"/>
          <w:color w:val="3D3D3D"/>
          <w:sz w:val="22"/>
          <w:szCs w:val="22"/>
        </w:rPr>
        <w:t>bewoning</w:t>
      </w:r>
      <w:proofErr w:type="spellEnd"/>
      <w:r w:rsidRPr="3D34DC7C" w:rsidR="532DA61C">
        <w:rPr>
          <w:rFonts w:ascii="Calibri" w:hAnsi="Calibri" w:eastAsia="Gill Sans MT" w:cs="Calibri" w:asciiTheme="minorAscii" w:hAnsiTheme="minorAscii" w:cstheme="minorAscii"/>
          <w:color w:val="3D3D3D"/>
          <w:sz w:val="22"/>
          <w:szCs w:val="22"/>
        </w:rPr>
        <w:t xml:space="preserve">, </w:t>
      </w:r>
      <w:proofErr w:type="spellStart"/>
      <w:r w:rsidRPr="3D34DC7C" w:rsidR="00147F84">
        <w:rPr>
          <w:rFonts w:ascii="Calibri" w:hAnsi="Calibri" w:eastAsia="Gill Sans MT" w:cs="Calibri" w:asciiTheme="minorAscii" w:hAnsiTheme="minorAscii" w:cstheme="minorAscii"/>
          <w:color w:val="3D3D3D"/>
          <w:sz w:val="22"/>
          <w:szCs w:val="22"/>
        </w:rPr>
        <w:t>economie</w:t>
      </w:r>
      <w:proofErr w:type="spellEnd"/>
      <w:r w:rsidRPr="3D34DC7C" w:rsidR="4009DD31">
        <w:rPr>
          <w:rFonts w:ascii="Calibri" w:hAnsi="Calibri" w:eastAsia="Gill Sans MT" w:cs="Calibri" w:asciiTheme="minorAscii" w:hAnsiTheme="minorAscii" w:cstheme="minorAscii"/>
          <w:color w:val="3D3D3D"/>
          <w:sz w:val="22"/>
          <w:szCs w:val="22"/>
        </w:rPr>
        <w:t xml:space="preserve">) </w:t>
      </w:r>
      <w:proofErr w:type="spellStart"/>
      <w:r w:rsidRPr="3D34DC7C" w:rsidR="4009DD31">
        <w:rPr>
          <w:rFonts w:ascii="Calibri" w:hAnsi="Calibri" w:eastAsia="Gill Sans MT" w:cs="Calibri" w:asciiTheme="minorAscii" w:hAnsiTheme="minorAscii" w:cstheme="minorAscii"/>
          <w:color w:val="3D3D3D"/>
          <w:sz w:val="22"/>
          <w:szCs w:val="22"/>
        </w:rPr>
        <w:t>wordt</w:t>
      </w:r>
      <w:proofErr w:type="spellEnd"/>
      <w:r w:rsidRPr="3D34DC7C" w:rsidR="4009DD31">
        <w:rPr>
          <w:rFonts w:ascii="Calibri" w:hAnsi="Calibri" w:eastAsia="Gill Sans MT" w:cs="Calibri" w:asciiTheme="minorAscii" w:hAnsiTheme="minorAscii" w:cstheme="minorAscii"/>
          <w:color w:val="3D3D3D"/>
          <w:sz w:val="22"/>
          <w:szCs w:val="22"/>
        </w:rPr>
        <w:t xml:space="preserve"> </w:t>
      </w:r>
      <w:r w:rsidRPr="3D34DC7C" w:rsidR="4009DD31">
        <w:rPr>
          <w:rFonts w:ascii="Calibri" w:hAnsi="Calibri" w:eastAsia="Gill Sans MT" w:cs="Calibri" w:asciiTheme="minorAscii" w:hAnsiTheme="minorAscii" w:cstheme="minorAscii"/>
          <w:color w:val="3D3D3D"/>
          <w:sz w:val="22"/>
          <w:szCs w:val="22"/>
        </w:rPr>
        <w:t>onderzocht</w:t>
      </w:r>
      <w:r w:rsidRPr="3D34DC7C" w:rsidR="63A5DC33">
        <w:rPr>
          <w:rFonts w:ascii="Calibri" w:hAnsi="Calibri" w:eastAsia="Gill Sans MT" w:cs="Calibri" w:asciiTheme="minorAscii" w:hAnsiTheme="minorAscii" w:cstheme="minorAscii"/>
          <w:color w:val="3D3D3D"/>
          <w:sz w:val="22"/>
          <w:szCs w:val="22"/>
        </w:rPr>
        <w:t>.</w:t>
      </w:r>
    </w:p>
    <w:p w:rsidRPr="002A2840" w:rsidR="6A66201F" w:rsidP="002A2840" w:rsidRDefault="002A2840" w14:paraId="124A3E61" w14:textId="11602679">
      <w:pPr>
        <w:pStyle w:val="Lijstalinea"/>
        <w:numPr>
          <w:ilvl w:val="1"/>
          <w:numId w:val="45"/>
        </w:numPr>
        <w:spacing w:after="160" w:line="259" w:lineRule="auto"/>
        <w:rPr>
          <w:rFonts w:asciiTheme="minorHAnsi" w:hAnsiTheme="minorHAnsi" w:cstheme="minorHAnsi"/>
          <w:b/>
          <w:bCs/>
          <w:sz w:val="24"/>
          <w:lang w:val="fr-BE"/>
        </w:rPr>
      </w:pPr>
      <w:r w:rsidRPr="002A2840">
        <w:rPr>
          <w:rFonts w:eastAsia="Gill Sans MT" w:asciiTheme="minorHAnsi" w:hAnsiTheme="minorHAnsi" w:cstheme="minorHAnsi"/>
          <w:b/>
          <w:bCs/>
          <w:color w:val="3D3D3D"/>
          <w:sz w:val="24"/>
          <w:lang w:val="fr-BE"/>
        </w:rPr>
        <w:t xml:space="preserve">        </w:t>
      </w:r>
      <w:proofErr w:type="spellStart"/>
      <w:r w:rsidRPr="002A2840" w:rsidR="518D8A6A">
        <w:rPr>
          <w:rFonts w:eastAsia="Gill Sans MT" w:asciiTheme="minorHAnsi" w:hAnsiTheme="minorHAnsi" w:cstheme="minorHAnsi"/>
          <w:b/>
          <w:bCs/>
          <w:color w:val="3D3D3D"/>
          <w:sz w:val="24"/>
          <w:lang w:val="fr-BE"/>
        </w:rPr>
        <w:t>Verlenging</w:t>
      </w:r>
      <w:proofErr w:type="spellEnd"/>
      <w:r w:rsidRPr="002A2840" w:rsidR="518D8A6A">
        <w:rPr>
          <w:rFonts w:eastAsia="Gill Sans MT" w:asciiTheme="minorHAnsi" w:hAnsiTheme="minorHAnsi" w:cstheme="minorHAnsi"/>
          <w:b/>
          <w:bCs/>
          <w:color w:val="3D3D3D"/>
          <w:sz w:val="24"/>
          <w:lang w:val="fr-BE"/>
        </w:rPr>
        <w:t xml:space="preserve"> </w:t>
      </w:r>
      <w:proofErr w:type="spellStart"/>
      <w:r w:rsidRPr="002A2840" w:rsidR="518D8A6A">
        <w:rPr>
          <w:rFonts w:eastAsia="Gill Sans MT" w:asciiTheme="minorHAnsi" w:hAnsiTheme="minorHAnsi" w:cstheme="minorHAnsi"/>
          <w:b/>
          <w:bCs/>
          <w:color w:val="3D3D3D"/>
          <w:sz w:val="24"/>
          <w:lang w:val="fr-BE"/>
        </w:rPr>
        <w:t>contract</w:t>
      </w:r>
      <w:proofErr w:type="spellEnd"/>
      <w:r w:rsidRPr="002A2840" w:rsidR="518D8A6A">
        <w:rPr>
          <w:rFonts w:eastAsia="Gill Sans MT" w:asciiTheme="minorHAnsi" w:hAnsiTheme="minorHAnsi" w:cstheme="minorHAnsi"/>
          <w:b/>
          <w:bCs/>
          <w:color w:val="3D3D3D"/>
          <w:sz w:val="24"/>
          <w:lang w:val="fr-BE"/>
        </w:rPr>
        <w:t xml:space="preserve"> Mélissa Cancho Cortes</w:t>
      </w:r>
    </w:p>
    <w:p w:rsidRPr="002A2840" w:rsidR="6A66201F" w:rsidP="002A2840" w:rsidRDefault="518D8A6A" w14:paraId="5D5B58B8" w14:textId="58B5420C">
      <w:pPr>
        <w:spacing w:line="240" w:lineRule="exact"/>
        <w:rPr>
          <w:rFonts w:eastAsia="Gill Sans MT" w:asciiTheme="minorHAnsi" w:hAnsiTheme="minorHAnsi" w:cstheme="minorHAnsi"/>
          <w:color w:val="3D3D3D"/>
          <w:sz w:val="22"/>
          <w:szCs w:val="22"/>
        </w:rPr>
      </w:pPr>
      <w:r w:rsidRPr="002A2840">
        <w:rPr>
          <w:rFonts w:eastAsia="Gill Sans MT" w:asciiTheme="minorHAnsi" w:hAnsiTheme="minorHAnsi" w:cstheme="minorHAnsi"/>
          <w:color w:val="3D3D3D"/>
          <w:sz w:val="22"/>
          <w:szCs w:val="22"/>
          <w:lang w:val="nl-NL"/>
        </w:rPr>
        <w:t>Contract (½ VTE) eindigt 31 december 2020</w:t>
      </w:r>
      <w:r w:rsidR="002A2840">
        <w:rPr>
          <w:rFonts w:eastAsia="Gill Sans MT" w:asciiTheme="minorHAnsi" w:hAnsiTheme="minorHAnsi" w:cstheme="minorHAnsi"/>
          <w:color w:val="3D3D3D"/>
          <w:sz w:val="22"/>
          <w:szCs w:val="22"/>
          <w:lang w:val="nl-NL"/>
        </w:rPr>
        <w:t>.</w:t>
      </w:r>
    </w:p>
    <w:p w:rsidRPr="002A2840" w:rsidR="6A66201F" w:rsidP="00AD115F" w:rsidRDefault="518D8A6A" w14:paraId="3F55A280" w14:textId="44200A17">
      <w:pPr>
        <w:pStyle w:val="Lijstalinea"/>
        <w:numPr>
          <w:ilvl w:val="2"/>
          <w:numId w:val="12"/>
        </w:numPr>
        <w:spacing w:line="240" w:lineRule="exact"/>
        <w:rPr>
          <w:rFonts w:eastAsia="Gill Sans MT" w:asciiTheme="minorHAnsi" w:hAnsiTheme="minorHAnsi" w:cstheme="minorHAnsi"/>
          <w:color w:val="3D3D3D"/>
          <w:sz w:val="22"/>
          <w:szCs w:val="22"/>
        </w:rPr>
      </w:pPr>
      <w:r w:rsidRPr="002A2840">
        <w:rPr>
          <w:rFonts w:eastAsia="Gill Sans MT" w:asciiTheme="minorHAnsi" w:hAnsiTheme="minorHAnsi" w:cstheme="minorHAnsi"/>
          <w:color w:val="3D3D3D"/>
          <w:sz w:val="22"/>
          <w:szCs w:val="22"/>
          <w:lang w:val="nl-NL"/>
        </w:rPr>
        <w:t>Financiering voorzien</w:t>
      </w:r>
    </w:p>
    <w:p w:rsidRPr="002A2840" w:rsidR="6A66201F" w:rsidP="00AD115F" w:rsidRDefault="518D8A6A" w14:paraId="61918F47" w14:textId="7E04D35B">
      <w:pPr>
        <w:pStyle w:val="Lijstalinea"/>
        <w:numPr>
          <w:ilvl w:val="3"/>
          <w:numId w:val="12"/>
        </w:numPr>
        <w:spacing w:line="240" w:lineRule="exact"/>
        <w:rPr>
          <w:rFonts w:eastAsia="Gill Sans MT" w:asciiTheme="minorHAnsi" w:hAnsiTheme="minorHAnsi" w:cstheme="minorHAnsi"/>
          <w:color w:val="3D3D3D"/>
          <w:sz w:val="22"/>
          <w:szCs w:val="22"/>
        </w:rPr>
      </w:pPr>
      <w:r w:rsidRPr="002A2840">
        <w:rPr>
          <w:rFonts w:eastAsia="Gill Sans MT" w:asciiTheme="minorHAnsi" w:hAnsiTheme="minorHAnsi" w:cstheme="minorHAnsi"/>
          <w:color w:val="3D3D3D"/>
          <w:sz w:val="22"/>
          <w:szCs w:val="22"/>
          <w:lang w:val="nl-NL"/>
        </w:rPr>
        <w:t>Bovenlokale werking: 0,2</w:t>
      </w:r>
    </w:p>
    <w:p w:rsidRPr="002A2840" w:rsidR="6A66201F" w:rsidP="00AD115F" w:rsidRDefault="518D8A6A" w14:paraId="0147A165" w14:textId="79CE9386">
      <w:pPr>
        <w:pStyle w:val="Lijstalinea"/>
        <w:numPr>
          <w:ilvl w:val="3"/>
          <w:numId w:val="12"/>
        </w:numPr>
        <w:spacing w:line="240" w:lineRule="exact"/>
        <w:rPr>
          <w:rFonts w:eastAsia="Gill Sans MT" w:asciiTheme="minorHAnsi" w:hAnsiTheme="minorHAnsi" w:cstheme="minorHAnsi"/>
          <w:color w:val="3D3D3D"/>
          <w:sz w:val="22"/>
          <w:szCs w:val="22"/>
        </w:rPr>
      </w:pPr>
      <w:proofErr w:type="spellStart"/>
      <w:r w:rsidRPr="002A2840">
        <w:rPr>
          <w:rFonts w:eastAsia="Gill Sans MT" w:asciiTheme="minorHAnsi" w:hAnsiTheme="minorHAnsi" w:cstheme="minorHAnsi"/>
          <w:color w:val="3D3D3D"/>
          <w:sz w:val="22"/>
          <w:szCs w:val="22"/>
          <w:lang w:val="nl-NL"/>
        </w:rPr>
        <w:t>Erfgoedcel</w:t>
      </w:r>
      <w:proofErr w:type="spellEnd"/>
      <w:r w:rsidRPr="002A2840">
        <w:rPr>
          <w:rFonts w:eastAsia="Gill Sans MT" w:asciiTheme="minorHAnsi" w:hAnsiTheme="minorHAnsi" w:cstheme="minorHAnsi"/>
          <w:color w:val="3D3D3D"/>
          <w:sz w:val="22"/>
          <w:szCs w:val="22"/>
          <w:lang w:val="nl-NL"/>
        </w:rPr>
        <w:t>: 0,4</w:t>
      </w:r>
    </w:p>
    <w:p w:rsidRPr="002A2840" w:rsidR="6A66201F" w:rsidP="00AD115F" w:rsidRDefault="518D8A6A" w14:paraId="1A348835" w14:textId="4EF59565">
      <w:pPr>
        <w:pStyle w:val="Lijstalinea"/>
        <w:numPr>
          <w:ilvl w:val="3"/>
          <w:numId w:val="12"/>
        </w:numPr>
        <w:spacing w:line="240" w:lineRule="exact"/>
        <w:rPr>
          <w:rFonts w:eastAsia="Gill Sans MT" w:asciiTheme="minorHAnsi" w:hAnsiTheme="minorHAnsi" w:cstheme="minorHAnsi"/>
          <w:color w:val="3D3D3D"/>
          <w:sz w:val="22"/>
          <w:szCs w:val="22"/>
        </w:rPr>
      </w:pPr>
      <w:r w:rsidRPr="002A2840">
        <w:rPr>
          <w:rFonts w:eastAsia="Gill Sans MT" w:asciiTheme="minorHAnsi" w:hAnsiTheme="minorHAnsi" w:cstheme="minorHAnsi"/>
          <w:color w:val="3D3D3D"/>
          <w:sz w:val="22"/>
          <w:szCs w:val="22"/>
          <w:lang w:val="nl-NL"/>
        </w:rPr>
        <w:t>IOED: 0,05</w:t>
      </w:r>
    </w:p>
    <w:p w:rsidRPr="002A2840" w:rsidR="6A66201F" w:rsidP="00AD115F" w:rsidRDefault="518D8A6A" w14:paraId="6793E14F" w14:textId="6DAE7FC9">
      <w:pPr>
        <w:pStyle w:val="Lijstalinea"/>
        <w:numPr>
          <w:ilvl w:val="3"/>
          <w:numId w:val="12"/>
        </w:numPr>
        <w:spacing w:line="240" w:lineRule="exact"/>
        <w:rPr>
          <w:rFonts w:eastAsia="Gill Sans MT" w:asciiTheme="minorHAnsi" w:hAnsiTheme="minorHAnsi" w:cstheme="minorHAnsi"/>
          <w:color w:val="3D3D3D"/>
          <w:sz w:val="22"/>
          <w:szCs w:val="22"/>
        </w:rPr>
      </w:pPr>
      <w:r w:rsidRPr="002A2840">
        <w:rPr>
          <w:rFonts w:eastAsia="Gill Sans MT" w:asciiTheme="minorHAnsi" w:hAnsiTheme="minorHAnsi" w:cstheme="minorHAnsi"/>
          <w:color w:val="3D3D3D"/>
          <w:sz w:val="22"/>
          <w:szCs w:val="22"/>
          <w:lang w:val="nl-NL"/>
        </w:rPr>
        <w:t xml:space="preserve">Vanaf 2021: 1,05 </w:t>
      </w:r>
      <w:proofErr w:type="spellStart"/>
      <w:r w:rsidRPr="002A2840">
        <w:rPr>
          <w:rFonts w:eastAsia="Gill Sans MT" w:asciiTheme="minorHAnsi" w:hAnsiTheme="minorHAnsi" w:cstheme="minorHAnsi"/>
          <w:color w:val="3D3D3D"/>
          <w:sz w:val="22"/>
          <w:szCs w:val="22"/>
          <w:lang w:val="nl-NL"/>
        </w:rPr>
        <w:t>admin</w:t>
      </w:r>
      <w:proofErr w:type="spellEnd"/>
      <w:r w:rsidRPr="002A2840">
        <w:rPr>
          <w:rFonts w:eastAsia="Gill Sans MT" w:asciiTheme="minorHAnsi" w:hAnsiTheme="minorHAnsi" w:cstheme="minorHAnsi"/>
          <w:color w:val="3D3D3D"/>
          <w:sz w:val="22"/>
          <w:szCs w:val="22"/>
          <w:lang w:val="nl-NL"/>
        </w:rPr>
        <w:t>. VTE</w:t>
      </w:r>
    </w:p>
    <w:p w:rsidRPr="002A2840" w:rsidR="6A66201F" w:rsidP="00AD115F" w:rsidRDefault="518D8A6A" w14:paraId="67C7AA1E" w14:textId="65AB2BBC">
      <w:pPr>
        <w:pStyle w:val="Lijstalinea"/>
        <w:numPr>
          <w:ilvl w:val="2"/>
          <w:numId w:val="12"/>
        </w:numPr>
        <w:spacing w:line="240" w:lineRule="exact"/>
        <w:rPr>
          <w:rFonts w:eastAsia="Gill Sans MT" w:asciiTheme="minorHAnsi" w:hAnsiTheme="minorHAnsi" w:cstheme="minorHAnsi"/>
          <w:color w:val="3D3D3D"/>
          <w:sz w:val="22"/>
          <w:szCs w:val="22"/>
        </w:rPr>
      </w:pPr>
      <w:r w:rsidRPr="002A2840">
        <w:rPr>
          <w:rFonts w:eastAsia="Gill Sans MT" w:asciiTheme="minorHAnsi" w:hAnsiTheme="minorHAnsi" w:cstheme="minorHAnsi"/>
          <w:color w:val="3D3D3D"/>
          <w:sz w:val="22"/>
          <w:szCs w:val="22"/>
          <w:lang w:val="nl-NL"/>
        </w:rPr>
        <w:t>Onzekerheden:</w:t>
      </w:r>
      <w:r w:rsidRPr="002A2840" w:rsidR="008848D4">
        <w:rPr>
          <w:rFonts w:eastAsia="Gill Sans MT" w:asciiTheme="minorHAnsi" w:hAnsiTheme="minorHAnsi" w:cstheme="minorHAnsi"/>
          <w:color w:val="3D3D3D"/>
          <w:sz w:val="22"/>
          <w:szCs w:val="22"/>
          <w:lang w:val="nl-NL"/>
        </w:rPr>
        <w:t xml:space="preserve"> kunnen we de post volledig invullen?</w:t>
      </w:r>
    </w:p>
    <w:p w:rsidRPr="002A2840" w:rsidR="6A66201F" w:rsidP="00AD115F" w:rsidRDefault="518D8A6A" w14:paraId="378EB526" w14:textId="1AFD732B">
      <w:pPr>
        <w:pStyle w:val="Lijstalinea"/>
        <w:numPr>
          <w:ilvl w:val="3"/>
          <w:numId w:val="12"/>
        </w:numPr>
        <w:spacing w:line="240" w:lineRule="exact"/>
        <w:rPr>
          <w:rFonts w:asciiTheme="minorHAnsi" w:hAnsiTheme="minorHAnsi" w:cstheme="minorHAnsi"/>
          <w:color w:val="3D3D3D"/>
          <w:sz w:val="22"/>
          <w:szCs w:val="22"/>
          <w:lang w:val="nl-NL"/>
        </w:rPr>
      </w:pPr>
      <w:r w:rsidRPr="002A2840">
        <w:rPr>
          <w:rFonts w:eastAsia="Gill Sans MT" w:asciiTheme="minorHAnsi" w:hAnsiTheme="minorHAnsi" w:cstheme="minorHAnsi"/>
          <w:color w:val="3D3D3D"/>
          <w:sz w:val="22"/>
          <w:szCs w:val="22"/>
          <w:lang w:val="nl-NL"/>
        </w:rPr>
        <w:t>Financiën CE+IOED</w:t>
      </w:r>
    </w:p>
    <w:p w:rsidRPr="002A2840" w:rsidR="6A66201F" w:rsidP="00AD115F" w:rsidRDefault="32D7984C" w14:paraId="750B8317" w14:textId="7F1AA2C5">
      <w:pPr>
        <w:pStyle w:val="Lijstalinea"/>
        <w:numPr>
          <w:ilvl w:val="3"/>
          <w:numId w:val="12"/>
        </w:numPr>
        <w:spacing w:line="240" w:lineRule="exact"/>
        <w:rPr>
          <w:rFonts w:asciiTheme="minorHAnsi" w:hAnsiTheme="minorHAnsi" w:cstheme="minorHAnsi"/>
          <w:color w:val="3D3D3D"/>
          <w:sz w:val="22"/>
          <w:szCs w:val="22"/>
          <w:lang w:val="nl-NL"/>
        </w:rPr>
      </w:pPr>
      <w:r w:rsidRPr="002A2840">
        <w:rPr>
          <w:rFonts w:eastAsia="Gill Sans MT" w:asciiTheme="minorHAnsi" w:hAnsiTheme="minorHAnsi" w:cstheme="minorHAnsi"/>
          <w:color w:val="3D3D3D"/>
          <w:sz w:val="22"/>
          <w:szCs w:val="22"/>
          <w:lang w:val="nl-NL"/>
        </w:rPr>
        <w:lastRenderedPageBreak/>
        <w:t>Administratieve</w:t>
      </w:r>
      <w:r w:rsidRPr="002A2840" w:rsidR="518D8A6A">
        <w:rPr>
          <w:rFonts w:eastAsia="Gill Sans MT" w:asciiTheme="minorHAnsi" w:hAnsiTheme="minorHAnsi" w:cstheme="minorHAnsi"/>
          <w:color w:val="3D3D3D"/>
          <w:sz w:val="22"/>
          <w:szCs w:val="22"/>
          <w:lang w:val="nl-NL"/>
        </w:rPr>
        <w:t xml:space="preserve"> werking: middelen Vlaanderen of eigen inbreng. </w:t>
      </w:r>
    </w:p>
    <w:p w:rsidRPr="002A2840" w:rsidR="003212D8" w:rsidP="002A2840" w:rsidRDefault="00945AB5" w14:paraId="12079056" w14:textId="76E48B8B">
      <w:pPr>
        <w:spacing w:line="240" w:lineRule="exact"/>
        <w:rPr>
          <w:rFonts w:asciiTheme="minorHAnsi" w:hAnsiTheme="minorHAnsi" w:cstheme="minorHAnsi"/>
          <w:color w:val="3D3D3D"/>
          <w:sz w:val="22"/>
          <w:szCs w:val="22"/>
          <w:lang w:val="nl-NL"/>
        </w:rPr>
      </w:pPr>
      <w:r w:rsidRPr="002A2840">
        <w:rPr>
          <w:rFonts w:eastAsia="Gill Sans MT" w:asciiTheme="minorHAnsi" w:hAnsiTheme="minorHAnsi" w:cstheme="minorHAnsi"/>
          <w:color w:val="3D3D3D"/>
          <w:sz w:val="22"/>
          <w:szCs w:val="22"/>
          <w:lang w:val="nl-NL"/>
        </w:rPr>
        <w:t xml:space="preserve">Meerwaarde van haar werk in taken zoals boekhouding. </w:t>
      </w:r>
    </w:p>
    <w:p w:rsidRPr="002A2840" w:rsidR="6A66201F" w:rsidP="002A2840" w:rsidRDefault="518D8A6A" w14:paraId="00B864F7" w14:textId="35D229A8">
      <w:pPr>
        <w:spacing w:line="240" w:lineRule="exact"/>
        <w:rPr>
          <w:rFonts w:asciiTheme="minorHAnsi" w:hAnsiTheme="minorHAnsi" w:cstheme="minorHAnsi"/>
          <w:color w:val="3D3D3D"/>
          <w:sz w:val="22"/>
          <w:szCs w:val="22"/>
          <w:lang w:val="nl-NL"/>
        </w:rPr>
      </w:pPr>
      <w:r w:rsidRPr="002A2840">
        <w:rPr>
          <w:rFonts w:eastAsia="Gill Sans MT" w:asciiTheme="minorHAnsi" w:hAnsiTheme="minorHAnsi" w:cstheme="minorHAnsi"/>
          <w:b/>
          <w:bCs/>
          <w:color w:val="3D3D3D"/>
          <w:sz w:val="22"/>
          <w:szCs w:val="22"/>
          <w:lang w:val="nl-NL"/>
        </w:rPr>
        <w:t>Voorstel:</w:t>
      </w:r>
      <w:r w:rsidRPr="002A2840">
        <w:rPr>
          <w:rFonts w:eastAsia="Gill Sans MT" w:asciiTheme="minorHAnsi" w:hAnsiTheme="minorHAnsi" w:cstheme="minorHAnsi"/>
          <w:color w:val="3D3D3D"/>
          <w:sz w:val="22"/>
          <w:szCs w:val="22"/>
          <w:lang w:val="nl-NL"/>
        </w:rPr>
        <w:t xml:space="preserve"> </w:t>
      </w:r>
      <w:r w:rsidRPr="002A2840" w:rsidR="003212D8">
        <w:rPr>
          <w:rFonts w:eastAsia="Gill Sans MT" w:asciiTheme="minorHAnsi" w:hAnsiTheme="minorHAnsi" w:cstheme="minorHAnsi"/>
          <w:color w:val="3D3D3D"/>
          <w:sz w:val="22"/>
          <w:szCs w:val="22"/>
          <w:lang w:val="nl-NL"/>
        </w:rPr>
        <w:t xml:space="preserve">verlengen tot eind juni 2021. Halftijds. </w:t>
      </w:r>
      <w:r w:rsidR="002A2840">
        <w:rPr>
          <w:rFonts w:eastAsia="Gill Sans MT" w:asciiTheme="minorHAnsi" w:hAnsiTheme="minorHAnsi" w:cstheme="minorHAnsi"/>
          <w:color w:val="3D3D3D"/>
          <w:sz w:val="22"/>
          <w:szCs w:val="22"/>
          <w:lang w:val="nl-NL"/>
        </w:rPr>
        <w:t>We g</w:t>
      </w:r>
      <w:r w:rsidRPr="002A2840" w:rsidR="0014116E">
        <w:rPr>
          <w:rFonts w:eastAsia="Gill Sans MT" w:asciiTheme="minorHAnsi" w:hAnsiTheme="minorHAnsi" w:cstheme="minorHAnsi"/>
          <w:color w:val="3D3D3D"/>
          <w:sz w:val="22"/>
          <w:szCs w:val="22"/>
          <w:lang w:val="nl-NL"/>
        </w:rPr>
        <w:t>aan er vanuit dat we die middelen kunnen hebben. Indien er een besparing komt</w:t>
      </w:r>
      <w:r w:rsidR="002A2840">
        <w:rPr>
          <w:rFonts w:eastAsia="Gill Sans MT" w:asciiTheme="minorHAnsi" w:hAnsiTheme="minorHAnsi" w:cstheme="minorHAnsi"/>
          <w:color w:val="3D3D3D"/>
          <w:sz w:val="22"/>
          <w:szCs w:val="22"/>
          <w:lang w:val="nl-NL"/>
        </w:rPr>
        <w:t>,</w:t>
      </w:r>
      <w:r w:rsidRPr="002A2840" w:rsidR="0014116E">
        <w:rPr>
          <w:rFonts w:eastAsia="Gill Sans MT" w:asciiTheme="minorHAnsi" w:hAnsiTheme="minorHAnsi" w:cstheme="minorHAnsi"/>
          <w:color w:val="3D3D3D"/>
          <w:sz w:val="22"/>
          <w:szCs w:val="22"/>
          <w:lang w:val="nl-NL"/>
        </w:rPr>
        <w:t xml:space="preserve"> dan kunnen we die halftijdse zeker een halfjaar waarborgen</w:t>
      </w:r>
      <w:r w:rsidRPr="002A2840" w:rsidR="0030360C">
        <w:rPr>
          <w:rFonts w:eastAsia="Gill Sans MT" w:asciiTheme="minorHAnsi" w:hAnsiTheme="minorHAnsi" w:cstheme="minorHAnsi"/>
          <w:color w:val="3D3D3D"/>
          <w:sz w:val="22"/>
          <w:szCs w:val="22"/>
          <w:lang w:val="nl-NL"/>
        </w:rPr>
        <w:t>.</w:t>
      </w:r>
    </w:p>
    <w:p w:rsidRPr="008031E8" w:rsidR="6A66201F" w:rsidP="002A2840" w:rsidRDefault="518D8A6A" w14:paraId="5123ABC2" w14:textId="46975CAB">
      <w:pPr>
        <w:spacing w:line="240" w:lineRule="exact"/>
        <w:rPr>
          <w:rFonts w:eastAsia="Gill Sans MT" w:asciiTheme="minorHAnsi" w:hAnsiTheme="minorHAnsi" w:cstheme="minorHAnsi"/>
          <w:b/>
          <w:bCs/>
          <w:color w:val="3D3D3D"/>
          <w:sz w:val="24"/>
          <w:lang w:val="nl-NL"/>
        </w:rPr>
      </w:pPr>
      <w:r w:rsidRPr="008031E8">
        <w:rPr>
          <w:rFonts w:eastAsia="Gill Sans MT" w:asciiTheme="minorHAnsi" w:hAnsiTheme="minorHAnsi" w:cstheme="minorHAnsi"/>
          <w:b/>
          <w:bCs/>
          <w:color w:val="3D3D3D"/>
          <w:sz w:val="24"/>
          <w:lang w:val="nl-NL"/>
        </w:rPr>
        <w:t xml:space="preserve">Besluit: </w:t>
      </w:r>
    </w:p>
    <w:p w:rsidRPr="002A2840" w:rsidR="7DB07833" w:rsidP="3D34DC7C" w:rsidRDefault="518D8A6A" w14:paraId="0C1C87E8" w14:textId="3AA98337">
      <w:pPr>
        <w:spacing w:line="240" w:lineRule="exact"/>
        <w:rPr>
          <w:rFonts w:ascii="Calibri" w:hAnsi="Calibri" w:eastAsia="Gill Sans MT" w:cs="Calibri" w:asciiTheme="minorAscii" w:hAnsiTheme="minorAscii" w:cstheme="minorAscii"/>
          <w:color w:val="3D3D3D"/>
          <w:sz w:val="22"/>
          <w:szCs w:val="22"/>
          <w:lang w:val="nl-NL"/>
        </w:rPr>
      </w:pPr>
      <w:r w:rsidRPr="3D34DC7C" w:rsidR="518D8A6A">
        <w:rPr>
          <w:rFonts w:ascii="Calibri" w:hAnsi="Calibri" w:eastAsia="Gill Sans MT" w:cs="Calibri" w:asciiTheme="minorAscii" w:hAnsiTheme="minorAscii" w:cstheme="minorAscii"/>
          <w:color w:val="3D3D3D"/>
          <w:sz w:val="22"/>
          <w:szCs w:val="22"/>
          <w:lang w:val="nl-NL"/>
        </w:rPr>
        <w:t>Art. 1.</w:t>
      </w:r>
      <w:r w:rsidRPr="3D34DC7C" w:rsidR="518D8A6A">
        <w:rPr>
          <w:rFonts w:ascii="Calibri" w:hAnsi="Calibri" w:eastAsia="Gill Sans MT" w:cs="Calibri" w:asciiTheme="minorAscii" w:hAnsiTheme="minorAscii" w:cstheme="minorAscii"/>
          <w:b w:val="1"/>
          <w:bCs w:val="1"/>
          <w:color w:val="3D3D3D"/>
          <w:sz w:val="22"/>
          <w:szCs w:val="22"/>
          <w:lang w:val="nl-NL"/>
        </w:rPr>
        <w:t xml:space="preserve"> </w:t>
      </w:r>
      <w:r w:rsidRPr="3D34DC7C" w:rsidR="518D8A6A">
        <w:rPr>
          <w:rFonts w:ascii="Calibri" w:hAnsi="Calibri" w:eastAsia="Gill Sans MT" w:cs="Calibri" w:asciiTheme="minorAscii" w:hAnsiTheme="minorAscii" w:cstheme="minorAscii"/>
          <w:color w:val="3D3D3D"/>
          <w:sz w:val="22"/>
          <w:szCs w:val="22"/>
          <w:lang w:val="nl-NL"/>
        </w:rPr>
        <w:t xml:space="preserve">De raad van bestuur </w:t>
      </w:r>
      <w:r w:rsidRPr="3D34DC7C" w:rsidR="33A3BDB5">
        <w:rPr>
          <w:rFonts w:ascii="Calibri" w:hAnsi="Calibri" w:eastAsia="Gill Sans MT" w:cs="Calibri" w:asciiTheme="minorAscii" w:hAnsiTheme="minorAscii" w:cstheme="minorAscii"/>
          <w:color w:val="3D3D3D"/>
          <w:sz w:val="22"/>
          <w:szCs w:val="22"/>
          <w:lang w:val="nl-NL"/>
        </w:rPr>
        <w:t xml:space="preserve">beslist om het contract van Mélissa </w:t>
      </w:r>
      <w:proofErr w:type="spellStart"/>
      <w:r w:rsidRPr="3D34DC7C" w:rsidR="33A3BDB5">
        <w:rPr>
          <w:rFonts w:ascii="Calibri" w:hAnsi="Calibri" w:eastAsia="Gill Sans MT" w:cs="Calibri" w:asciiTheme="minorAscii" w:hAnsiTheme="minorAscii" w:cstheme="minorAscii"/>
          <w:color w:val="3D3D3D"/>
          <w:sz w:val="22"/>
          <w:szCs w:val="22"/>
          <w:lang w:val="nl-NL"/>
        </w:rPr>
        <w:t>Cancho</w:t>
      </w:r>
      <w:proofErr w:type="spellEnd"/>
      <w:r w:rsidRPr="3D34DC7C" w:rsidR="33A3BDB5">
        <w:rPr>
          <w:rFonts w:ascii="Calibri" w:hAnsi="Calibri" w:eastAsia="Gill Sans MT" w:cs="Calibri" w:asciiTheme="minorAscii" w:hAnsiTheme="minorAscii" w:cstheme="minorAscii"/>
          <w:color w:val="3D3D3D"/>
          <w:sz w:val="22"/>
          <w:szCs w:val="22"/>
          <w:lang w:val="nl-NL"/>
        </w:rPr>
        <w:t xml:space="preserve"> Cortes te verlengen tot 30 juni 2021</w:t>
      </w:r>
    </w:p>
    <w:p w:rsidRPr="008031E8" w:rsidR="00AB2C72" w:rsidP="00AD115F" w:rsidRDefault="00AB2C72" w14:paraId="522A2068" w14:textId="06AD7D22">
      <w:pPr>
        <w:pStyle w:val="Lijstalinea"/>
        <w:numPr>
          <w:ilvl w:val="0"/>
          <w:numId w:val="12"/>
        </w:numPr>
        <w:spacing w:after="0" w:line="259" w:lineRule="auto"/>
        <w:jc w:val="both"/>
        <w:rPr>
          <w:rFonts w:eastAsia="Gill Sans MT" w:asciiTheme="minorHAnsi" w:hAnsiTheme="minorHAnsi" w:cstheme="minorHAnsi"/>
          <w:b/>
          <w:bCs/>
          <w:color w:val="E36C0A"/>
          <w:sz w:val="24"/>
          <w:lang w:val="nl-NL"/>
        </w:rPr>
      </w:pPr>
      <w:proofErr w:type="spellStart"/>
      <w:r w:rsidRPr="008031E8">
        <w:rPr>
          <w:rFonts w:eastAsia="Gill Sans MT" w:asciiTheme="minorHAnsi" w:hAnsiTheme="minorHAnsi" w:cstheme="minorHAnsi"/>
          <w:b/>
          <w:bCs/>
          <w:color w:val="E36C0A"/>
          <w:sz w:val="24"/>
          <w:lang w:val="nl-NL"/>
        </w:rPr>
        <w:t>Erfgoedcel</w:t>
      </w:r>
      <w:r w:rsidRPr="008031E8" w:rsidR="5515E159">
        <w:rPr>
          <w:rFonts w:eastAsia="Gill Sans MT" w:asciiTheme="minorHAnsi" w:hAnsiTheme="minorHAnsi" w:cstheme="minorHAnsi"/>
          <w:b/>
          <w:bCs/>
          <w:color w:val="E36C0A"/>
          <w:sz w:val="24"/>
          <w:lang w:val="nl-NL"/>
        </w:rPr>
        <w:t>werking</w:t>
      </w:r>
      <w:proofErr w:type="spellEnd"/>
    </w:p>
    <w:p w:rsidRPr="008031E8" w:rsidR="00AB2C72" w:rsidP="002A2840" w:rsidRDefault="002A2840" w14:paraId="577DEA4C" w14:textId="712B0FEC">
      <w:pPr>
        <w:spacing w:after="0" w:line="259" w:lineRule="auto"/>
        <w:jc w:val="both"/>
        <w:rPr>
          <w:rFonts w:eastAsia="Gill Sans MT" w:asciiTheme="minorHAnsi" w:hAnsiTheme="minorHAnsi" w:cstheme="minorHAnsi"/>
          <w:b/>
          <w:bCs/>
          <w:sz w:val="24"/>
          <w:lang w:val="nl-NL"/>
        </w:rPr>
      </w:pPr>
      <w:r w:rsidRPr="002A2840">
        <w:rPr>
          <w:rFonts w:eastAsia="Gill Sans MT" w:asciiTheme="minorHAnsi" w:hAnsiTheme="minorHAnsi" w:cstheme="minorHAnsi"/>
          <w:b/>
          <w:bCs/>
          <w:sz w:val="24"/>
          <w:lang w:val="nl-NL"/>
        </w:rPr>
        <w:t>3.1</w:t>
      </w:r>
      <w:r w:rsidRPr="008031E8" w:rsidR="1586610B">
        <w:rPr>
          <w:rFonts w:eastAsia="Gill Sans MT" w:asciiTheme="minorHAnsi" w:hAnsiTheme="minorHAnsi" w:cstheme="minorHAnsi"/>
          <w:b/>
          <w:bCs/>
          <w:sz w:val="24"/>
          <w:lang w:val="nl-NL"/>
        </w:rPr>
        <w:t xml:space="preserve"> </w:t>
      </w:r>
      <w:r w:rsidRPr="008031E8" w:rsidR="00AB2C72">
        <w:rPr>
          <w:rFonts w:eastAsia="Gill Sans MT" w:asciiTheme="minorHAnsi" w:hAnsiTheme="minorHAnsi" w:cstheme="minorHAnsi"/>
          <w:b/>
          <w:bCs/>
          <w:sz w:val="24"/>
          <w:lang w:val="nl-NL"/>
        </w:rPr>
        <w:t xml:space="preserve"> </w:t>
      </w:r>
      <w:r w:rsidRPr="008031E8" w:rsidR="79A60A8E">
        <w:rPr>
          <w:rFonts w:eastAsia="Gill Sans MT" w:asciiTheme="minorHAnsi" w:hAnsiTheme="minorHAnsi" w:cstheme="minorHAnsi"/>
          <w:b/>
          <w:bCs/>
          <w:sz w:val="24"/>
          <w:lang w:val="nl-NL"/>
        </w:rPr>
        <w:t>Vervanging tijdens bevallingsverlof Hilke Arijs</w:t>
      </w:r>
    </w:p>
    <w:p w:rsidRPr="002A2840" w:rsidR="00AB2C72" w:rsidP="002A2840" w:rsidRDefault="79A60A8E" w14:paraId="62A67F66" w14:textId="6FF1230A">
      <w:pPr>
        <w:spacing w:line="240" w:lineRule="exact"/>
        <w:rPr>
          <w:rFonts w:eastAsia="Gill Sans MT" w:asciiTheme="minorHAnsi" w:hAnsiTheme="minorHAnsi" w:cstheme="minorHAnsi"/>
          <w:color w:val="3D3D3D"/>
          <w:sz w:val="22"/>
          <w:szCs w:val="22"/>
          <w:lang w:val="nl-NL"/>
        </w:rPr>
      </w:pPr>
      <w:r w:rsidRPr="002A2840">
        <w:rPr>
          <w:rFonts w:eastAsia="Gill Sans MT" w:asciiTheme="minorHAnsi" w:hAnsiTheme="minorHAnsi" w:cstheme="minorHAnsi"/>
          <w:color w:val="3D3D3D"/>
          <w:sz w:val="22"/>
          <w:szCs w:val="22"/>
          <w:lang w:val="nl-NL"/>
        </w:rPr>
        <w:t xml:space="preserve">Op 29/7 </w:t>
      </w:r>
      <w:r w:rsidRPr="002A2840" w:rsidR="002A2840">
        <w:rPr>
          <w:rFonts w:eastAsia="Gill Sans MT" w:asciiTheme="minorHAnsi" w:hAnsiTheme="minorHAnsi" w:cstheme="minorHAnsi"/>
          <w:color w:val="3D3D3D"/>
          <w:sz w:val="22"/>
          <w:szCs w:val="22"/>
          <w:lang w:val="nl-NL"/>
        </w:rPr>
        <w:t xml:space="preserve">is de </w:t>
      </w:r>
      <w:r w:rsidRPr="002A2840">
        <w:rPr>
          <w:rFonts w:eastAsia="Gill Sans MT" w:asciiTheme="minorHAnsi" w:hAnsiTheme="minorHAnsi" w:cstheme="minorHAnsi"/>
          <w:color w:val="3D3D3D"/>
          <w:sz w:val="22"/>
          <w:szCs w:val="22"/>
          <w:lang w:val="nl-NL"/>
        </w:rPr>
        <w:t>procedure afgerond</w:t>
      </w:r>
      <w:r w:rsidRPr="002A2840" w:rsidR="002A2840">
        <w:rPr>
          <w:rFonts w:eastAsia="Gill Sans MT" w:asciiTheme="minorHAnsi" w:hAnsiTheme="minorHAnsi" w:cstheme="minorHAnsi"/>
          <w:color w:val="3D3D3D"/>
          <w:sz w:val="22"/>
          <w:szCs w:val="22"/>
          <w:lang w:val="nl-NL"/>
        </w:rPr>
        <w:t>.</w:t>
      </w:r>
    </w:p>
    <w:p w:rsidRPr="002A2840" w:rsidR="002A2840" w:rsidP="002A2840" w:rsidRDefault="79A60A8E" w14:paraId="40AB540D" w14:textId="77777777">
      <w:pPr>
        <w:pStyle w:val="Lijstalinea"/>
        <w:numPr>
          <w:ilvl w:val="3"/>
          <w:numId w:val="12"/>
        </w:numPr>
        <w:spacing w:line="240" w:lineRule="exact"/>
        <w:rPr>
          <w:rFonts w:asciiTheme="minorHAnsi" w:hAnsiTheme="minorHAnsi" w:cstheme="minorHAnsi"/>
          <w:color w:val="3D3D3D"/>
          <w:sz w:val="22"/>
          <w:szCs w:val="22"/>
          <w:lang w:val="nl-NL"/>
        </w:rPr>
      </w:pPr>
      <w:r w:rsidRPr="002A2840">
        <w:rPr>
          <w:rFonts w:eastAsia="Gill Sans MT" w:asciiTheme="minorHAnsi" w:hAnsiTheme="minorHAnsi" w:cstheme="minorHAnsi"/>
          <w:color w:val="3D3D3D"/>
          <w:sz w:val="22"/>
          <w:szCs w:val="22"/>
          <w:lang w:val="nl-NL"/>
        </w:rPr>
        <w:t>14 kandidaten na selectie</w:t>
      </w:r>
    </w:p>
    <w:p w:rsidRPr="002A2840" w:rsidR="002A2840" w:rsidP="002A2840" w:rsidRDefault="79A60A8E" w14:paraId="449D407B" w14:textId="77777777">
      <w:pPr>
        <w:pStyle w:val="Lijstalinea"/>
        <w:numPr>
          <w:ilvl w:val="3"/>
          <w:numId w:val="12"/>
        </w:numPr>
        <w:spacing w:line="240" w:lineRule="exact"/>
        <w:rPr>
          <w:rFonts w:asciiTheme="minorHAnsi" w:hAnsiTheme="minorHAnsi" w:cstheme="minorHAnsi"/>
          <w:color w:val="3D3D3D"/>
          <w:sz w:val="22"/>
          <w:szCs w:val="22"/>
          <w:lang w:val="nl-NL"/>
        </w:rPr>
      </w:pPr>
      <w:r w:rsidRPr="002A2840">
        <w:rPr>
          <w:rFonts w:eastAsia="Gill Sans MT" w:asciiTheme="minorHAnsi" w:hAnsiTheme="minorHAnsi" w:cstheme="minorHAnsi"/>
          <w:color w:val="3D3D3D"/>
          <w:sz w:val="22"/>
          <w:szCs w:val="22"/>
          <w:lang w:val="nl-NL"/>
        </w:rPr>
        <w:t>4 geslaagden na mondeling</w:t>
      </w:r>
    </w:p>
    <w:p w:rsidRPr="002A2840" w:rsidR="002A2840" w:rsidP="002A2840" w:rsidRDefault="79A60A8E" w14:paraId="26EA8A83" w14:textId="52045732">
      <w:pPr>
        <w:pStyle w:val="Lijstalinea"/>
        <w:numPr>
          <w:ilvl w:val="3"/>
          <w:numId w:val="12"/>
        </w:numPr>
        <w:spacing w:line="240" w:lineRule="exact"/>
        <w:rPr>
          <w:rFonts w:asciiTheme="minorHAnsi" w:hAnsiTheme="minorHAnsi" w:cstheme="minorHAnsi"/>
          <w:color w:val="3D3D3D"/>
          <w:sz w:val="22"/>
          <w:szCs w:val="22"/>
          <w:lang w:val="nl-NL"/>
        </w:rPr>
      </w:pPr>
      <w:r w:rsidRPr="002A2840">
        <w:rPr>
          <w:rFonts w:eastAsia="Gill Sans MT" w:asciiTheme="minorHAnsi" w:hAnsiTheme="minorHAnsi" w:cstheme="minorHAnsi"/>
          <w:color w:val="3D3D3D"/>
          <w:sz w:val="22"/>
          <w:szCs w:val="22"/>
          <w:lang w:val="nl-NL"/>
        </w:rPr>
        <w:t>Best geslaagde Lotte Renard (</w:t>
      </w:r>
      <w:proofErr w:type="spellStart"/>
      <w:r w:rsidRPr="002A2840">
        <w:rPr>
          <w:rFonts w:eastAsia="Gill Sans MT" w:asciiTheme="minorHAnsi" w:hAnsiTheme="minorHAnsi" w:cstheme="minorHAnsi"/>
          <w:color w:val="3D3D3D"/>
          <w:sz w:val="22"/>
          <w:szCs w:val="22"/>
          <w:lang w:val="nl-NL"/>
        </w:rPr>
        <w:t>ba</w:t>
      </w:r>
      <w:proofErr w:type="spellEnd"/>
      <w:r w:rsidRPr="002A2840">
        <w:rPr>
          <w:rFonts w:eastAsia="Gill Sans MT" w:asciiTheme="minorHAnsi" w:hAnsiTheme="minorHAnsi" w:cstheme="minorHAnsi"/>
          <w:color w:val="3D3D3D"/>
          <w:sz w:val="22"/>
          <w:szCs w:val="22"/>
          <w:lang w:val="nl-NL"/>
        </w:rPr>
        <w:t xml:space="preserve"> archeologie, ma erfgoedstudies, ervaring </w:t>
      </w:r>
      <w:proofErr w:type="spellStart"/>
      <w:r w:rsidRPr="002A2840">
        <w:rPr>
          <w:rFonts w:eastAsia="Gill Sans MT" w:asciiTheme="minorHAnsi" w:hAnsiTheme="minorHAnsi" w:cstheme="minorHAnsi"/>
          <w:color w:val="3D3D3D"/>
          <w:sz w:val="22"/>
          <w:szCs w:val="22"/>
          <w:lang w:val="nl-NL"/>
        </w:rPr>
        <w:t>oa</w:t>
      </w:r>
      <w:proofErr w:type="spellEnd"/>
      <w:r w:rsidRPr="002A2840">
        <w:rPr>
          <w:rFonts w:eastAsia="Gill Sans MT" w:asciiTheme="minorHAnsi" w:hAnsiTheme="minorHAnsi" w:cstheme="minorHAnsi"/>
          <w:color w:val="3D3D3D"/>
          <w:sz w:val="22"/>
          <w:szCs w:val="22"/>
          <w:lang w:val="nl-NL"/>
        </w:rPr>
        <w:t>; provincie Vlaams-Brabant)</w:t>
      </w:r>
      <w:r w:rsidR="002A2840">
        <w:rPr>
          <w:rFonts w:eastAsia="Gill Sans MT" w:asciiTheme="minorHAnsi" w:hAnsiTheme="minorHAnsi" w:cstheme="minorHAnsi"/>
          <w:color w:val="3D3D3D"/>
          <w:sz w:val="22"/>
          <w:szCs w:val="22"/>
          <w:lang w:val="nl-NL"/>
        </w:rPr>
        <w:t>.</w:t>
      </w:r>
    </w:p>
    <w:p w:rsidRPr="002A2840" w:rsidR="00AB2C72" w:rsidP="002A2840" w:rsidRDefault="79A60A8E" w14:paraId="0B60ECB9" w14:textId="3A7267C9">
      <w:pPr>
        <w:pStyle w:val="Lijstalinea"/>
        <w:numPr>
          <w:ilvl w:val="3"/>
          <w:numId w:val="12"/>
        </w:numPr>
        <w:spacing w:line="240" w:lineRule="exact"/>
        <w:rPr>
          <w:rFonts w:asciiTheme="minorHAnsi" w:hAnsiTheme="minorHAnsi" w:cstheme="minorHAnsi"/>
          <w:color w:val="3D3D3D"/>
          <w:sz w:val="22"/>
          <w:szCs w:val="22"/>
          <w:lang w:val="nl-NL"/>
        </w:rPr>
      </w:pPr>
      <w:r w:rsidRPr="002A2840">
        <w:rPr>
          <w:rFonts w:eastAsia="Gill Sans MT" w:asciiTheme="minorHAnsi" w:hAnsiTheme="minorHAnsi" w:cstheme="minorHAnsi"/>
          <w:color w:val="3D3D3D"/>
          <w:sz w:val="22"/>
          <w:szCs w:val="22"/>
          <w:lang w:val="nl-NL"/>
        </w:rPr>
        <w:t xml:space="preserve">4,½ maanden </w:t>
      </w:r>
      <w:proofErr w:type="spellStart"/>
      <w:r w:rsidRPr="002A2840">
        <w:rPr>
          <w:rFonts w:eastAsia="Gill Sans MT" w:asciiTheme="minorHAnsi" w:hAnsiTheme="minorHAnsi" w:cstheme="minorHAnsi"/>
          <w:color w:val="3D3D3D"/>
          <w:sz w:val="22"/>
          <w:szCs w:val="22"/>
          <w:lang w:val="nl-NL"/>
        </w:rPr>
        <w:t>ipv</w:t>
      </w:r>
      <w:proofErr w:type="spellEnd"/>
      <w:r w:rsidRPr="002A2840">
        <w:rPr>
          <w:rFonts w:eastAsia="Gill Sans MT" w:asciiTheme="minorHAnsi" w:hAnsiTheme="minorHAnsi" w:cstheme="minorHAnsi"/>
          <w:color w:val="3D3D3D"/>
          <w:sz w:val="22"/>
          <w:szCs w:val="22"/>
          <w:lang w:val="nl-NL"/>
        </w:rPr>
        <w:t>. 3 maanden:</w:t>
      </w:r>
      <w:r w:rsidRPr="002A2840" w:rsidR="1BB8FE40">
        <w:rPr>
          <w:rFonts w:eastAsia="Gill Sans MT" w:asciiTheme="minorHAnsi" w:hAnsiTheme="minorHAnsi" w:cstheme="minorHAnsi"/>
          <w:color w:val="3D3D3D"/>
          <w:sz w:val="22"/>
          <w:szCs w:val="22"/>
          <w:lang w:val="nl-NL"/>
        </w:rPr>
        <w:t xml:space="preserve"> vanaf 20/8 </w:t>
      </w:r>
      <w:r w:rsidRPr="002A2840">
        <w:rPr>
          <w:rFonts w:eastAsia="Gill Sans MT" w:asciiTheme="minorHAnsi" w:hAnsiTheme="minorHAnsi" w:cstheme="minorHAnsi"/>
          <w:color w:val="3D3D3D"/>
          <w:sz w:val="22"/>
          <w:szCs w:val="22"/>
          <w:lang w:val="nl-NL"/>
        </w:rPr>
        <w:t>tot december voltijds</w:t>
      </w:r>
      <w:r w:rsidR="002A2840">
        <w:rPr>
          <w:rFonts w:eastAsia="Gill Sans MT" w:asciiTheme="minorHAnsi" w:hAnsiTheme="minorHAnsi" w:cstheme="minorHAnsi"/>
          <w:color w:val="3D3D3D"/>
          <w:sz w:val="22"/>
          <w:szCs w:val="22"/>
          <w:lang w:val="nl-NL"/>
        </w:rPr>
        <w:t>.</w:t>
      </w:r>
    </w:p>
    <w:p w:rsidRPr="008031E8" w:rsidR="00AB2C72" w:rsidP="002A2840" w:rsidRDefault="79A60A8E" w14:paraId="09E08ADF" w14:textId="0ADAE8F3">
      <w:pPr>
        <w:spacing w:line="240" w:lineRule="exact"/>
        <w:rPr>
          <w:rFonts w:eastAsia="Gill Sans MT" w:asciiTheme="minorHAnsi" w:hAnsiTheme="minorHAnsi" w:cstheme="minorHAnsi"/>
          <w:color w:val="3D3D3D"/>
          <w:sz w:val="24"/>
          <w:lang w:val="nl-NL"/>
        </w:rPr>
      </w:pPr>
      <w:r w:rsidRPr="008031E8">
        <w:rPr>
          <w:rFonts w:eastAsia="Gill Sans MT" w:asciiTheme="minorHAnsi" w:hAnsiTheme="minorHAnsi" w:cstheme="minorHAnsi"/>
          <w:b/>
          <w:bCs/>
          <w:color w:val="3D3D3D"/>
          <w:sz w:val="24"/>
          <w:lang w:val="nl-NL"/>
        </w:rPr>
        <w:t xml:space="preserve">Besluit: </w:t>
      </w:r>
    </w:p>
    <w:p w:rsidRPr="002A2840" w:rsidR="00AB2C72" w:rsidP="002A2840" w:rsidRDefault="79A60A8E" w14:paraId="613569EB" w14:textId="231C7C82">
      <w:pPr>
        <w:spacing w:line="240" w:lineRule="exact"/>
        <w:rPr>
          <w:rFonts w:eastAsia="Gill Sans MT" w:asciiTheme="minorHAnsi" w:hAnsiTheme="minorHAnsi" w:cstheme="minorHAnsi"/>
          <w:color w:val="3D3D3D"/>
          <w:sz w:val="22"/>
          <w:szCs w:val="22"/>
          <w:lang w:val="nl-NL"/>
        </w:rPr>
      </w:pPr>
      <w:r w:rsidRPr="002A2840">
        <w:rPr>
          <w:rFonts w:eastAsia="Gill Sans MT" w:asciiTheme="minorHAnsi" w:hAnsiTheme="minorHAnsi" w:cstheme="minorHAnsi"/>
          <w:color w:val="3D3D3D"/>
          <w:sz w:val="22"/>
          <w:szCs w:val="22"/>
          <w:lang w:val="nl-NL"/>
        </w:rPr>
        <w:t xml:space="preserve">Art. 1. </w:t>
      </w:r>
      <w:r w:rsidRPr="002A2840" w:rsidR="6DD3F0BB">
        <w:rPr>
          <w:rFonts w:eastAsia="Gill Sans MT" w:asciiTheme="minorHAnsi" w:hAnsiTheme="minorHAnsi" w:cstheme="minorHAnsi"/>
          <w:color w:val="3D3D3D"/>
          <w:sz w:val="22"/>
          <w:szCs w:val="22"/>
          <w:lang w:val="nl-NL"/>
        </w:rPr>
        <w:t xml:space="preserve">De raad van bestuur </w:t>
      </w:r>
      <w:r w:rsidRPr="002A2840">
        <w:rPr>
          <w:rFonts w:eastAsia="Gill Sans MT" w:asciiTheme="minorHAnsi" w:hAnsiTheme="minorHAnsi" w:cstheme="minorHAnsi"/>
          <w:color w:val="3D3D3D"/>
          <w:sz w:val="22"/>
          <w:szCs w:val="22"/>
          <w:lang w:val="nl-NL"/>
        </w:rPr>
        <w:t xml:space="preserve">stelt de resultaten van de selectieprocedure vast en </w:t>
      </w:r>
      <w:r w:rsidRPr="002A2840" w:rsidR="4551EB25">
        <w:rPr>
          <w:rFonts w:eastAsia="Gill Sans MT" w:asciiTheme="minorHAnsi" w:hAnsiTheme="minorHAnsi" w:cstheme="minorHAnsi"/>
          <w:color w:val="3D3D3D"/>
          <w:sz w:val="22"/>
          <w:szCs w:val="22"/>
          <w:lang w:val="nl-NL"/>
        </w:rPr>
        <w:t>neemt kennis van de beslissing van het dagelijks bestuur om</w:t>
      </w:r>
      <w:r w:rsidRPr="002A2840">
        <w:rPr>
          <w:rFonts w:eastAsia="Gill Sans MT" w:asciiTheme="minorHAnsi" w:hAnsiTheme="minorHAnsi" w:cstheme="minorHAnsi"/>
          <w:color w:val="3D3D3D"/>
          <w:sz w:val="22"/>
          <w:szCs w:val="22"/>
          <w:lang w:val="nl-NL"/>
        </w:rPr>
        <w:t xml:space="preserve"> de kandidaten in volgorde van slagen de functie </w:t>
      </w:r>
      <w:r w:rsidRPr="002A2840" w:rsidR="71D9645E">
        <w:rPr>
          <w:rFonts w:eastAsia="Gill Sans MT" w:asciiTheme="minorHAnsi" w:hAnsiTheme="minorHAnsi" w:cstheme="minorHAnsi"/>
          <w:color w:val="3D3D3D"/>
          <w:sz w:val="22"/>
          <w:szCs w:val="22"/>
          <w:lang w:val="nl-NL"/>
        </w:rPr>
        <w:t>aan te bieden</w:t>
      </w:r>
      <w:r w:rsidRPr="002A2840">
        <w:rPr>
          <w:rFonts w:eastAsia="Gill Sans MT" w:asciiTheme="minorHAnsi" w:hAnsiTheme="minorHAnsi" w:cstheme="minorHAnsi"/>
          <w:color w:val="3D3D3D"/>
          <w:sz w:val="22"/>
          <w:szCs w:val="22"/>
          <w:lang w:val="nl-NL"/>
        </w:rPr>
        <w:t xml:space="preserve">. </w:t>
      </w:r>
    </w:p>
    <w:p w:rsidRPr="002A2840" w:rsidR="00AB2C72" w:rsidP="002A2840" w:rsidRDefault="79A60A8E" w14:paraId="5BF9D679" w14:textId="6DEEB74D">
      <w:pPr>
        <w:spacing w:line="240" w:lineRule="exact"/>
        <w:rPr>
          <w:rFonts w:eastAsia="Gill Sans MT" w:asciiTheme="minorHAnsi" w:hAnsiTheme="minorHAnsi" w:cstheme="minorHAnsi"/>
          <w:b/>
          <w:bCs/>
          <w:color w:val="3D3D3D"/>
          <w:sz w:val="22"/>
          <w:szCs w:val="22"/>
          <w:lang w:val="nl-NL"/>
        </w:rPr>
      </w:pPr>
      <w:r w:rsidRPr="002A2840">
        <w:rPr>
          <w:rFonts w:eastAsia="Gill Sans MT" w:asciiTheme="minorHAnsi" w:hAnsiTheme="minorHAnsi" w:cstheme="minorHAnsi"/>
          <w:color w:val="3D3D3D"/>
          <w:sz w:val="22"/>
          <w:szCs w:val="22"/>
          <w:lang w:val="nl-NL"/>
        </w:rPr>
        <w:t xml:space="preserve">Art. 2.: </w:t>
      </w:r>
      <w:r w:rsidRPr="002A2840" w:rsidR="0DAE7F31">
        <w:rPr>
          <w:rFonts w:eastAsia="Gill Sans MT" w:asciiTheme="minorHAnsi" w:hAnsiTheme="minorHAnsi" w:cstheme="minorHAnsi"/>
          <w:color w:val="3D3D3D"/>
          <w:sz w:val="22"/>
          <w:szCs w:val="22"/>
          <w:lang w:val="nl-NL"/>
        </w:rPr>
        <w:t xml:space="preserve">De raad van bestuur bevestigt de </w:t>
      </w:r>
      <w:r w:rsidRPr="002A2840" w:rsidR="72DF449E">
        <w:rPr>
          <w:rFonts w:eastAsia="Gill Sans MT" w:asciiTheme="minorHAnsi" w:hAnsiTheme="minorHAnsi" w:cstheme="minorHAnsi"/>
          <w:color w:val="3D3D3D"/>
          <w:sz w:val="22"/>
          <w:szCs w:val="22"/>
          <w:lang w:val="nl-NL"/>
        </w:rPr>
        <w:t>het besluit</w:t>
      </w:r>
      <w:r w:rsidRPr="002A2840">
        <w:rPr>
          <w:rFonts w:eastAsia="Gill Sans MT" w:asciiTheme="minorHAnsi" w:hAnsiTheme="minorHAnsi" w:cstheme="minorHAnsi"/>
          <w:color w:val="3D3D3D"/>
          <w:sz w:val="22"/>
          <w:szCs w:val="22"/>
          <w:lang w:val="nl-NL"/>
        </w:rPr>
        <w:t xml:space="preserve"> om de functie uit te breiden naar 4,½ tewerkstelling in plaats van de vooropgestelde 3 maanden. </w:t>
      </w:r>
    </w:p>
    <w:p w:rsidRPr="008031E8" w:rsidR="00AB2C72" w:rsidP="002A2840" w:rsidRDefault="1EB3E14E" w14:paraId="08883D0C" w14:textId="660A0A6F">
      <w:pPr>
        <w:spacing w:line="240" w:lineRule="exact"/>
        <w:rPr>
          <w:rFonts w:eastAsia="Gill Sans MT" w:asciiTheme="minorHAnsi" w:hAnsiTheme="minorHAnsi" w:cstheme="minorHAnsi"/>
          <w:b/>
          <w:bCs/>
          <w:color w:val="3D3D3D"/>
          <w:sz w:val="24"/>
          <w:lang w:val="nl-NL"/>
        </w:rPr>
      </w:pPr>
      <w:r w:rsidRPr="008031E8">
        <w:rPr>
          <w:rFonts w:eastAsia="Gill Sans MT" w:asciiTheme="minorHAnsi" w:hAnsiTheme="minorHAnsi" w:cstheme="minorHAnsi"/>
          <w:b/>
          <w:bCs/>
          <w:color w:val="3D3D3D"/>
          <w:sz w:val="24"/>
          <w:lang w:val="nl-NL"/>
        </w:rPr>
        <w:t xml:space="preserve">3.2. </w:t>
      </w:r>
      <w:r w:rsidRPr="008031E8" w:rsidR="420B50F3">
        <w:rPr>
          <w:rFonts w:eastAsia="Gill Sans MT" w:asciiTheme="minorHAnsi" w:hAnsiTheme="minorHAnsi" w:cstheme="minorHAnsi"/>
          <w:b/>
          <w:bCs/>
          <w:color w:val="3D3D3D"/>
          <w:sz w:val="24"/>
          <w:lang w:val="nl-NL"/>
        </w:rPr>
        <w:t xml:space="preserve">Repliek op </w:t>
      </w:r>
      <w:proofErr w:type="spellStart"/>
      <w:r w:rsidRPr="008031E8" w:rsidR="420B50F3">
        <w:rPr>
          <w:rFonts w:eastAsia="Gill Sans MT" w:asciiTheme="minorHAnsi" w:hAnsiTheme="minorHAnsi" w:cstheme="minorHAnsi"/>
          <w:b/>
          <w:bCs/>
          <w:color w:val="3D3D3D"/>
          <w:sz w:val="24"/>
          <w:lang w:val="nl-NL"/>
        </w:rPr>
        <w:t>convenantsaanvraag</w:t>
      </w:r>
      <w:proofErr w:type="spellEnd"/>
    </w:p>
    <w:p w:rsidRPr="002A2840" w:rsidR="00AB2C72" w:rsidP="002A2840" w:rsidRDefault="420B50F3" w14:paraId="05552973" w14:textId="27A8B7DA">
      <w:pPr>
        <w:spacing w:line="240" w:lineRule="exact"/>
        <w:rPr>
          <w:rFonts w:eastAsia="Gill Sans MT" w:asciiTheme="minorHAnsi" w:hAnsiTheme="minorHAnsi" w:cstheme="minorHAnsi"/>
          <w:color w:val="3D3D3D"/>
          <w:sz w:val="22"/>
          <w:szCs w:val="22"/>
          <w:lang w:val="nl-NL"/>
        </w:rPr>
      </w:pPr>
      <w:r w:rsidRPr="002A2840">
        <w:rPr>
          <w:rFonts w:eastAsia="Gill Sans MT" w:asciiTheme="minorHAnsi" w:hAnsiTheme="minorHAnsi" w:cstheme="minorHAnsi"/>
          <w:color w:val="3D3D3D"/>
          <w:sz w:val="22"/>
          <w:szCs w:val="22"/>
          <w:lang w:val="nl-NL"/>
        </w:rPr>
        <w:t>Antwoord op de commissie van de repliek:</w:t>
      </w:r>
    </w:p>
    <w:p w:rsidRPr="002A2840" w:rsidR="00AB2C72" w:rsidP="002A2840" w:rsidRDefault="420B50F3" w14:paraId="379D587A" w14:textId="49105C0A">
      <w:pPr>
        <w:spacing w:line="240" w:lineRule="exact"/>
        <w:rPr>
          <w:rFonts w:eastAsia="Gill Sans MT" w:asciiTheme="minorHAnsi" w:hAnsiTheme="minorHAnsi" w:cstheme="minorHAnsi"/>
          <w:b/>
          <w:bCs/>
          <w:i/>
          <w:iCs/>
          <w:color w:val="3D3D3D"/>
          <w:sz w:val="22"/>
          <w:szCs w:val="22"/>
          <w:lang w:val="nl-BE"/>
        </w:rPr>
      </w:pPr>
      <w:r w:rsidRPr="002A2840">
        <w:rPr>
          <w:rFonts w:eastAsia="Gill Sans MT" w:asciiTheme="minorHAnsi" w:hAnsiTheme="minorHAnsi" w:cstheme="minorHAnsi"/>
          <w:b/>
          <w:bCs/>
          <w:color w:val="3D3D3D"/>
          <w:sz w:val="22"/>
          <w:szCs w:val="22"/>
          <w:lang w:val="nl-BE"/>
        </w:rPr>
        <w:t>Toelichting behandeling repliek</w:t>
      </w:r>
      <w:r w:rsidRPr="002A2840" w:rsidR="00AB2C72">
        <w:rPr>
          <w:rFonts w:asciiTheme="minorHAnsi" w:hAnsiTheme="minorHAnsi" w:cstheme="minorHAnsi"/>
          <w:sz w:val="22"/>
          <w:szCs w:val="22"/>
        </w:rPr>
        <w:br/>
      </w:r>
      <w:r w:rsidRPr="002A2840" w:rsidR="00AB2C72">
        <w:rPr>
          <w:rFonts w:asciiTheme="minorHAnsi" w:hAnsiTheme="minorHAnsi" w:cstheme="minorHAnsi"/>
          <w:sz w:val="22"/>
          <w:szCs w:val="22"/>
        </w:rPr>
        <w:br/>
      </w:r>
      <w:r w:rsidRPr="002A2840">
        <w:rPr>
          <w:rFonts w:eastAsia="Gill Sans MT" w:asciiTheme="minorHAnsi" w:hAnsiTheme="minorHAnsi" w:cstheme="minorHAnsi"/>
          <w:color w:val="3D3D3D"/>
          <w:sz w:val="22"/>
          <w:szCs w:val="22"/>
          <w:lang w:val="nl-BE"/>
        </w:rPr>
        <w:t xml:space="preserve">Feitelijke onjuistheid in het advies aangetoond, adviestekst alsook het oordeel bij het criterium aangepast van 'voldoende' naar 'goed'. </w:t>
      </w:r>
      <w:r w:rsidRPr="002A2840" w:rsidR="00AB2C72">
        <w:rPr>
          <w:rFonts w:asciiTheme="minorHAnsi" w:hAnsiTheme="minorHAnsi" w:cstheme="minorHAnsi"/>
          <w:sz w:val="22"/>
          <w:szCs w:val="22"/>
        </w:rPr>
        <w:br/>
      </w:r>
      <w:r w:rsidRPr="002A2840">
        <w:rPr>
          <w:rFonts w:eastAsia="Gill Sans MT" w:asciiTheme="minorHAnsi" w:hAnsiTheme="minorHAnsi" w:cstheme="minorHAnsi"/>
          <w:color w:val="3D3D3D"/>
          <w:sz w:val="22"/>
          <w:szCs w:val="22"/>
          <w:lang w:val="nl-BE"/>
        </w:rPr>
        <w:t xml:space="preserve">Over de </w:t>
      </w:r>
      <w:r w:rsidRPr="002A2840">
        <w:rPr>
          <w:rFonts w:eastAsia="Gill Sans MT" w:asciiTheme="minorHAnsi" w:hAnsiTheme="minorHAnsi" w:cstheme="minorHAnsi"/>
          <w:b/>
          <w:bCs/>
          <w:color w:val="3D3D3D"/>
          <w:sz w:val="22"/>
          <w:szCs w:val="22"/>
          <w:lang w:val="nl-BE"/>
        </w:rPr>
        <w:t>berekening van de eigen inbreng</w:t>
      </w:r>
      <w:r w:rsidRPr="002A2840">
        <w:rPr>
          <w:rFonts w:eastAsia="Gill Sans MT" w:asciiTheme="minorHAnsi" w:hAnsiTheme="minorHAnsi" w:cstheme="minorHAnsi"/>
          <w:color w:val="3D3D3D"/>
          <w:sz w:val="22"/>
          <w:szCs w:val="22"/>
          <w:lang w:val="nl-BE"/>
        </w:rPr>
        <w:t>: De score voor dit criterium werd gewijzigd naar goed.</w:t>
      </w:r>
      <w:r w:rsidRPr="002A2840" w:rsidR="00AB2C72">
        <w:rPr>
          <w:rFonts w:asciiTheme="minorHAnsi" w:hAnsiTheme="minorHAnsi" w:cstheme="minorHAnsi"/>
          <w:sz w:val="22"/>
          <w:szCs w:val="22"/>
        </w:rPr>
        <w:br/>
      </w:r>
    </w:p>
    <w:p w:rsidRPr="002A2840" w:rsidR="00AB2C72" w:rsidP="002A2840" w:rsidRDefault="002A2840" w14:paraId="644FA6B1" w14:textId="692759CD">
      <w:pPr>
        <w:spacing w:line="240" w:lineRule="exact"/>
        <w:rPr>
          <w:rFonts w:eastAsia="Gill Sans MT" w:asciiTheme="minorHAnsi" w:hAnsiTheme="minorHAnsi" w:cstheme="minorHAnsi"/>
          <w:b/>
          <w:bCs/>
          <w:color w:val="3D3D3D"/>
          <w:sz w:val="22"/>
          <w:szCs w:val="22"/>
          <w:lang w:val="nl-NL"/>
        </w:rPr>
      </w:pPr>
      <w:r w:rsidRPr="002A2840">
        <w:rPr>
          <w:rFonts w:eastAsia="Gill Sans MT" w:asciiTheme="minorHAnsi" w:hAnsiTheme="minorHAnsi" w:cstheme="minorHAnsi"/>
          <w:b/>
          <w:bCs/>
          <w:color w:val="3D3D3D"/>
          <w:sz w:val="22"/>
          <w:szCs w:val="22"/>
          <w:lang w:val="nl-BE"/>
        </w:rPr>
        <w:t>C</w:t>
      </w:r>
      <w:r w:rsidRPr="002A2840" w:rsidR="420B50F3">
        <w:rPr>
          <w:rFonts w:eastAsia="Gill Sans MT" w:asciiTheme="minorHAnsi" w:hAnsiTheme="minorHAnsi" w:cstheme="minorHAnsi"/>
          <w:b/>
          <w:bCs/>
          <w:color w:val="3D3D3D"/>
          <w:sz w:val="22"/>
          <w:szCs w:val="22"/>
          <w:lang w:val="nl-BE"/>
        </w:rPr>
        <w:t>riterium: de inbreng van middelen van de deelnemende besturen in de regionale dienstverlening</w:t>
      </w:r>
    </w:p>
    <w:p w:rsidRPr="002A2840" w:rsidR="00AB2C72" w:rsidP="002A2840" w:rsidRDefault="420B50F3" w14:paraId="49F35F38" w14:textId="39ADDF1C">
      <w:pPr>
        <w:spacing w:line="240" w:lineRule="exact"/>
        <w:rPr>
          <w:rFonts w:eastAsia="Gill Sans MT" w:asciiTheme="minorHAnsi" w:hAnsiTheme="minorHAnsi" w:cstheme="minorHAnsi"/>
          <w:i/>
          <w:iCs/>
          <w:color w:val="3D3D3D"/>
          <w:sz w:val="22"/>
          <w:szCs w:val="22"/>
          <w:lang w:val="nl-NL"/>
        </w:rPr>
      </w:pPr>
      <w:r w:rsidRPr="002A2840">
        <w:rPr>
          <w:rFonts w:eastAsia="Gill Sans MT" w:asciiTheme="minorHAnsi" w:hAnsiTheme="minorHAnsi" w:cstheme="minorHAnsi"/>
          <w:i/>
          <w:iCs/>
          <w:color w:val="3D3D3D"/>
          <w:sz w:val="22"/>
          <w:szCs w:val="22"/>
          <w:lang w:val="nl-BE"/>
        </w:rPr>
        <w:t>De commissie is van oordeel dat de aanvraag goed beantwoordt aan dit criterium.</w:t>
      </w:r>
      <w:r w:rsidRPr="002A2840">
        <w:rPr>
          <w:rFonts w:asciiTheme="minorHAnsi" w:hAnsiTheme="minorHAnsi" w:cstheme="minorHAnsi"/>
          <w:sz w:val="22"/>
          <w:szCs w:val="22"/>
        </w:rPr>
        <w:br/>
      </w:r>
      <w:r w:rsidRPr="002A2840">
        <w:rPr>
          <w:rFonts w:asciiTheme="minorHAnsi" w:hAnsiTheme="minorHAnsi" w:cstheme="minorHAnsi"/>
          <w:sz w:val="22"/>
          <w:szCs w:val="22"/>
        </w:rPr>
        <w:br/>
      </w:r>
      <w:r w:rsidRPr="002A2840">
        <w:rPr>
          <w:rFonts w:eastAsia="Gill Sans MT" w:asciiTheme="minorHAnsi" w:hAnsiTheme="minorHAnsi" w:cstheme="minorHAnsi"/>
          <w:i/>
          <w:iCs/>
          <w:color w:val="3D3D3D"/>
          <w:sz w:val="22"/>
          <w:szCs w:val="22"/>
          <w:lang w:val="nl-BE"/>
        </w:rPr>
        <w:t xml:space="preserve">In de aanvraag geeft Cultuurregio </w:t>
      </w:r>
      <w:proofErr w:type="spellStart"/>
      <w:r w:rsidRPr="002A2840">
        <w:rPr>
          <w:rFonts w:eastAsia="Gill Sans MT" w:asciiTheme="minorHAnsi" w:hAnsiTheme="minorHAnsi" w:cstheme="minorHAnsi"/>
          <w:i/>
          <w:iCs/>
          <w:color w:val="3D3D3D"/>
          <w:sz w:val="22"/>
          <w:szCs w:val="22"/>
          <w:lang w:val="nl-BE"/>
        </w:rPr>
        <w:t>Pajottenland</w:t>
      </w:r>
      <w:proofErr w:type="spellEnd"/>
      <w:r w:rsidRPr="002A2840">
        <w:rPr>
          <w:rFonts w:eastAsia="Gill Sans MT" w:asciiTheme="minorHAnsi" w:hAnsiTheme="minorHAnsi" w:cstheme="minorHAnsi"/>
          <w:i/>
          <w:iCs/>
          <w:color w:val="3D3D3D"/>
          <w:sz w:val="22"/>
          <w:szCs w:val="22"/>
          <w:lang w:val="nl-BE"/>
        </w:rPr>
        <w:t xml:space="preserve"> en Zennevallei een overzicht van de inbreng door de deelnemende gemeenten in de cultureel-erfgoedwerking van de projectvereniging. Het gaat om een combinatie van financiële inbreng (een bijdrage van 0,40 euro per inwoner per jaar) en een inbreng in natura, waarvan in de aanvraag een overzicht gegeven wordt.</w:t>
      </w:r>
      <w:r w:rsidRPr="002A2840">
        <w:rPr>
          <w:rFonts w:eastAsia="Gill Sans MT" w:asciiTheme="minorHAnsi" w:hAnsiTheme="minorHAnsi" w:cstheme="minorHAnsi"/>
          <w:b/>
          <w:bCs/>
          <w:i/>
          <w:iCs/>
          <w:color w:val="3D3D3D"/>
          <w:sz w:val="22"/>
          <w:szCs w:val="22"/>
          <w:lang w:val="nl-BE"/>
        </w:rPr>
        <w:t xml:space="preserve"> De commissie waardeert de aanzienlijke stijging van de eigen inbreng.</w:t>
      </w:r>
      <w:r w:rsidRPr="002A2840">
        <w:rPr>
          <w:rFonts w:asciiTheme="minorHAnsi" w:hAnsiTheme="minorHAnsi" w:cstheme="minorHAnsi"/>
          <w:sz w:val="22"/>
          <w:szCs w:val="22"/>
        </w:rPr>
        <w:br/>
      </w:r>
      <w:r w:rsidRPr="002A2840">
        <w:rPr>
          <w:rFonts w:asciiTheme="minorHAnsi" w:hAnsiTheme="minorHAnsi" w:cstheme="minorHAnsi"/>
          <w:sz w:val="22"/>
          <w:szCs w:val="22"/>
        </w:rPr>
        <w:lastRenderedPageBreak/>
        <w:br/>
      </w:r>
      <w:r w:rsidRPr="002A2840">
        <w:rPr>
          <w:rFonts w:eastAsia="Gill Sans MT" w:asciiTheme="minorHAnsi" w:hAnsiTheme="minorHAnsi" w:cstheme="minorHAnsi"/>
          <w:b/>
          <w:bCs/>
          <w:i/>
          <w:iCs/>
          <w:color w:val="3D3D3D"/>
          <w:sz w:val="22"/>
          <w:szCs w:val="22"/>
          <w:lang w:val="nl-BE"/>
        </w:rPr>
        <w:t>Op basis van de richtlijnen rond ondersteunende kosten</w:t>
      </w:r>
      <w:r w:rsidRPr="002A2840">
        <w:rPr>
          <w:rFonts w:eastAsia="Gill Sans MT" w:asciiTheme="minorHAnsi" w:hAnsiTheme="minorHAnsi" w:cstheme="minorHAnsi"/>
          <w:i/>
          <w:iCs/>
          <w:color w:val="3D3D3D"/>
          <w:sz w:val="22"/>
          <w:szCs w:val="22"/>
          <w:lang w:val="nl-BE"/>
        </w:rPr>
        <w:t xml:space="preserve"> (niet betaalbaar met de subsidie) en de beschikbare gegevens in het dossier, komt de commissie tot de conclusie dat de </w:t>
      </w:r>
      <w:r w:rsidRPr="002A2840">
        <w:rPr>
          <w:rFonts w:eastAsia="Gill Sans MT" w:asciiTheme="minorHAnsi" w:hAnsiTheme="minorHAnsi" w:cstheme="minorHAnsi"/>
          <w:b/>
          <w:bCs/>
          <w:i/>
          <w:iCs/>
          <w:color w:val="3D3D3D"/>
          <w:sz w:val="22"/>
          <w:szCs w:val="22"/>
          <w:lang w:val="nl-BE"/>
        </w:rPr>
        <w:t>voorziene ondersteunende kosten betaald kunnen worden met de eigen inbreng.</w:t>
      </w:r>
      <w:r w:rsidRPr="002A2840">
        <w:rPr>
          <w:rFonts w:eastAsia="Gill Sans MT" w:asciiTheme="minorHAnsi" w:hAnsiTheme="minorHAnsi" w:cstheme="minorHAnsi"/>
          <w:i/>
          <w:iCs/>
          <w:color w:val="3D3D3D"/>
          <w:sz w:val="22"/>
          <w:szCs w:val="22"/>
          <w:lang w:val="nl-BE"/>
        </w:rPr>
        <w:t xml:space="preserve"> Of het l</w:t>
      </w:r>
      <w:r w:rsidRPr="002A2840">
        <w:rPr>
          <w:rFonts w:eastAsia="Gill Sans MT" w:asciiTheme="minorHAnsi" w:hAnsiTheme="minorHAnsi" w:cstheme="minorHAnsi"/>
          <w:b/>
          <w:bCs/>
          <w:i/>
          <w:iCs/>
          <w:color w:val="3D3D3D"/>
          <w:sz w:val="22"/>
          <w:szCs w:val="22"/>
          <w:lang w:val="nl-BE"/>
        </w:rPr>
        <w:t>oon van de administratieve medewerker daarbij als een wel of niet te subsidiëren kost wordt aanzien, is een punt dat het departement zal uitklaren in de onderhandeling van het convenant. </w:t>
      </w:r>
    </w:p>
    <w:p w:rsidRPr="002A2840" w:rsidR="00AB2C72" w:rsidP="002A2840" w:rsidRDefault="420B50F3" w14:paraId="3BA19710" w14:textId="0D56AEF9">
      <w:pPr>
        <w:spacing w:line="240" w:lineRule="exact"/>
        <w:rPr>
          <w:rFonts w:eastAsia="Gill Sans MT" w:asciiTheme="minorHAnsi" w:hAnsiTheme="minorHAnsi" w:cstheme="minorHAnsi"/>
          <w:color w:val="3D3D3D"/>
          <w:sz w:val="22"/>
          <w:szCs w:val="22"/>
          <w:lang w:val="nl-NL"/>
        </w:rPr>
      </w:pPr>
      <w:r w:rsidRPr="002A2840">
        <w:rPr>
          <w:rFonts w:eastAsia="Gill Sans MT" w:asciiTheme="minorHAnsi" w:hAnsiTheme="minorHAnsi" w:cstheme="minorHAnsi"/>
          <w:color w:val="3D3D3D"/>
          <w:sz w:val="22"/>
          <w:szCs w:val="22"/>
          <w:lang w:val="nl-BE"/>
        </w:rPr>
        <w:t xml:space="preserve">Feitelijke onjuistheid in het advies aangetoond, adviestekst aangepast zonder herziening van de score.  </w:t>
      </w:r>
      <w:r w:rsidRPr="002A2840">
        <w:rPr>
          <w:rFonts w:asciiTheme="minorHAnsi" w:hAnsiTheme="minorHAnsi" w:cstheme="minorHAnsi"/>
          <w:sz w:val="22"/>
          <w:szCs w:val="22"/>
        </w:rPr>
        <w:br/>
      </w:r>
      <w:r w:rsidRPr="002A2840">
        <w:rPr>
          <w:rFonts w:asciiTheme="minorHAnsi" w:hAnsiTheme="minorHAnsi" w:cstheme="minorHAnsi"/>
          <w:sz w:val="22"/>
          <w:szCs w:val="22"/>
        </w:rPr>
        <w:br/>
      </w:r>
      <w:r w:rsidRPr="002A2840">
        <w:rPr>
          <w:rFonts w:eastAsia="Gill Sans MT" w:asciiTheme="minorHAnsi" w:hAnsiTheme="minorHAnsi" w:cstheme="minorHAnsi"/>
          <w:color w:val="3D3D3D"/>
          <w:sz w:val="22"/>
          <w:szCs w:val="22"/>
          <w:lang w:val="nl-BE"/>
        </w:rPr>
        <w:t>Aangezien de</w:t>
      </w:r>
      <w:r w:rsidRPr="002A2840">
        <w:rPr>
          <w:rFonts w:eastAsia="Gill Sans MT" w:asciiTheme="minorHAnsi" w:hAnsiTheme="minorHAnsi" w:cstheme="minorHAnsi"/>
          <w:b/>
          <w:color w:val="3D3D3D"/>
          <w:sz w:val="22"/>
          <w:szCs w:val="22"/>
          <w:lang w:val="nl-BE"/>
        </w:rPr>
        <w:t xml:space="preserve"> leden van de raad van bestuur</w:t>
      </w:r>
      <w:r w:rsidRPr="002A2840">
        <w:rPr>
          <w:rFonts w:eastAsia="Gill Sans MT" w:asciiTheme="minorHAnsi" w:hAnsiTheme="minorHAnsi" w:cstheme="minorHAnsi"/>
          <w:color w:val="3D3D3D"/>
          <w:sz w:val="22"/>
          <w:szCs w:val="22"/>
          <w:lang w:val="nl-BE"/>
        </w:rPr>
        <w:t xml:space="preserve"> allen betrokken zijn bij de deelwerking cultureel erfgoed, werd de passage hierover in het advies geschrapt. Ook het aandachtspunt hierover werd geschrapt.</w:t>
      </w:r>
      <w:r w:rsidRPr="002A2840">
        <w:rPr>
          <w:rFonts w:asciiTheme="minorHAnsi" w:hAnsiTheme="minorHAnsi" w:cstheme="minorHAnsi"/>
          <w:sz w:val="22"/>
          <w:szCs w:val="22"/>
        </w:rPr>
        <w:br/>
      </w:r>
      <w:r w:rsidRPr="002A2840">
        <w:rPr>
          <w:rFonts w:asciiTheme="minorHAnsi" w:hAnsiTheme="minorHAnsi" w:cstheme="minorHAnsi"/>
          <w:sz w:val="22"/>
          <w:szCs w:val="22"/>
        </w:rPr>
        <w:br/>
      </w:r>
      <w:r w:rsidRPr="002A2840" w:rsidR="2DB13D87">
        <w:rPr>
          <w:rFonts w:eastAsia="Gill Sans MT" w:asciiTheme="minorHAnsi" w:hAnsiTheme="minorHAnsi" w:cstheme="minorHAnsi"/>
          <w:b/>
          <w:bCs/>
          <w:color w:val="3D3D3D"/>
          <w:sz w:val="22"/>
          <w:szCs w:val="22"/>
          <w:lang w:val="nl-BE"/>
        </w:rPr>
        <w:t>A</w:t>
      </w:r>
      <w:r w:rsidRPr="002A2840">
        <w:rPr>
          <w:rFonts w:eastAsia="Gill Sans MT" w:asciiTheme="minorHAnsi" w:hAnsiTheme="minorHAnsi" w:cstheme="minorHAnsi"/>
          <w:b/>
          <w:bCs/>
          <w:color w:val="3D3D3D"/>
          <w:sz w:val="22"/>
          <w:szCs w:val="22"/>
          <w:lang w:val="nl-BE"/>
        </w:rPr>
        <w:t>andachtspunten</w:t>
      </w:r>
      <w:r w:rsidRPr="002A2840" w:rsidR="113E2F19">
        <w:rPr>
          <w:rFonts w:eastAsia="Gill Sans MT" w:asciiTheme="minorHAnsi" w:hAnsiTheme="minorHAnsi" w:cstheme="minorHAnsi"/>
          <w:b/>
          <w:bCs/>
          <w:color w:val="3D3D3D"/>
          <w:sz w:val="22"/>
          <w:szCs w:val="22"/>
          <w:lang w:val="nl-BE"/>
        </w:rPr>
        <w:t>:</w:t>
      </w:r>
    </w:p>
    <w:p w:rsidRPr="002A2840" w:rsidR="00AB2C72" w:rsidP="002A2840" w:rsidRDefault="420B50F3" w14:paraId="22C3A0BA" w14:textId="6C01AD86">
      <w:pPr>
        <w:spacing w:line="240" w:lineRule="exact"/>
        <w:rPr>
          <w:rFonts w:eastAsia="Gill Sans MT" w:asciiTheme="minorHAnsi" w:hAnsiTheme="minorHAnsi" w:cstheme="minorHAnsi"/>
          <w:i/>
          <w:iCs/>
          <w:color w:val="3D3D3D"/>
          <w:sz w:val="22"/>
          <w:szCs w:val="22"/>
        </w:rPr>
      </w:pPr>
      <w:r w:rsidRPr="002A2840">
        <w:rPr>
          <w:rFonts w:eastAsia="Gill Sans MT" w:asciiTheme="minorHAnsi" w:hAnsiTheme="minorHAnsi" w:cstheme="minorHAnsi"/>
          <w:b/>
          <w:i/>
          <w:iCs/>
          <w:color w:val="3D3D3D"/>
          <w:sz w:val="22"/>
          <w:szCs w:val="22"/>
          <w:lang w:val="nl-BE"/>
        </w:rPr>
        <w:t xml:space="preserve">Deel de kennis die opgedaan wordt in de erfgoedlabo's </w:t>
      </w:r>
      <w:r w:rsidRPr="002A2840">
        <w:rPr>
          <w:rFonts w:eastAsia="Gill Sans MT" w:asciiTheme="minorHAnsi" w:hAnsiTheme="minorHAnsi" w:cstheme="minorHAnsi"/>
          <w:i/>
          <w:iCs/>
          <w:color w:val="3D3D3D"/>
          <w:sz w:val="22"/>
          <w:szCs w:val="22"/>
          <w:lang w:val="nl-BE"/>
        </w:rPr>
        <w:t>met het brede cultureel-erfgoedveld, in het bijzonder de ervaringen om moeilijker bereikbare doelgroepen te betrekken bij de werking. </w:t>
      </w:r>
    </w:p>
    <w:p w:rsidRPr="008031E8" w:rsidR="00AB2C72" w:rsidP="002A2840" w:rsidRDefault="420B50F3" w14:paraId="19058452" w14:textId="3520FF32">
      <w:pPr>
        <w:spacing w:line="240" w:lineRule="exact"/>
        <w:rPr>
          <w:rFonts w:eastAsia="Gill Sans MT" w:asciiTheme="minorHAnsi" w:hAnsiTheme="minorHAnsi" w:cstheme="minorHAnsi"/>
          <w:b/>
          <w:bCs/>
          <w:color w:val="3D3D3D"/>
          <w:sz w:val="24"/>
          <w:lang w:val="nl-NL"/>
        </w:rPr>
      </w:pPr>
      <w:r w:rsidRPr="008031E8">
        <w:rPr>
          <w:rFonts w:eastAsia="Gill Sans MT" w:asciiTheme="minorHAnsi" w:hAnsiTheme="minorHAnsi" w:cstheme="minorHAnsi"/>
          <w:b/>
          <w:bCs/>
          <w:color w:val="3D3D3D"/>
          <w:sz w:val="24"/>
          <w:lang w:val="nl-NL"/>
        </w:rPr>
        <w:t>Besluit:</w:t>
      </w:r>
    </w:p>
    <w:p w:rsidRPr="002A2840" w:rsidR="00AB2C72" w:rsidP="002A2840" w:rsidRDefault="420B50F3" w14:paraId="7DAAB8E4" w14:textId="338485DB">
      <w:pPr>
        <w:spacing w:line="240" w:lineRule="exact"/>
        <w:rPr>
          <w:rFonts w:eastAsia="Gill Sans MT" w:asciiTheme="minorHAnsi" w:hAnsiTheme="minorHAnsi" w:cstheme="minorHAnsi"/>
          <w:color w:val="3D3D3D"/>
          <w:sz w:val="22"/>
          <w:szCs w:val="22"/>
          <w:lang w:val="nl-NL"/>
        </w:rPr>
      </w:pPr>
      <w:r w:rsidRPr="002A2840">
        <w:rPr>
          <w:rFonts w:eastAsia="Gill Sans MT" w:asciiTheme="minorHAnsi" w:hAnsiTheme="minorHAnsi" w:cstheme="minorHAnsi"/>
          <w:color w:val="3D3D3D"/>
          <w:sz w:val="22"/>
          <w:szCs w:val="22"/>
          <w:lang w:val="nl-NL"/>
        </w:rPr>
        <w:t xml:space="preserve">Art. 1: </w:t>
      </w:r>
      <w:r w:rsidRPr="002A2840" w:rsidR="0939D811">
        <w:rPr>
          <w:rFonts w:eastAsia="Gill Sans MT" w:asciiTheme="minorHAnsi" w:hAnsiTheme="minorHAnsi" w:cstheme="minorHAnsi"/>
          <w:color w:val="3D3D3D"/>
          <w:sz w:val="22"/>
          <w:szCs w:val="22"/>
          <w:lang w:val="nl-NL"/>
        </w:rPr>
        <w:t>De raad van bestuur</w:t>
      </w:r>
      <w:r w:rsidRPr="002A2840">
        <w:rPr>
          <w:rFonts w:eastAsia="Gill Sans MT" w:asciiTheme="minorHAnsi" w:hAnsiTheme="minorHAnsi" w:cstheme="minorHAnsi"/>
          <w:color w:val="3D3D3D"/>
          <w:sz w:val="22"/>
          <w:szCs w:val="22"/>
          <w:lang w:val="nl-NL"/>
        </w:rPr>
        <w:t xml:space="preserve"> stelt vast dat de commissie de bezwaren die de Cultuurregio indiende op het voorlopige oordeel</w:t>
      </w:r>
      <w:r w:rsidRPr="002A2840" w:rsidR="6BC98275">
        <w:rPr>
          <w:rFonts w:eastAsia="Gill Sans MT" w:asciiTheme="minorHAnsi" w:hAnsiTheme="minorHAnsi" w:cstheme="minorHAnsi"/>
          <w:color w:val="3D3D3D"/>
          <w:sz w:val="22"/>
          <w:szCs w:val="22"/>
          <w:lang w:val="nl-NL"/>
        </w:rPr>
        <w:t xml:space="preserve"> heeft gehoord en heeft geoordeeld dat deze terecht waren en bijgevolg het beoordelingsdossier in het voordeel van onze projectvereniging heeft aangepast. </w:t>
      </w:r>
    </w:p>
    <w:p w:rsidRPr="008031E8" w:rsidR="4BFA269E" w:rsidP="002A2840" w:rsidRDefault="4BFA269E" w14:paraId="7B5AE44C" w14:textId="5EAFC0DF">
      <w:pPr>
        <w:spacing w:line="240" w:lineRule="exact"/>
        <w:rPr>
          <w:rFonts w:eastAsia="Gill Sans MT" w:asciiTheme="minorHAnsi" w:hAnsiTheme="minorHAnsi" w:cstheme="minorHAnsi"/>
          <w:color w:val="3D3D3D"/>
          <w:sz w:val="24"/>
          <w:lang w:val="nl-NL"/>
        </w:rPr>
      </w:pPr>
    </w:p>
    <w:p w:rsidRPr="008031E8" w:rsidR="00AB2C72" w:rsidP="002A2840" w:rsidRDefault="002A2840" w14:paraId="0E27B00A" w14:textId="3690993A">
      <w:pPr>
        <w:spacing w:line="259" w:lineRule="auto"/>
        <w:rPr>
          <w:rFonts w:eastAsia="Gill Sans MT" w:asciiTheme="minorHAnsi" w:hAnsiTheme="minorHAnsi" w:cstheme="minorHAnsi"/>
          <w:b/>
          <w:bCs/>
          <w:sz w:val="24"/>
          <w:lang w:val="nl-NL"/>
        </w:rPr>
      </w:pPr>
      <w:r>
        <w:rPr>
          <w:rFonts w:eastAsia="Gill Sans MT" w:asciiTheme="minorHAnsi" w:hAnsiTheme="minorHAnsi" w:cstheme="minorHAnsi"/>
          <w:b/>
          <w:bCs/>
          <w:sz w:val="24"/>
          <w:lang w:val="nl-NL"/>
        </w:rPr>
        <w:t xml:space="preserve">3.3 </w:t>
      </w:r>
      <w:r>
        <w:rPr>
          <w:rFonts w:eastAsia="Gill Sans MT" w:asciiTheme="minorHAnsi" w:hAnsiTheme="minorHAnsi" w:cstheme="minorHAnsi"/>
          <w:b/>
          <w:bCs/>
          <w:sz w:val="24"/>
          <w:lang w:val="nl-NL"/>
        </w:rPr>
        <w:tab/>
      </w:r>
      <w:r w:rsidRPr="008031E8" w:rsidR="339C9F0C">
        <w:rPr>
          <w:rFonts w:eastAsia="Gill Sans MT" w:asciiTheme="minorHAnsi" w:hAnsiTheme="minorHAnsi" w:cstheme="minorHAnsi"/>
          <w:b/>
          <w:bCs/>
          <w:sz w:val="24"/>
          <w:lang w:val="nl-NL"/>
        </w:rPr>
        <w:t>Samenwerkingsovereenkomst “Digitalisering Gazet van Halle”</w:t>
      </w:r>
    </w:p>
    <w:p w:rsidRPr="002A2840" w:rsidR="339C9F0C" w:rsidP="002A2840" w:rsidRDefault="339C9F0C" w14:paraId="126503D5" w14:textId="24022BDE">
      <w:pPr>
        <w:spacing w:line="259" w:lineRule="auto"/>
        <w:rPr>
          <w:rFonts w:eastAsia="Gill Sans MT" w:asciiTheme="minorHAnsi" w:hAnsiTheme="minorHAnsi" w:cstheme="minorHAnsi"/>
          <w:sz w:val="22"/>
          <w:szCs w:val="22"/>
          <w:lang w:val="nl-NL"/>
        </w:rPr>
      </w:pPr>
      <w:r w:rsidRPr="002A2840">
        <w:rPr>
          <w:rFonts w:eastAsia="Gill Sans MT" w:asciiTheme="minorHAnsi" w:hAnsiTheme="minorHAnsi" w:cstheme="minorHAnsi"/>
          <w:sz w:val="22"/>
          <w:szCs w:val="22"/>
          <w:lang w:val="nl-NL"/>
        </w:rPr>
        <w:t xml:space="preserve">Den Ast (Halle) zal als eerste lokale actor in onze streek aan de slag gaan met de massadigitalisering van haar krantenarchief teneinde dit duurzaam te ontsluiten naar het grote publiek. De </w:t>
      </w:r>
      <w:proofErr w:type="spellStart"/>
      <w:r w:rsidRPr="002A2840">
        <w:rPr>
          <w:rFonts w:eastAsia="Gill Sans MT" w:asciiTheme="minorHAnsi" w:hAnsiTheme="minorHAnsi" w:cstheme="minorHAnsi"/>
          <w:sz w:val="22"/>
          <w:szCs w:val="22"/>
          <w:lang w:val="nl-NL"/>
        </w:rPr>
        <w:t>Erfgoedcel</w:t>
      </w:r>
      <w:proofErr w:type="spellEnd"/>
      <w:r w:rsidRPr="002A2840">
        <w:rPr>
          <w:rFonts w:eastAsia="Gill Sans MT" w:asciiTheme="minorHAnsi" w:hAnsiTheme="minorHAnsi" w:cstheme="minorHAnsi"/>
          <w:sz w:val="22"/>
          <w:szCs w:val="22"/>
          <w:lang w:val="nl-NL"/>
        </w:rPr>
        <w:t xml:space="preserve"> ondersteunt dit pr</w:t>
      </w:r>
      <w:r w:rsidRPr="002A2840" w:rsidR="00CA03F1">
        <w:rPr>
          <w:rFonts w:eastAsia="Gill Sans MT" w:asciiTheme="minorHAnsi" w:hAnsiTheme="minorHAnsi" w:cstheme="minorHAnsi"/>
          <w:sz w:val="22"/>
          <w:szCs w:val="22"/>
          <w:lang w:val="nl-NL"/>
        </w:rPr>
        <w:t>oject reeds sinds 2019 en voorzag binnen haar actieplan ook een financiële ondersteuning van het ontsluitingsluik. Door de covid-19 maatregelen is het project bij verschillende partners echter vertraagd waardoor de financi</w:t>
      </w:r>
      <w:r w:rsidRPr="002A2840" w:rsidR="26A097BA">
        <w:rPr>
          <w:rFonts w:eastAsia="Gill Sans MT" w:asciiTheme="minorHAnsi" w:hAnsiTheme="minorHAnsi" w:cstheme="minorHAnsi"/>
          <w:sz w:val="22"/>
          <w:szCs w:val="22"/>
          <w:lang w:val="nl-NL"/>
        </w:rPr>
        <w:t>ering opschuift naar 21 of 22.</w:t>
      </w:r>
      <w:r w:rsidRPr="002A2840" w:rsidR="28731862">
        <w:rPr>
          <w:rFonts w:eastAsia="Gill Sans MT" w:asciiTheme="minorHAnsi" w:hAnsiTheme="minorHAnsi" w:cstheme="minorHAnsi"/>
          <w:sz w:val="22"/>
          <w:szCs w:val="22"/>
          <w:lang w:val="nl-NL"/>
        </w:rPr>
        <w:t xml:space="preserve"> Dit is niet opgenomen in het beleidsplan van de EGC en kan gezien de beperkingen door de Vlaamse overheid niet worden overgedragen.</w:t>
      </w:r>
      <w:r w:rsidRPr="002A2840" w:rsidR="26A097BA">
        <w:rPr>
          <w:rFonts w:eastAsia="Gill Sans MT" w:asciiTheme="minorHAnsi" w:hAnsiTheme="minorHAnsi" w:cstheme="minorHAnsi"/>
          <w:sz w:val="22"/>
          <w:szCs w:val="22"/>
          <w:lang w:val="nl-NL"/>
        </w:rPr>
        <w:t xml:space="preserve">  De inhoudelijke ondersteuning door de </w:t>
      </w:r>
      <w:proofErr w:type="spellStart"/>
      <w:r w:rsidRPr="002A2840" w:rsidR="26A097BA">
        <w:rPr>
          <w:rFonts w:eastAsia="Gill Sans MT" w:asciiTheme="minorHAnsi" w:hAnsiTheme="minorHAnsi" w:cstheme="minorHAnsi"/>
          <w:sz w:val="22"/>
          <w:szCs w:val="22"/>
          <w:lang w:val="nl-NL"/>
        </w:rPr>
        <w:t>Erfgoedcel</w:t>
      </w:r>
      <w:proofErr w:type="spellEnd"/>
      <w:r w:rsidRPr="002A2840" w:rsidR="26A097BA">
        <w:rPr>
          <w:rFonts w:eastAsia="Gill Sans MT" w:asciiTheme="minorHAnsi" w:hAnsiTheme="minorHAnsi" w:cstheme="minorHAnsi"/>
          <w:sz w:val="22"/>
          <w:szCs w:val="22"/>
          <w:lang w:val="nl-NL"/>
        </w:rPr>
        <w:t xml:space="preserve"> (o.a. het opzetten van een QC-procedure) is echter enkel nog voorzien in 2020</w:t>
      </w:r>
      <w:r w:rsidRPr="002A2840" w:rsidR="39072E5A">
        <w:rPr>
          <w:rFonts w:eastAsia="Gill Sans MT" w:asciiTheme="minorHAnsi" w:hAnsiTheme="minorHAnsi" w:cstheme="minorHAnsi"/>
          <w:sz w:val="22"/>
          <w:szCs w:val="22"/>
          <w:lang w:val="nl-NL"/>
        </w:rPr>
        <w:t xml:space="preserve">. Teneinde dit project toch duurzaam te kunnen ondersteunen </w:t>
      </w:r>
      <w:proofErr w:type="spellStart"/>
      <w:r w:rsidRPr="002A2840" w:rsidR="39072E5A">
        <w:rPr>
          <w:rFonts w:eastAsia="Gill Sans MT" w:asciiTheme="minorHAnsi" w:hAnsiTheme="minorHAnsi" w:cstheme="minorHAnsi"/>
          <w:sz w:val="22"/>
          <w:szCs w:val="22"/>
          <w:lang w:val="nl-NL"/>
        </w:rPr>
        <w:t>ikv</w:t>
      </w:r>
      <w:proofErr w:type="spellEnd"/>
      <w:r w:rsidRPr="002A2840" w:rsidR="39072E5A">
        <w:rPr>
          <w:rFonts w:eastAsia="Gill Sans MT" w:asciiTheme="minorHAnsi" w:hAnsiTheme="minorHAnsi" w:cstheme="minorHAnsi"/>
          <w:sz w:val="22"/>
          <w:szCs w:val="22"/>
          <w:lang w:val="nl-NL"/>
        </w:rPr>
        <w:t xml:space="preserve"> de publieksontsluiting wordt er voorgesteld om via een </w:t>
      </w:r>
      <w:proofErr w:type="spellStart"/>
      <w:r w:rsidRPr="002A2840" w:rsidR="39072E5A">
        <w:rPr>
          <w:rFonts w:eastAsia="Gill Sans MT" w:asciiTheme="minorHAnsi" w:hAnsiTheme="minorHAnsi" w:cstheme="minorHAnsi"/>
          <w:sz w:val="22"/>
          <w:szCs w:val="22"/>
          <w:lang w:val="nl-NL"/>
        </w:rPr>
        <w:t>samenwerkingsovereenkomt</w:t>
      </w:r>
      <w:proofErr w:type="spellEnd"/>
      <w:r w:rsidRPr="002A2840" w:rsidR="39072E5A">
        <w:rPr>
          <w:rFonts w:eastAsia="Gill Sans MT" w:asciiTheme="minorHAnsi" w:hAnsiTheme="minorHAnsi" w:cstheme="minorHAnsi"/>
          <w:sz w:val="22"/>
          <w:szCs w:val="22"/>
          <w:lang w:val="nl-NL"/>
        </w:rPr>
        <w:t xml:space="preserve"> de voorzien budgetten aan de hand van een afsprakennota in 2020 reeds ove</w:t>
      </w:r>
      <w:r w:rsidRPr="002A2840" w:rsidR="6E681302">
        <w:rPr>
          <w:rFonts w:eastAsia="Gill Sans MT" w:asciiTheme="minorHAnsi" w:hAnsiTheme="minorHAnsi" w:cstheme="minorHAnsi"/>
          <w:sz w:val="22"/>
          <w:szCs w:val="22"/>
          <w:lang w:val="nl-NL"/>
        </w:rPr>
        <w:t xml:space="preserve">r te dragen aan Den Ast. Op deze manier kan het project </w:t>
      </w:r>
      <w:r w:rsidRPr="002A2840" w:rsidR="007DD3EF">
        <w:rPr>
          <w:rFonts w:eastAsia="Gill Sans MT" w:asciiTheme="minorHAnsi" w:hAnsiTheme="minorHAnsi" w:cstheme="minorHAnsi"/>
          <w:sz w:val="22"/>
          <w:szCs w:val="22"/>
          <w:lang w:val="nl-NL"/>
        </w:rPr>
        <w:t xml:space="preserve">ook in 21 en 22 haar pilootfunctie voor de regio blijven vervullen. </w:t>
      </w:r>
    </w:p>
    <w:p w:rsidRPr="002A2840" w:rsidR="007DD3EF" w:rsidP="4BFA269E" w:rsidRDefault="007DD3EF" w14:paraId="279C4DDC" w14:textId="2AEF797A">
      <w:pPr>
        <w:spacing w:line="259" w:lineRule="auto"/>
        <w:ind w:left="708"/>
        <w:rPr>
          <w:rFonts w:eastAsia="Gill Sans MT" w:asciiTheme="minorHAnsi" w:hAnsiTheme="minorHAnsi" w:cstheme="minorHAnsi"/>
          <w:sz w:val="22"/>
          <w:szCs w:val="22"/>
          <w:lang w:val="nl-NL"/>
        </w:rPr>
      </w:pPr>
      <w:r w:rsidRPr="002A2840">
        <w:rPr>
          <w:rFonts w:eastAsia="Gill Sans MT" w:asciiTheme="minorHAnsi" w:hAnsiTheme="minorHAnsi" w:cstheme="minorHAnsi"/>
          <w:sz w:val="22"/>
          <w:szCs w:val="22"/>
          <w:lang w:val="nl-NL"/>
        </w:rPr>
        <w:t>Bijlage: samenwerkingsovereenkomst</w:t>
      </w:r>
    </w:p>
    <w:p w:rsidRPr="008031E8" w:rsidR="007DD3EF" w:rsidP="002A2840" w:rsidRDefault="007DD3EF" w14:paraId="4B876A84" w14:textId="39106E13">
      <w:pPr>
        <w:spacing w:line="259" w:lineRule="auto"/>
        <w:rPr>
          <w:rFonts w:eastAsia="Gill Sans MT" w:asciiTheme="minorHAnsi" w:hAnsiTheme="minorHAnsi" w:cstheme="minorHAnsi"/>
          <w:b/>
          <w:bCs/>
          <w:sz w:val="24"/>
          <w:lang w:val="nl-NL"/>
        </w:rPr>
      </w:pPr>
      <w:r w:rsidRPr="008031E8">
        <w:rPr>
          <w:rFonts w:eastAsia="Gill Sans MT" w:asciiTheme="minorHAnsi" w:hAnsiTheme="minorHAnsi" w:cstheme="minorHAnsi"/>
          <w:b/>
          <w:bCs/>
          <w:sz w:val="24"/>
          <w:lang w:val="nl-NL"/>
        </w:rPr>
        <w:t>Besluit:</w:t>
      </w:r>
    </w:p>
    <w:p w:rsidRPr="002A2840" w:rsidR="007DD3EF" w:rsidP="3D34DC7C" w:rsidRDefault="007DD3EF" w14:paraId="63BFEAFE" w14:textId="1ECD7FB2">
      <w:pPr>
        <w:spacing w:line="259" w:lineRule="auto"/>
        <w:rPr>
          <w:rFonts w:ascii="Calibri" w:hAnsi="Calibri" w:eastAsia="Gill Sans MT" w:cs="Calibri" w:asciiTheme="minorAscii" w:hAnsiTheme="minorAscii" w:cstheme="minorAscii"/>
          <w:color w:val="3D3D3D"/>
          <w:sz w:val="22"/>
          <w:szCs w:val="22"/>
          <w:lang w:val="nl-NL"/>
        </w:rPr>
      </w:pPr>
      <w:r w:rsidRPr="3D34DC7C" w:rsidR="007DD3EF">
        <w:rPr>
          <w:rFonts w:ascii="Calibri" w:hAnsi="Calibri" w:eastAsia="Gill Sans MT" w:cs="Calibri" w:asciiTheme="minorAscii" w:hAnsiTheme="minorAscii" w:cstheme="minorAscii"/>
          <w:sz w:val="22"/>
          <w:szCs w:val="22"/>
          <w:lang w:val="nl-NL"/>
        </w:rPr>
        <w:t xml:space="preserve">Art. 1: </w:t>
      </w:r>
      <w:r w:rsidRPr="3D34DC7C" w:rsidR="007DD3EF">
        <w:rPr>
          <w:rFonts w:ascii="Calibri" w:hAnsi="Calibri" w:eastAsia="Gill Sans MT" w:cs="Calibri" w:asciiTheme="minorAscii" w:hAnsiTheme="minorAscii" w:cstheme="minorAscii"/>
          <w:color w:val="3D3D3D"/>
          <w:sz w:val="22"/>
          <w:szCs w:val="22"/>
          <w:lang w:val="nl-NL"/>
        </w:rPr>
        <w:t xml:space="preserve">De raad van bestuur </w:t>
      </w:r>
      <w:r w:rsidRPr="3D34DC7C" w:rsidR="1B56BBC0">
        <w:rPr>
          <w:rFonts w:ascii="Calibri" w:hAnsi="Calibri" w:eastAsia="Gill Sans MT" w:cs="Calibri" w:asciiTheme="minorAscii" w:hAnsiTheme="minorAscii" w:cstheme="minorAscii"/>
          <w:color w:val="3D3D3D"/>
          <w:sz w:val="22"/>
          <w:szCs w:val="22"/>
          <w:lang w:val="nl-NL"/>
        </w:rPr>
        <w:t>beslist</w:t>
      </w:r>
      <w:r w:rsidRPr="3D34DC7C" w:rsidR="007DD3EF">
        <w:rPr>
          <w:rFonts w:ascii="Calibri" w:hAnsi="Calibri" w:eastAsia="Gill Sans MT" w:cs="Calibri" w:asciiTheme="minorAscii" w:hAnsiTheme="minorAscii" w:cstheme="minorAscii"/>
          <w:color w:val="3D3D3D"/>
          <w:sz w:val="22"/>
          <w:szCs w:val="22"/>
          <w:lang w:val="nl-NL"/>
        </w:rPr>
        <w:t xml:space="preserve"> </w:t>
      </w:r>
      <w:r w:rsidRPr="3D34DC7C" w:rsidR="007DD3EF">
        <w:rPr>
          <w:rFonts w:ascii="Calibri" w:hAnsi="Calibri" w:eastAsia="Gill Sans MT" w:cs="Calibri" w:asciiTheme="minorAscii" w:hAnsiTheme="minorAscii" w:cstheme="minorAscii"/>
          <w:color w:val="3D3D3D"/>
          <w:sz w:val="22"/>
          <w:szCs w:val="22"/>
          <w:lang w:val="nl-NL"/>
        </w:rPr>
        <w:t xml:space="preserve">de samenwerkingsovereenkomst tussen de </w:t>
      </w:r>
      <w:proofErr w:type="spellStart"/>
      <w:r w:rsidRPr="3D34DC7C" w:rsidR="007DD3EF">
        <w:rPr>
          <w:rFonts w:ascii="Calibri" w:hAnsi="Calibri" w:eastAsia="Gill Sans MT" w:cs="Calibri" w:asciiTheme="minorAscii" w:hAnsiTheme="minorAscii" w:cstheme="minorAscii"/>
          <w:color w:val="3D3D3D"/>
          <w:sz w:val="22"/>
          <w:szCs w:val="22"/>
          <w:lang w:val="nl-NL"/>
        </w:rPr>
        <w:t>erfgoedcel</w:t>
      </w:r>
      <w:proofErr w:type="spellEnd"/>
      <w:r w:rsidRPr="3D34DC7C" w:rsidR="007DD3EF">
        <w:rPr>
          <w:rFonts w:ascii="Calibri" w:hAnsi="Calibri" w:eastAsia="Gill Sans MT" w:cs="Calibri" w:asciiTheme="minorAscii" w:hAnsiTheme="minorAscii" w:cstheme="minorAscii"/>
          <w:color w:val="3D3D3D"/>
          <w:sz w:val="22"/>
          <w:szCs w:val="22"/>
          <w:lang w:val="nl-NL"/>
        </w:rPr>
        <w:t xml:space="preserve"> PZ en den AST </w:t>
      </w:r>
      <w:proofErr w:type="spellStart"/>
      <w:r w:rsidRPr="3D34DC7C" w:rsidR="007DD3EF">
        <w:rPr>
          <w:rFonts w:ascii="Calibri" w:hAnsi="Calibri" w:eastAsia="Gill Sans MT" w:cs="Calibri" w:asciiTheme="minorAscii" w:hAnsiTheme="minorAscii" w:cstheme="minorAscii"/>
          <w:color w:val="3D3D3D"/>
          <w:sz w:val="22"/>
          <w:szCs w:val="22"/>
          <w:lang w:val="nl-NL"/>
        </w:rPr>
        <w:t>ikv</w:t>
      </w:r>
      <w:proofErr w:type="spellEnd"/>
      <w:r w:rsidRPr="3D34DC7C" w:rsidR="007DD3EF">
        <w:rPr>
          <w:rFonts w:ascii="Calibri" w:hAnsi="Calibri" w:eastAsia="Gill Sans MT" w:cs="Calibri" w:asciiTheme="minorAscii" w:hAnsiTheme="minorAscii" w:cstheme="minorAscii"/>
          <w:color w:val="3D3D3D"/>
          <w:sz w:val="22"/>
          <w:szCs w:val="22"/>
          <w:lang w:val="nl-NL"/>
        </w:rPr>
        <w:t xml:space="preserve"> het piloottraject “Massadigitalisering van het krantenarchief”</w:t>
      </w:r>
      <w:r w:rsidRPr="3D34DC7C" w:rsidR="6F35EC93">
        <w:rPr>
          <w:rFonts w:ascii="Calibri" w:hAnsi="Calibri" w:eastAsia="Gill Sans MT" w:cs="Calibri" w:asciiTheme="minorAscii" w:hAnsiTheme="minorAscii" w:cstheme="minorAscii"/>
          <w:color w:val="3D3D3D"/>
          <w:sz w:val="22"/>
          <w:szCs w:val="22"/>
          <w:lang w:val="nl-NL"/>
        </w:rPr>
        <w:t xml:space="preserve"> te ondertekenen</w:t>
      </w:r>
      <w:r w:rsidRPr="3D34DC7C" w:rsidR="002A2840">
        <w:rPr>
          <w:rFonts w:ascii="Calibri" w:hAnsi="Calibri" w:eastAsia="Gill Sans MT" w:cs="Calibri" w:asciiTheme="minorAscii" w:hAnsiTheme="minorAscii" w:cstheme="minorAscii"/>
          <w:color w:val="3D3D3D"/>
          <w:sz w:val="22"/>
          <w:szCs w:val="22"/>
          <w:lang w:val="nl-NL"/>
        </w:rPr>
        <w:t>.</w:t>
      </w:r>
    </w:p>
    <w:p w:rsidRPr="008031E8" w:rsidR="7EC145B5" w:rsidP="7EC145B5" w:rsidRDefault="7EC145B5" w14:paraId="1993753C" w14:textId="39C4E9E3">
      <w:pPr>
        <w:spacing w:line="259" w:lineRule="auto"/>
        <w:rPr>
          <w:rFonts w:eastAsia="Gill Sans MT" w:asciiTheme="minorHAnsi" w:hAnsiTheme="minorHAnsi" w:cstheme="minorHAnsi"/>
          <w:color w:val="3D3D3D"/>
          <w:szCs w:val="20"/>
          <w:lang w:val="nl-NL"/>
        </w:rPr>
      </w:pPr>
    </w:p>
    <w:p w:rsidR="6A66201F" w:rsidP="6A66201F" w:rsidRDefault="40F00550" w14:paraId="73198F57" w14:textId="57D4917E">
      <w:pPr>
        <w:pStyle w:val="Lijstalinea"/>
        <w:numPr>
          <w:ilvl w:val="0"/>
          <w:numId w:val="12"/>
        </w:numPr>
        <w:spacing w:after="0" w:line="259" w:lineRule="auto"/>
        <w:jc w:val="both"/>
        <w:rPr>
          <w:rFonts w:eastAsia="Gill Sans MT" w:asciiTheme="minorHAnsi" w:hAnsiTheme="minorHAnsi" w:cstheme="minorHAnsi"/>
          <w:b/>
          <w:bCs/>
          <w:color w:val="E36C0A"/>
          <w:sz w:val="24"/>
          <w:lang w:val="nl-NL"/>
        </w:rPr>
      </w:pPr>
      <w:r w:rsidRPr="008031E8">
        <w:rPr>
          <w:rFonts w:eastAsia="Gill Sans MT" w:asciiTheme="minorHAnsi" w:hAnsiTheme="minorHAnsi" w:cstheme="minorHAnsi"/>
          <w:b/>
          <w:bCs/>
          <w:color w:val="E36C0A"/>
          <w:sz w:val="24"/>
          <w:lang w:val="nl-NL"/>
        </w:rPr>
        <w:t>IOED</w:t>
      </w:r>
    </w:p>
    <w:p w:rsidRPr="002A2840" w:rsidR="002A2840" w:rsidP="002A2840" w:rsidRDefault="002A2840" w14:paraId="10DE65C5" w14:textId="77777777">
      <w:pPr>
        <w:pStyle w:val="Lijstalinea"/>
        <w:spacing w:after="0" w:line="259" w:lineRule="auto"/>
        <w:ind w:left="288"/>
        <w:jc w:val="both"/>
        <w:rPr>
          <w:rFonts w:eastAsia="Gill Sans MT" w:asciiTheme="minorHAnsi" w:hAnsiTheme="minorHAnsi" w:cstheme="minorHAnsi"/>
          <w:b/>
          <w:bCs/>
          <w:color w:val="E36C0A"/>
          <w:sz w:val="24"/>
          <w:lang w:val="nl-NL"/>
        </w:rPr>
      </w:pPr>
    </w:p>
    <w:p w:rsidRPr="008031E8" w:rsidR="40F00550" w:rsidP="4BFA269E" w:rsidRDefault="6008945C" w14:paraId="7C9569F2" w14:textId="2F850DAB">
      <w:pPr>
        <w:spacing w:line="240" w:lineRule="exact"/>
        <w:ind w:firstLine="360"/>
        <w:rPr>
          <w:rFonts w:eastAsia="Gill Sans MT" w:asciiTheme="minorHAnsi" w:hAnsiTheme="minorHAnsi" w:cstheme="minorHAnsi"/>
          <w:b/>
          <w:bCs/>
          <w:color w:val="3D3D3D"/>
          <w:sz w:val="24"/>
          <w:lang w:val="nl-NL"/>
        </w:rPr>
      </w:pPr>
      <w:r w:rsidRPr="002A2840">
        <w:rPr>
          <w:rFonts w:eastAsia="Gill Sans MT" w:asciiTheme="minorHAnsi" w:hAnsiTheme="minorHAnsi" w:cstheme="minorHAnsi"/>
          <w:b/>
          <w:bCs/>
          <w:color w:val="3D3D3D"/>
          <w:sz w:val="24"/>
          <w:lang w:val="nl-NL"/>
        </w:rPr>
        <w:t>4</w:t>
      </w:r>
      <w:r w:rsidRPr="002A2840" w:rsidR="40F00550">
        <w:rPr>
          <w:rFonts w:eastAsia="Gill Sans MT" w:asciiTheme="minorHAnsi" w:hAnsiTheme="minorHAnsi" w:cstheme="minorHAnsi"/>
          <w:b/>
          <w:bCs/>
          <w:color w:val="3D3D3D"/>
          <w:sz w:val="24"/>
          <w:lang w:val="nl-NL"/>
        </w:rPr>
        <w:t>.1.</w:t>
      </w:r>
      <w:r w:rsidRPr="008031E8" w:rsidR="40F00550">
        <w:rPr>
          <w:rFonts w:eastAsia="Gill Sans MT" w:asciiTheme="minorHAnsi" w:hAnsiTheme="minorHAnsi" w:cstheme="minorHAnsi"/>
          <w:b/>
          <w:bCs/>
          <w:color w:val="3D3D3D"/>
          <w:sz w:val="24"/>
          <w:lang w:val="nl-NL"/>
        </w:rPr>
        <w:t xml:space="preserve"> Tijdelijke medewerker archeologie en vervanging Thomas</w:t>
      </w:r>
    </w:p>
    <w:p w:rsidRPr="005674E6" w:rsidR="40F00550" w:rsidP="002A2840" w:rsidRDefault="002A2840" w14:paraId="4D4F7E98" w14:textId="767996BA">
      <w:pPr>
        <w:spacing w:line="240" w:lineRule="exact"/>
        <w:rPr>
          <w:rFonts w:eastAsia="Gill Sans MT" w:asciiTheme="minorHAnsi" w:hAnsiTheme="minorHAnsi" w:cstheme="minorHAnsi"/>
          <w:color w:val="3D3D3D"/>
          <w:sz w:val="22"/>
          <w:szCs w:val="22"/>
        </w:rPr>
      </w:pPr>
      <w:r w:rsidRPr="005674E6">
        <w:rPr>
          <w:rFonts w:eastAsia="Gill Sans MT" w:asciiTheme="minorHAnsi" w:hAnsiTheme="minorHAnsi" w:cstheme="minorHAnsi"/>
          <w:color w:val="3D3D3D"/>
          <w:sz w:val="22"/>
          <w:szCs w:val="22"/>
          <w:lang w:val="nl-NL"/>
        </w:rPr>
        <w:t xml:space="preserve">Op </w:t>
      </w:r>
      <w:r w:rsidRPr="005674E6" w:rsidR="40F00550">
        <w:rPr>
          <w:rFonts w:eastAsia="Gill Sans MT" w:asciiTheme="minorHAnsi" w:hAnsiTheme="minorHAnsi" w:cstheme="minorHAnsi"/>
          <w:color w:val="3D3D3D"/>
          <w:sz w:val="22"/>
          <w:szCs w:val="22"/>
          <w:lang w:val="nl-NL"/>
        </w:rPr>
        <w:t>22 juli</w:t>
      </w:r>
      <w:r w:rsidRPr="005674E6">
        <w:rPr>
          <w:rFonts w:eastAsia="Gill Sans MT" w:asciiTheme="minorHAnsi" w:hAnsiTheme="minorHAnsi" w:cstheme="minorHAnsi"/>
          <w:color w:val="3D3D3D"/>
          <w:sz w:val="22"/>
          <w:szCs w:val="22"/>
          <w:lang w:val="nl-NL"/>
        </w:rPr>
        <w:t xml:space="preserve"> is de procedure afgerond. </w:t>
      </w:r>
    </w:p>
    <w:p w:rsidRPr="005674E6" w:rsidR="40F00550" w:rsidP="00AD115F" w:rsidRDefault="40F00550" w14:paraId="284B0B54" w14:textId="4465156F">
      <w:pPr>
        <w:pStyle w:val="Lijstalinea"/>
        <w:numPr>
          <w:ilvl w:val="2"/>
          <w:numId w:val="1"/>
        </w:numPr>
        <w:spacing w:line="240" w:lineRule="exact"/>
        <w:rPr>
          <w:rFonts w:eastAsia="Gill Sans MT" w:asciiTheme="minorHAnsi" w:hAnsiTheme="minorHAnsi" w:cstheme="minorHAnsi"/>
          <w:color w:val="3D3D3D"/>
          <w:sz w:val="22"/>
          <w:szCs w:val="22"/>
        </w:rPr>
      </w:pPr>
      <w:r w:rsidRPr="005674E6">
        <w:rPr>
          <w:rFonts w:eastAsia="Gill Sans MT" w:asciiTheme="minorHAnsi" w:hAnsiTheme="minorHAnsi" w:cstheme="minorHAnsi"/>
          <w:color w:val="3D3D3D"/>
          <w:sz w:val="22"/>
          <w:szCs w:val="22"/>
          <w:lang w:val="nl-NL"/>
        </w:rPr>
        <w:t>3 geslaagden</w:t>
      </w:r>
    </w:p>
    <w:p w:rsidRPr="005674E6" w:rsidR="40F00550" w:rsidP="00AD115F" w:rsidRDefault="40F00550" w14:paraId="3132DF2C" w14:textId="31984A98">
      <w:pPr>
        <w:pStyle w:val="Lijstalinea"/>
        <w:numPr>
          <w:ilvl w:val="2"/>
          <w:numId w:val="1"/>
        </w:numPr>
        <w:spacing w:line="240" w:lineRule="exact"/>
        <w:rPr>
          <w:rFonts w:eastAsia="Gill Sans MT" w:asciiTheme="minorHAnsi" w:hAnsiTheme="minorHAnsi" w:cstheme="minorHAnsi"/>
          <w:color w:val="3D3D3D"/>
          <w:sz w:val="22"/>
          <w:szCs w:val="22"/>
        </w:rPr>
      </w:pPr>
      <w:r w:rsidRPr="005674E6">
        <w:rPr>
          <w:rFonts w:eastAsia="Gill Sans MT" w:asciiTheme="minorHAnsi" w:hAnsiTheme="minorHAnsi" w:cstheme="minorHAnsi"/>
          <w:color w:val="3D3D3D"/>
          <w:sz w:val="22"/>
          <w:szCs w:val="22"/>
          <w:lang w:val="nl-NL"/>
        </w:rPr>
        <w:t>Best</w:t>
      </w:r>
      <w:r w:rsidRPr="005674E6" w:rsidR="002A2840">
        <w:rPr>
          <w:rFonts w:eastAsia="Gill Sans MT" w:asciiTheme="minorHAnsi" w:hAnsiTheme="minorHAnsi" w:cstheme="minorHAnsi"/>
          <w:color w:val="3D3D3D"/>
          <w:sz w:val="22"/>
          <w:szCs w:val="22"/>
          <w:lang w:val="nl-NL"/>
        </w:rPr>
        <w:t xml:space="preserve"> </w:t>
      </w:r>
      <w:r w:rsidRPr="005674E6">
        <w:rPr>
          <w:rFonts w:eastAsia="Gill Sans MT" w:asciiTheme="minorHAnsi" w:hAnsiTheme="minorHAnsi" w:cstheme="minorHAnsi"/>
          <w:color w:val="3D3D3D"/>
          <w:sz w:val="22"/>
          <w:szCs w:val="22"/>
          <w:lang w:val="nl-NL"/>
        </w:rPr>
        <w:t>geslaagde: Nikki Van de Wall</w:t>
      </w:r>
    </w:p>
    <w:p w:rsidRPr="005674E6" w:rsidR="40F00550" w:rsidP="00AD115F" w:rsidRDefault="40F00550" w14:paraId="3F6F4558" w14:textId="3951CCA6">
      <w:pPr>
        <w:pStyle w:val="Lijstalinea"/>
        <w:numPr>
          <w:ilvl w:val="2"/>
          <w:numId w:val="1"/>
        </w:numPr>
        <w:spacing w:line="240" w:lineRule="exact"/>
        <w:rPr>
          <w:rFonts w:eastAsia="Gill Sans MT" w:asciiTheme="minorHAnsi" w:hAnsiTheme="minorHAnsi" w:cstheme="minorHAnsi"/>
          <w:color w:val="3D3D3D"/>
          <w:sz w:val="22"/>
          <w:szCs w:val="22"/>
        </w:rPr>
      </w:pPr>
      <w:r w:rsidRPr="005674E6">
        <w:rPr>
          <w:rFonts w:eastAsia="Gill Sans MT" w:asciiTheme="minorHAnsi" w:hAnsiTheme="minorHAnsi" w:cstheme="minorHAnsi"/>
          <w:color w:val="3D3D3D"/>
          <w:sz w:val="22"/>
          <w:szCs w:val="22"/>
          <w:lang w:val="nl-NL"/>
        </w:rPr>
        <w:t>Contract: 10 augustus tot 31 december (mogelijk verlengbaar)</w:t>
      </w:r>
    </w:p>
    <w:p w:rsidRPr="005674E6" w:rsidR="40F00550" w:rsidP="00AD115F" w:rsidRDefault="40F00550" w14:paraId="6A9547DB" w14:textId="024C181D">
      <w:pPr>
        <w:pStyle w:val="Lijstalinea"/>
        <w:numPr>
          <w:ilvl w:val="2"/>
          <w:numId w:val="1"/>
        </w:numPr>
        <w:spacing w:line="240" w:lineRule="exact"/>
        <w:rPr>
          <w:rFonts w:eastAsia="Gill Sans MT" w:asciiTheme="minorHAnsi" w:hAnsiTheme="minorHAnsi" w:cstheme="minorHAnsi"/>
          <w:color w:val="3D3D3D"/>
          <w:sz w:val="22"/>
          <w:szCs w:val="22"/>
        </w:rPr>
      </w:pPr>
      <w:r w:rsidRPr="005674E6">
        <w:rPr>
          <w:rFonts w:eastAsia="Gill Sans MT" w:asciiTheme="minorHAnsi" w:hAnsiTheme="minorHAnsi" w:cstheme="minorHAnsi"/>
          <w:color w:val="3D3D3D"/>
          <w:sz w:val="22"/>
          <w:szCs w:val="22"/>
          <w:lang w:val="nl-NL"/>
        </w:rPr>
        <w:t>Taakstelling</w:t>
      </w:r>
    </w:p>
    <w:p w:rsidRPr="005674E6" w:rsidR="40F00550" w:rsidP="00AD115F" w:rsidRDefault="40F00550" w14:paraId="547AC5EC" w14:textId="6C2339A1">
      <w:pPr>
        <w:pStyle w:val="Lijstalinea"/>
        <w:numPr>
          <w:ilvl w:val="3"/>
          <w:numId w:val="1"/>
        </w:numPr>
        <w:spacing w:line="240" w:lineRule="exact"/>
        <w:rPr>
          <w:rFonts w:eastAsia="Gill Sans MT" w:asciiTheme="minorHAnsi" w:hAnsiTheme="minorHAnsi" w:cstheme="minorHAnsi"/>
          <w:color w:val="3D3D3D"/>
          <w:sz w:val="22"/>
          <w:szCs w:val="22"/>
        </w:rPr>
      </w:pPr>
      <w:r w:rsidRPr="005674E6">
        <w:rPr>
          <w:rFonts w:eastAsia="Gill Sans MT" w:asciiTheme="minorHAnsi" w:hAnsiTheme="minorHAnsi" w:cstheme="minorHAnsi"/>
          <w:color w:val="3D3D3D"/>
          <w:sz w:val="22"/>
          <w:szCs w:val="22"/>
          <w:lang w:val="nl-NL"/>
        </w:rPr>
        <w:t>4/5: archeologische verwachtingskaart</w:t>
      </w:r>
    </w:p>
    <w:p w:rsidRPr="005674E6" w:rsidR="40F00550" w:rsidP="00AD115F" w:rsidRDefault="40F00550" w14:paraId="47DC745B" w14:textId="6C5A4D4D">
      <w:pPr>
        <w:pStyle w:val="Lijstalinea"/>
        <w:numPr>
          <w:ilvl w:val="3"/>
          <w:numId w:val="1"/>
        </w:numPr>
        <w:spacing w:line="240" w:lineRule="exact"/>
        <w:rPr>
          <w:rFonts w:eastAsia="Gill Sans MT" w:asciiTheme="minorHAnsi" w:hAnsiTheme="minorHAnsi" w:cstheme="minorHAnsi"/>
          <w:color w:val="3D3D3D"/>
          <w:sz w:val="22"/>
          <w:szCs w:val="22"/>
        </w:rPr>
      </w:pPr>
      <w:r w:rsidRPr="005674E6">
        <w:rPr>
          <w:rFonts w:eastAsia="Gill Sans MT" w:asciiTheme="minorHAnsi" w:hAnsiTheme="minorHAnsi" w:cstheme="minorHAnsi"/>
          <w:color w:val="3D3D3D"/>
          <w:sz w:val="22"/>
          <w:szCs w:val="22"/>
          <w:lang w:val="nl-NL"/>
        </w:rPr>
        <w:t>1/5: gemeentelijke dossiers</w:t>
      </w:r>
    </w:p>
    <w:p w:rsidRPr="005674E6" w:rsidR="051AC14B" w:rsidP="005674E6" w:rsidRDefault="051AC14B" w14:paraId="09F39775" w14:textId="5FB16049">
      <w:pPr>
        <w:spacing w:line="240" w:lineRule="exact"/>
        <w:rPr>
          <w:rFonts w:eastAsia="Gill Sans MT" w:asciiTheme="minorHAnsi" w:hAnsiTheme="minorHAnsi" w:cstheme="minorHAnsi"/>
          <w:color w:val="3D3D3D"/>
          <w:sz w:val="22"/>
          <w:szCs w:val="22"/>
          <w:lang w:val="nl-NL"/>
        </w:rPr>
      </w:pPr>
      <w:r w:rsidRPr="005674E6">
        <w:rPr>
          <w:rFonts w:eastAsia="Gill Sans MT" w:asciiTheme="minorHAnsi" w:hAnsiTheme="minorHAnsi" w:cstheme="minorHAnsi"/>
          <w:color w:val="3D3D3D"/>
          <w:sz w:val="22"/>
          <w:szCs w:val="22"/>
          <w:lang w:val="nl-NL"/>
        </w:rPr>
        <w:t xml:space="preserve">Afwezigheid Thomas: zeker tot half/ eind </w:t>
      </w:r>
      <w:r w:rsidRPr="005674E6" w:rsidR="437528E2">
        <w:rPr>
          <w:rFonts w:eastAsia="Gill Sans MT" w:asciiTheme="minorHAnsi" w:hAnsiTheme="minorHAnsi" w:cstheme="minorHAnsi"/>
          <w:color w:val="3D3D3D"/>
          <w:sz w:val="22"/>
          <w:szCs w:val="22"/>
          <w:lang w:val="nl-NL"/>
        </w:rPr>
        <w:t>december</w:t>
      </w:r>
      <w:r w:rsidRPr="005674E6" w:rsidR="005674E6">
        <w:rPr>
          <w:rFonts w:eastAsia="Gill Sans MT" w:asciiTheme="minorHAnsi" w:hAnsiTheme="minorHAnsi" w:cstheme="minorHAnsi"/>
          <w:color w:val="3D3D3D"/>
          <w:sz w:val="22"/>
          <w:szCs w:val="22"/>
          <w:lang w:val="nl-NL"/>
        </w:rPr>
        <w:t>.</w:t>
      </w:r>
    </w:p>
    <w:p w:rsidRPr="005674E6" w:rsidR="6A66201F" w:rsidP="005674E6" w:rsidRDefault="00947D82" w14:paraId="3BD450AF" w14:textId="303579FB">
      <w:pPr>
        <w:spacing w:line="240" w:lineRule="exact"/>
        <w:rPr>
          <w:rFonts w:eastAsia="Gill Sans MT" w:asciiTheme="minorHAnsi" w:hAnsiTheme="minorHAnsi" w:cstheme="minorHAnsi"/>
          <w:color w:val="3D3D3D"/>
          <w:sz w:val="22"/>
          <w:szCs w:val="22"/>
          <w:lang w:val="nl-NL"/>
        </w:rPr>
      </w:pPr>
      <w:r w:rsidRPr="005674E6">
        <w:rPr>
          <w:rFonts w:eastAsia="Gill Sans MT" w:asciiTheme="minorHAnsi" w:hAnsiTheme="minorHAnsi" w:cstheme="minorHAnsi"/>
          <w:color w:val="3D3D3D"/>
          <w:sz w:val="22"/>
          <w:szCs w:val="22"/>
          <w:lang w:val="nl-NL"/>
        </w:rPr>
        <w:t>Judith</w:t>
      </w:r>
      <w:r w:rsidRPr="005674E6" w:rsidR="7E43F4D1">
        <w:rPr>
          <w:rFonts w:eastAsia="Gill Sans MT" w:asciiTheme="minorHAnsi" w:hAnsiTheme="minorHAnsi" w:cstheme="minorHAnsi"/>
          <w:color w:val="3D3D3D"/>
          <w:sz w:val="22"/>
          <w:szCs w:val="22"/>
          <w:lang w:val="nl-NL"/>
        </w:rPr>
        <w:t>, Hilke</w:t>
      </w:r>
      <w:r w:rsidRPr="005674E6">
        <w:rPr>
          <w:rFonts w:eastAsia="Gill Sans MT" w:asciiTheme="minorHAnsi" w:hAnsiTheme="minorHAnsi" w:cstheme="minorHAnsi"/>
          <w:color w:val="3D3D3D"/>
          <w:sz w:val="22"/>
          <w:szCs w:val="22"/>
          <w:lang w:val="nl-NL"/>
        </w:rPr>
        <w:t xml:space="preserve"> en Benedicte hebben ook enkele taken van IOED op zich genomen.</w:t>
      </w:r>
    </w:p>
    <w:p w:rsidRPr="008031E8" w:rsidR="051AC14B" w:rsidP="005674E6" w:rsidRDefault="051AC14B" w14:paraId="3D118074" w14:textId="3516F413">
      <w:pPr>
        <w:spacing w:line="240" w:lineRule="exact"/>
        <w:rPr>
          <w:rFonts w:eastAsia="Gill Sans MT" w:asciiTheme="minorHAnsi" w:hAnsiTheme="minorHAnsi" w:cstheme="minorHAnsi"/>
          <w:color w:val="3D3D3D"/>
          <w:sz w:val="24"/>
          <w:lang w:val="nl-NL"/>
        </w:rPr>
      </w:pPr>
      <w:r w:rsidRPr="008031E8">
        <w:rPr>
          <w:rFonts w:eastAsia="Gill Sans MT" w:asciiTheme="minorHAnsi" w:hAnsiTheme="minorHAnsi" w:cstheme="minorHAnsi"/>
          <w:b/>
          <w:bCs/>
          <w:color w:val="3D3D3D"/>
          <w:sz w:val="24"/>
          <w:lang w:val="nl-NL"/>
        </w:rPr>
        <w:t>Besluit:</w:t>
      </w:r>
      <w:r w:rsidRPr="008031E8">
        <w:rPr>
          <w:rFonts w:eastAsia="Gill Sans MT" w:asciiTheme="minorHAnsi" w:hAnsiTheme="minorHAnsi" w:cstheme="minorHAnsi"/>
          <w:color w:val="3D3D3D"/>
          <w:sz w:val="24"/>
          <w:lang w:val="nl-NL"/>
        </w:rPr>
        <w:t xml:space="preserve"> </w:t>
      </w:r>
    </w:p>
    <w:p w:rsidRPr="005674E6" w:rsidR="6A66201F" w:rsidP="6A66201F" w:rsidRDefault="1078DEAB" w14:paraId="3BF81570" w14:textId="07B902E9">
      <w:pPr>
        <w:spacing w:line="240" w:lineRule="exact"/>
        <w:rPr>
          <w:rFonts w:eastAsia="Gill Sans MT" w:asciiTheme="minorHAnsi" w:hAnsiTheme="minorHAnsi" w:cstheme="minorHAnsi"/>
          <w:color w:val="3D3D3D"/>
          <w:sz w:val="22"/>
          <w:szCs w:val="22"/>
          <w:lang w:val="nl-NL"/>
        </w:rPr>
      </w:pPr>
      <w:r w:rsidRPr="005674E6">
        <w:rPr>
          <w:rFonts w:eastAsia="Gill Sans MT" w:asciiTheme="minorHAnsi" w:hAnsiTheme="minorHAnsi" w:cstheme="minorHAnsi"/>
          <w:color w:val="3D3D3D"/>
          <w:sz w:val="22"/>
          <w:szCs w:val="22"/>
          <w:lang w:val="nl-NL"/>
        </w:rPr>
        <w:t>Art. 1. De raad van bestuur stelt de resultaten van de selectieprocedure vast en neemt kennis van de beslissing van het dagelijks bestuur om de kandidaten in volgorde van slagen de functie aan te bieden.</w:t>
      </w:r>
    </w:p>
    <w:p w:rsidRPr="008031E8" w:rsidR="051AC14B" w:rsidP="005674E6" w:rsidRDefault="002E02E4" w14:paraId="45DDE4CB" w14:textId="209DA1D0">
      <w:pPr>
        <w:spacing w:line="240" w:lineRule="exact"/>
        <w:rPr>
          <w:rFonts w:eastAsia="Gill Sans MT" w:asciiTheme="minorHAnsi" w:hAnsiTheme="minorHAnsi" w:cstheme="minorHAnsi"/>
          <w:b/>
          <w:bCs/>
          <w:color w:val="3D3D3D"/>
          <w:sz w:val="24"/>
          <w:lang w:val="nl-NL"/>
        </w:rPr>
      </w:pPr>
      <w:r w:rsidRPr="008031E8">
        <w:rPr>
          <w:rFonts w:eastAsia="Gill Sans MT" w:asciiTheme="minorHAnsi" w:hAnsiTheme="minorHAnsi" w:cstheme="minorHAnsi"/>
          <w:b/>
          <w:bCs/>
          <w:color w:val="3D3D3D"/>
          <w:sz w:val="24"/>
          <w:lang w:val="nl-NL"/>
        </w:rPr>
        <w:t>4</w:t>
      </w:r>
      <w:r w:rsidRPr="008031E8" w:rsidR="051AC14B">
        <w:rPr>
          <w:rFonts w:eastAsia="Gill Sans MT" w:asciiTheme="minorHAnsi" w:hAnsiTheme="minorHAnsi" w:cstheme="minorHAnsi"/>
          <w:b/>
          <w:bCs/>
          <w:color w:val="3D3D3D"/>
          <w:sz w:val="24"/>
          <w:lang w:val="nl-NL"/>
        </w:rPr>
        <w:t>.2. Gunning opdracht landschapsvisie</w:t>
      </w:r>
    </w:p>
    <w:p w:rsidRPr="005674E6" w:rsidR="1B8AAA92" w:rsidP="005674E6" w:rsidRDefault="1B8AAA92" w14:paraId="2464FAE3" w14:textId="186649D5">
      <w:pPr>
        <w:spacing w:line="240" w:lineRule="exact"/>
        <w:rPr>
          <w:rFonts w:eastAsia="Gill Sans MT" w:asciiTheme="minorHAnsi" w:hAnsiTheme="minorHAnsi" w:cstheme="minorHAnsi"/>
          <w:color w:val="3D3D3D"/>
          <w:sz w:val="22"/>
          <w:szCs w:val="22"/>
        </w:rPr>
      </w:pPr>
      <w:r w:rsidRPr="005674E6">
        <w:rPr>
          <w:rFonts w:eastAsia="Gill Sans MT" w:asciiTheme="minorHAnsi" w:hAnsiTheme="minorHAnsi" w:cstheme="minorHAnsi"/>
          <w:color w:val="3D3D3D"/>
          <w:sz w:val="22"/>
          <w:szCs w:val="22"/>
          <w:lang w:val="nl-NL"/>
        </w:rPr>
        <w:t>Initiële opdracht niet gegund</w:t>
      </w:r>
      <w:r w:rsidRPr="005674E6" w:rsidR="005674E6">
        <w:rPr>
          <w:rFonts w:eastAsia="Gill Sans MT" w:asciiTheme="minorHAnsi" w:hAnsiTheme="minorHAnsi" w:cstheme="minorHAnsi"/>
          <w:color w:val="3D3D3D"/>
          <w:sz w:val="22"/>
          <w:szCs w:val="22"/>
        </w:rPr>
        <w:t xml:space="preserve">. </w:t>
      </w:r>
      <w:proofErr w:type="spellStart"/>
      <w:r w:rsidRPr="005674E6" w:rsidR="005674E6">
        <w:rPr>
          <w:rFonts w:eastAsia="Gill Sans MT" w:asciiTheme="minorHAnsi" w:hAnsiTheme="minorHAnsi" w:cstheme="minorHAnsi"/>
          <w:color w:val="3D3D3D"/>
          <w:sz w:val="22"/>
          <w:szCs w:val="22"/>
        </w:rPr>
        <w:t>Er</w:t>
      </w:r>
      <w:proofErr w:type="spellEnd"/>
      <w:r w:rsidRPr="005674E6" w:rsidR="005674E6">
        <w:rPr>
          <w:rFonts w:eastAsia="Gill Sans MT" w:asciiTheme="minorHAnsi" w:hAnsiTheme="minorHAnsi" w:cstheme="minorHAnsi"/>
          <w:color w:val="3D3D3D"/>
          <w:sz w:val="22"/>
          <w:szCs w:val="22"/>
        </w:rPr>
        <w:t xml:space="preserve"> was </w:t>
      </w:r>
      <w:r w:rsidRPr="005674E6" w:rsidR="005674E6">
        <w:rPr>
          <w:rFonts w:eastAsia="Gill Sans MT" w:asciiTheme="minorHAnsi" w:hAnsiTheme="minorHAnsi" w:cstheme="minorHAnsi"/>
          <w:color w:val="3D3D3D"/>
          <w:sz w:val="22"/>
          <w:szCs w:val="22"/>
          <w:lang w:val="nl-NL"/>
        </w:rPr>
        <w:t>s</w:t>
      </w:r>
      <w:r w:rsidRPr="005674E6">
        <w:rPr>
          <w:rFonts w:eastAsia="Gill Sans MT" w:asciiTheme="minorHAnsi" w:hAnsiTheme="minorHAnsi" w:cstheme="minorHAnsi"/>
          <w:color w:val="3D3D3D"/>
          <w:sz w:val="22"/>
          <w:szCs w:val="22"/>
          <w:lang w:val="nl-NL"/>
        </w:rPr>
        <w:t>lechts 1 indiener; ingediend concept voldeed niet aan vereisten</w:t>
      </w:r>
      <w:r w:rsidRPr="005674E6" w:rsidR="036ADA99">
        <w:rPr>
          <w:rFonts w:eastAsia="Gill Sans MT" w:asciiTheme="minorHAnsi" w:hAnsiTheme="minorHAnsi" w:cstheme="minorHAnsi"/>
          <w:color w:val="3D3D3D"/>
          <w:sz w:val="22"/>
          <w:szCs w:val="22"/>
          <w:lang w:val="nl-NL"/>
        </w:rPr>
        <w:t>.</w:t>
      </w:r>
    </w:p>
    <w:p w:rsidRPr="005674E6" w:rsidR="005674E6" w:rsidP="005674E6" w:rsidRDefault="005674E6" w14:paraId="487B1F0A" w14:textId="427B9027">
      <w:pPr>
        <w:spacing w:line="240" w:lineRule="exact"/>
        <w:rPr>
          <w:rFonts w:eastAsia="Gill Sans MT" w:asciiTheme="minorHAnsi" w:hAnsiTheme="minorHAnsi" w:cstheme="minorHAnsi"/>
          <w:color w:val="3D3D3D"/>
          <w:sz w:val="22"/>
          <w:szCs w:val="22"/>
        </w:rPr>
      </w:pPr>
      <w:proofErr w:type="spellStart"/>
      <w:r w:rsidRPr="005674E6">
        <w:rPr>
          <w:rFonts w:eastAsia="Gill Sans MT" w:asciiTheme="minorHAnsi" w:hAnsiTheme="minorHAnsi" w:cstheme="minorHAnsi"/>
          <w:color w:val="3D3D3D"/>
          <w:sz w:val="22"/>
          <w:szCs w:val="22"/>
        </w:rPr>
        <w:t>Nieuwe</w:t>
      </w:r>
      <w:proofErr w:type="spellEnd"/>
      <w:r w:rsidRPr="005674E6">
        <w:rPr>
          <w:rFonts w:eastAsia="Gill Sans MT" w:asciiTheme="minorHAnsi" w:hAnsiTheme="minorHAnsi" w:cstheme="minorHAnsi"/>
          <w:color w:val="3D3D3D"/>
          <w:sz w:val="22"/>
          <w:szCs w:val="22"/>
        </w:rPr>
        <w:t xml:space="preserve"> </w:t>
      </w:r>
      <w:proofErr w:type="spellStart"/>
      <w:r w:rsidRPr="005674E6">
        <w:rPr>
          <w:rFonts w:eastAsia="Gill Sans MT" w:asciiTheme="minorHAnsi" w:hAnsiTheme="minorHAnsi" w:cstheme="minorHAnsi"/>
          <w:color w:val="3D3D3D"/>
          <w:sz w:val="22"/>
          <w:szCs w:val="22"/>
        </w:rPr>
        <w:t>opdracht</w:t>
      </w:r>
      <w:proofErr w:type="spellEnd"/>
      <w:r w:rsidRPr="005674E6">
        <w:rPr>
          <w:rFonts w:eastAsia="Gill Sans MT" w:asciiTheme="minorHAnsi" w:hAnsiTheme="minorHAnsi" w:cstheme="minorHAnsi"/>
          <w:color w:val="3D3D3D"/>
          <w:sz w:val="22"/>
          <w:szCs w:val="22"/>
        </w:rPr>
        <w:t>:</w:t>
      </w:r>
    </w:p>
    <w:p w:rsidRPr="005674E6" w:rsidR="1B8AAA92" w:rsidP="005674E6" w:rsidRDefault="1B8AAA92" w14:paraId="79DEEC72" w14:textId="0082EFC1">
      <w:pPr>
        <w:pStyle w:val="Lijstalinea"/>
        <w:numPr>
          <w:ilvl w:val="1"/>
          <w:numId w:val="3"/>
        </w:numPr>
        <w:spacing w:line="240" w:lineRule="exact"/>
        <w:rPr>
          <w:rFonts w:eastAsia="Gill Sans MT" w:asciiTheme="minorHAnsi" w:hAnsiTheme="minorHAnsi" w:cstheme="minorHAnsi"/>
          <w:color w:val="3D3D3D"/>
          <w:sz w:val="22"/>
          <w:szCs w:val="22"/>
        </w:rPr>
      </w:pPr>
      <w:r w:rsidRPr="005674E6">
        <w:rPr>
          <w:rFonts w:eastAsia="Gill Sans MT" w:asciiTheme="minorHAnsi" w:hAnsiTheme="minorHAnsi" w:cstheme="minorHAnsi"/>
          <w:color w:val="3D3D3D"/>
          <w:sz w:val="22"/>
          <w:szCs w:val="22"/>
          <w:lang w:val="nl-NL"/>
        </w:rPr>
        <w:t>Opdracht aangepast en geconcretiseerd</w:t>
      </w:r>
    </w:p>
    <w:p w:rsidRPr="005674E6" w:rsidR="005674E6" w:rsidP="005674E6" w:rsidRDefault="1B8AAA92" w14:paraId="1890C44D" w14:textId="77777777">
      <w:pPr>
        <w:pStyle w:val="Lijstalinea"/>
        <w:numPr>
          <w:ilvl w:val="1"/>
          <w:numId w:val="3"/>
        </w:numPr>
        <w:spacing w:line="240" w:lineRule="exact"/>
        <w:rPr>
          <w:rFonts w:eastAsia="Gill Sans MT" w:asciiTheme="minorHAnsi" w:hAnsiTheme="minorHAnsi" w:cstheme="minorHAnsi"/>
          <w:color w:val="3D3D3D"/>
          <w:sz w:val="22"/>
          <w:szCs w:val="22"/>
        </w:rPr>
      </w:pPr>
      <w:r w:rsidRPr="005674E6">
        <w:rPr>
          <w:rFonts w:eastAsia="Gill Sans MT" w:asciiTheme="minorHAnsi" w:hAnsiTheme="minorHAnsi" w:cstheme="minorHAnsi"/>
          <w:color w:val="3D3D3D"/>
          <w:sz w:val="22"/>
          <w:szCs w:val="22"/>
          <w:lang w:val="nl-NL"/>
        </w:rPr>
        <w:t xml:space="preserve">Verstuurd </w:t>
      </w:r>
      <w:r w:rsidRPr="005674E6" w:rsidR="005674E6">
        <w:rPr>
          <w:rFonts w:eastAsia="Gill Sans MT" w:asciiTheme="minorHAnsi" w:hAnsiTheme="minorHAnsi" w:cstheme="minorHAnsi"/>
          <w:color w:val="3D3D3D"/>
          <w:sz w:val="22"/>
          <w:szCs w:val="22"/>
          <w:lang w:val="nl-NL"/>
        </w:rPr>
        <w:t xml:space="preserve">op </w:t>
      </w:r>
      <w:r w:rsidRPr="005674E6">
        <w:rPr>
          <w:rFonts w:eastAsia="Gill Sans MT" w:asciiTheme="minorHAnsi" w:hAnsiTheme="minorHAnsi" w:cstheme="minorHAnsi"/>
          <w:color w:val="3D3D3D"/>
          <w:sz w:val="22"/>
          <w:szCs w:val="22"/>
          <w:lang w:val="nl-NL"/>
        </w:rPr>
        <w:t>17 augustus</w:t>
      </w:r>
    </w:p>
    <w:p w:rsidRPr="005674E6" w:rsidR="005674E6" w:rsidP="005674E6" w:rsidRDefault="1B8AAA92" w14:paraId="4AC94A53" w14:textId="77777777">
      <w:pPr>
        <w:pStyle w:val="Lijstalinea"/>
        <w:numPr>
          <w:ilvl w:val="1"/>
          <w:numId w:val="3"/>
        </w:numPr>
        <w:spacing w:line="240" w:lineRule="exact"/>
        <w:rPr>
          <w:rFonts w:eastAsia="Gill Sans MT" w:asciiTheme="minorHAnsi" w:hAnsiTheme="minorHAnsi" w:cstheme="minorHAnsi"/>
          <w:color w:val="3D3D3D"/>
          <w:sz w:val="22"/>
          <w:szCs w:val="22"/>
        </w:rPr>
      </w:pPr>
      <w:r w:rsidRPr="005674E6">
        <w:rPr>
          <w:rFonts w:eastAsia="Gill Sans MT" w:asciiTheme="minorHAnsi" w:hAnsiTheme="minorHAnsi" w:cstheme="minorHAnsi"/>
          <w:color w:val="3D3D3D"/>
          <w:sz w:val="22"/>
          <w:szCs w:val="22"/>
          <w:lang w:val="nl-NL"/>
        </w:rPr>
        <w:t>4</w:t>
      </w:r>
      <w:r w:rsidRPr="005674E6" w:rsidR="005674E6">
        <w:rPr>
          <w:rFonts w:eastAsia="Gill Sans MT" w:asciiTheme="minorHAnsi" w:hAnsiTheme="minorHAnsi" w:cstheme="minorHAnsi"/>
          <w:color w:val="3D3D3D"/>
          <w:sz w:val="22"/>
          <w:szCs w:val="22"/>
          <w:lang w:val="nl-NL"/>
        </w:rPr>
        <w:t xml:space="preserve"> en</w:t>
      </w:r>
      <w:r w:rsidRPr="005674E6">
        <w:rPr>
          <w:rFonts w:eastAsia="Gill Sans MT" w:asciiTheme="minorHAnsi" w:hAnsiTheme="minorHAnsi" w:cstheme="minorHAnsi"/>
          <w:color w:val="3D3D3D"/>
          <w:sz w:val="22"/>
          <w:szCs w:val="22"/>
          <w:lang w:val="nl-NL"/>
        </w:rPr>
        <w:t xml:space="preserve"> 15 september: mogelijkheid tot gesprek</w:t>
      </w:r>
    </w:p>
    <w:p w:rsidRPr="005674E6" w:rsidR="005674E6" w:rsidP="005674E6" w:rsidRDefault="00820E19" w14:paraId="6989532B" w14:textId="77777777">
      <w:pPr>
        <w:pStyle w:val="Lijstalinea"/>
        <w:numPr>
          <w:ilvl w:val="1"/>
          <w:numId w:val="3"/>
        </w:numPr>
        <w:spacing w:line="240" w:lineRule="exact"/>
        <w:rPr>
          <w:rFonts w:eastAsia="Gill Sans MT" w:asciiTheme="minorHAnsi" w:hAnsiTheme="minorHAnsi" w:cstheme="minorHAnsi"/>
          <w:color w:val="3D3D3D"/>
          <w:sz w:val="22"/>
          <w:szCs w:val="22"/>
        </w:rPr>
      </w:pPr>
      <w:r w:rsidRPr="005674E6">
        <w:rPr>
          <w:rFonts w:eastAsia="Gill Sans MT" w:asciiTheme="minorHAnsi" w:hAnsiTheme="minorHAnsi" w:cstheme="minorHAnsi"/>
          <w:color w:val="3D3D3D"/>
          <w:sz w:val="22"/>
          <w:szCs w:val="22"/>
          <w:lang w:val="nl-NL"/>
        </w:rPr>
        <w:t>6-7tal partners aangesproken</w:t>
      </w:r>
    </w:p>
    <w:p w:rsidRPr="005674E6" w:rsidR="005674E6" w:rsidP="005674E6" w:rsidRDefault="1B8AAA92" w14:paraId="53A9CF2D" w14:textId="77777777">
      <w:pPr>
        <w:pStyle w:val="Lijstalinea"/>
        <w:numPr>
          <w:ilvl w:val="1"/>
          <w:numId w:val="3"/>
        </w:numPr>
        <w:spacing w:line="240" w:lineRule="exact"/>
        <w:rPr>
          <w:rFonts w:eastAsia="Gill Sans MT" w:asciiTheme="minorHAnsi" w:hAnsiTheme="minorHAnsi" w:cstheme="minorHAnsi"/>
          <w:color w:val="3D3D3D"/>
          <w:sz w:val="22"/>
          <w:szCs w:val="22"/>
        </w:rPr>
      </w:pPr>
      <w:r w:rsidRPr="005674E6">
        <w:rPr>
          <w:rFonts w:eastAsia="Gill Sans MT" w:asciiTheme="minorHAnsi" w:hAnsiTheme="minorHAnsi" w:cstheme="minorHAnsi"/>
          <w:color w:val="3D3D3D"/>
          <w:sz w:val="22"/>
          <w:szCs w:val="22"/>
          <w:lang w:val="nl-NL"/>
        </w:rPr>
        <w:t>20 september</w:t>
      </w:r>
      <w:r w:rsidRPr="005674E6" w:rsidR="005674E6">
        <w:rPr>
          <w:rFonts w:eastAsia="Gill Sans MT" w:asciiTheme="minorHAnsi" w:hAnsiTheme="minorHAnsi" w:cstheme="minorHAnsi"/>
          <w:color w:val="3D3D3D"/>
          <w:sz w:val="22"/>
          <w:szCs w:val="22"/>
          <w:lang w:val="nl-NL"/>
        </w:rPr>
        <w:t>: deadline</w:t>
      </w:r>
      <w:r w:rsidRPr="005674E6">
        <w:rPr>
          <w:rFonts w:eastAsia="Gill Sans MT" w:asciiTheme="minorHAnsi" w:hAnsiTheme="minorHAnsi" w:cstheme="minorHAnsi"/>
          <w:color w:val="3D3D3D"/>
          <w:sz w:val="22"/>
          <w:szCs w:val="22"/>
          <w:lang w:val="nl-NL"/>
        </w:rPr>
        <w:t xml:space="preserve"> indienen</w:t>
      </w:r>
    </w:p>
    <w:p w:rsidRPr="005674E6" w:rsidR="005674E6" w:rsidP="005674E6" w:rsidRDefault="1B8AAA92" w14:paraId="3497633D" w14:textId="4628F0BC">
      <w:pPr>
        <w:pStyle w:val="Lijstalinea"/>
        <w:numPr>
          <w:ilvl w:val="1"/>
          <w:numId w:val="3"/>
        </w:numPr>
        <w:spacing w:line="240" w:lineRule="exact"/>
        <w:rPr>
          <w:rFonts w:eastAsia="Gill Sans MT" w:asciiTheme="minorHAnsi" w:hAnsiTheme="minorHAnsi" w:cstheme="minorHAnsi"/>
          <w:color w:val="3D3D3D"/>
          <w:sz w:val="22"/>
          <w:szCs w:val="22"/>
        </w:rPr>
      </w:pPr>
      <w:r w:rsidRPr="005674E6">
        <w:rPr>
          <w:rFonts w:eastAsia="Gill Sans MT" w:asciiTheme="minorHAnsi" w:hAnsiTheme="minorHAnsi" w:cstheme="minorHAnsi"/>
          <w:color w:val="3D3D3D"/>
          <w:sz w:val="22"/>
          <w:szCs w:val="22"/>
          <w:lang w:val="nl-NL"/>
        </w:rPr>
        <w:t xml:space="preserve">Week </w:t>
      </w:r>
      <w:r w:rsidRPr="005674E6" w:rsidR="005674E6">
        <w:rPr>
          <w:rFonts w:eastAsia="Gill Sans MT" w:asciiTheme="minorHAnsi" w:hAnsiTheme="minorHAnsi" w:cstheme="minorHAnsi"/>
          <w:color w:val="3D3D3D"/>
          <w:sz w:val="22"/>
          <w:szCs w:val="22"/>
          <w:lang w:val="nl-NL"/>
        </w:rPr>
        <w:t xml:space="preserve">van </w:t>
      </w:r>
      <w:r w:rsidRPr="005674E6">
        <w:rPr>
          <w:rFonts w:eastAsia="Gill Sans MT" w:asciiTheme="minorHAnsi" w:hAnsiTheme="minorHAnsi" w:cstheme="minorHAnsi"/>
          <w:color w:val="3D3D3D"/>
          <w:sz w:val="22"/>
          <w:szCs w:val="22"/>
          <w:lang w:val="nl-NL"/>
        </w:rPr>
        <w:t>21 september</w:t>
      </w:r>
      <w:r w:rsidRPr="005674E6" w:rsidR="005674E6">
        <w:rPr>
          <w:rFonts w:eastAsia="Gill Sans MT" w:asciiTheme="minorHAnsi" w:hAnsiTheme="minorHAnsi" w:cstheme="minorHAnsi"/>
          <w:color w:val="3D3D3D"/>
          <w:sz w:val="22"/>
          <w:szCs w:val="22"/>
          <w:lang w:val="nl-NL"/>
        </w:rPr>
        <w:t>:</w:t>
      </w:r>
      <w:r w:rsidRPr="005674E6">
        <w:rPr>
          <w:rFonts w:eastAsia="Gill Sans MT" w:asciiTheme="minorHAnsi" w:hAnsiTheme="minorHAnsi" w:cstheme="minorHAnsi"/>
          <w:color w:val="3D3D3D"/>
          <w:sz w:val="22"/>
          <w:szCs w:val="22"/>
          <w:lang w:val="nl-NL"/>
        </w:rPr>
        <w:t xml:space="preserve"> beslissing per mail (DB)</w:t>
      </w:r>
    </w:p>
    <w:p w:rsidRPr="005674E6" w:rsidR="005674E6" w:rsidP="005674E6" w:rsidRDefault="1B8AAA92" w14:paraId="7F79D835" w14:textId="77777777">
      <w:pPr>
        <w:pStyle w:val="Lijstalinea"/>
        <w:numPr>
          <w:ilvl w:val="1"/>
          <w:numId w:val="3"/>
        </w:numPr>
        <w:spacing w:line="240" w:lineRule="exact"/>
        <w:rPr>
          <w:rFonts w:eastAsia="Gill Sans MT" w:asciiTheme="minorHAnsi" w:hAnsiTheme="minorHAnsi" w:cstheme="minorHAnsi"/>
          <w:color w:val="3D3D3D"/>
          <w:sz w:val="22"/>
          <w:szCs w:val="22"/>
        </w:rPr>
      </w:pPr>
      <w:r w:rsidRPr="005674E6">
        <w:rPr>
          <w:rFonts w:eastAsia="Gill Sans MT" w:asciiTheme="minorHAnsi" w:hAnsiTheme="minorHAnsi" w:cstheme="minorHAnsi"/>
          <w:color w:val="3D3D3D"/>
          <w:sz w:val="22"/>
          <w:szCs w:val="22"/>
          <w:lang w:val="nl-NL"/>
        </w:rPr>
        <w:t>Startvergadering</w:t>
      </w:r>
      <w:r w:rsidRPr="005674E6" w:rsidR="005674E6">
        <w:rPr>
          <w:rFonts w:eastAsia="Gill Sans MT" w:asciiTheme="minorHAnsi" w:hAnsiTheme="minorHAnsi" w:cstheme="minorHAnsi"/>
          <w:color w:val="3D3D3D"/>
          <w:sz w:val="22"/>
          <w:szCs w:val="22"/>
          <w:lang w:val="nl-NL"/>
        </w:rPr>
        <w:t>:</w:t>
      </w:r>
      <w:r w:rsidRPr="005674E6">
        <w:rPr>
          <w:rFonts w:eastAsia="Gill Sans MT" w:asciiTheme="minorHAnsi" w:hAnsiTheme="minorHAnsi" w:cstheme="minorHAnsi"/>
          <w:color w:val="3D3D3D"/>
          <w:sz w:val="22"/>
          <w:szCs w:val="22"/>
          <w:lang w:val="nl-NL"/>
        </w:rPr>
        <w:t xml:space="preserve"> 1 oktober</w:t>
      </w:r>
    </w:p>
    <w:p w:rsidRPr="005674E6" w:rsidR="005674E6" w:rsidP="005674E6" w:rsidRDefault="00820E19" w14:paraId="78603BF4" w14:textId="77777777">
      <w:pPr>
        <w:pStyle w:val="Lijstalinea"/>
        <w:numPr>
          <w:ilvl w:val="1"/>
          <w:numId w:val="3"/>
        </w:numPr>
        <w:spacing w:line="240" w:lineRule="exact"/>
        <w:rPr>
          <w:rFonts w:eastAsia="Gill Sans MT" w:asciiTheme="minorHAnsi" w:hAnsiTheme="minorHAnsi" w:cstheme="minorHAnsi"/>
          <w:color w:val="3D3D3D"/>
          <w:sz w:val="22"/>
          <w:szCs w:val="22"/>
        </w:rPr>
      </w:pPr>
      <w:r w:rsidRPr="005674E6">
        <w:rPr>
          <w:rFonts w:eastAsia="Gill Sans MT" w:asciiTheme="minorHAnsi" w:hAnsiTheme="minorHAnsi" w:cstheme="minorHAnsi"/>
          <w:color w:val="3D3D3D"/>
          <w:sz w:val="22"/>
          <w:szCs w:val="22"/>
          <w:lang w:val="nl-NL"/>
        </w:rPr>
        <w:t xml:space="preserve">Dit jaar willen </w:t>
      </w:r>
      <w:r w:rsidRPr="005674E6" w:rsidR="005674E6">
        <w:rPr>
          <w:rFonts w:eastAsia="Gill Sans MT" w:asciiTheme="minorHAnsi" w:hAnsiTheme="minorHAnsi" w:cstheme="minorHAnsi"/>
          <w:color w:val="3D3D3D"/>
          <w:sz w:val="22"/>
          <w:szCs w:val="22"/>
          <w:lang w:val="nl-NL"/>
        </w:rPr>
        <w:t xml:space="preserve">we dit graag </w:t>
      </w:r>
      <w:r w:rsidRPr="005674E6">
        <w:rPr>
          <w:rFonts w:eastAsia="Gill Sans MT" w:asciiTheme="minorHAnsi" w:hAnsiTheme="minorHAnsi" w:cstheme="minorHAnsi"/>
          <w:color w:val="3D3D3D"/>
          <w:sz w:val="22"/>
          <w:szCs w:val="22"/>
          <w:lang w:val="nl-NL"/>
        </w:rPr>
        <w:t>afronden omdat we er dit jaar financiering voor hebben.</w:t>
      </w:r>
    </w:p>
    <w:p w:rsidRPr="005674E6" w:rsidR="051AC14B" w:rsidP="005674E6" w:rsidRDefault="051AC14B" w14:paraId="2DEAE99D" w14:textId="6E9F828D">
      <w:pPr>
        <w:spacing w:line="240" w:lineRule="exact"/>
        <w:rPr>
          <w:rFonts w:eastAsia="Gill Sans MT" w:asciiTheme="minorHAnsi" w:hAnsiTheme="minorHAnsi" w:cstheme="minorHAnsi"/>
          <w:color w:val="3D3D3D"/>
          <w:sz w:val="24"/>
        </w:rPr>
      </w:pPr>
      <w:r w:rsidRPr="005674E6">
        <w:rPr>
          <w:rFonts w:eastAsia="Gill Sans MT" w:asciiTheme="minorHAnsi" w:hAnsiTheme="minorHAnsi" w:cstheme="minorHAnsi"/>
          <w:b/>
          <w:bCs/>
          <w:color w:val="3D3D3D"/>
          <w:sz w:val="24"/>
          <w:lang w:val="nl-NL"/>
        </w:rPr>
        <w:t>Besluit:</w:t>
      </w:r>
    </w:p>
    <w:p w:rsidRPr="005674E6" w:rsidR="6A66201F" w:rsidP="005674E6" w:rsidRDefault="051AC14B" w14:paraId="3AEF4489" w14:textId="6C39E208">
      <w:pPr>
        <w:spacing w:line="240" w:lineRule="exact"/>
        <w:rPr>
          <w:rFonts w:eastAsia="Gill Sans MT" w:asciiTheme="minorHAnsi" w:hAnsiTheme="minorHAnsi" w:cstheme="minorHAnsi"/>
          <w:color w:val="3D3D3D"/>
          <w:sz w:val="22"/>
          <w:szCs w:val="22"/>
          <w:lang w:val="nl-NL"/>
        </w:rPr>
      </w:pPr>
      <w:r w:rsidRPr="005674E6">
        <w:rPr>
          <w:rFonts w:eastAsia="Gill Sans MT" w:asciiTheme="minorHAnsi" w:hAnsiTheme="minorHAnsi" w:cstheme="minorHAnsi"/>
          <w:color w:val="3D3D3D"/>
          <w:sz w:val="22"/>
          <w:szCs w:val="22"/>
          <w:lang w:val="nl-NL"/>
        </w:rPr>
        <w:t xml:space="preserve">Art. 1: </w:t>
      </w:r>
      <w:r w:rsidRPr="005674E6" w:rsidR="4E39D9BC">
        <w:rPr>
          <w:rFonts w:eastAsia="Gill Sans MT" w:asciiTheme="minorHAnsi" w:hAnsiTheme="minorHAnsi" w:cstheme="minorHAnsi"/>
          <w:color w:val="3D3D3D"/>
          <w:sz w:val="22"/>
          <w:szCs w:val="22"/>
          <w:lang w:val="nl-NL"/>
        </w:rPr>
        <w:t xml:space="preserve">De raad van bestuur beslist dat de toekenning van de opdracht voor de landschapsvisie </w:t>
      </w:r>
      <w:r w:rsidRPr="005674E6" w:rsidR="27248191">
        <w:rPr>
          <w:rFonts w:eastAsia="Gill Sans MT" w:asciiTheme="minorHAnsi" w:hAnsiTheme="minorHAnsi" w:cstheme="minorHAnsi"/>
          <w:color w:val="3D3D3D"/>
          <w:sz w:val="22"/>
          <w:szCs w:val="22"/>
          <w:lang w:val="nl-NL"/>
        </w:rPr>
        <w:t>aan</w:t>
      </w:r>
      <w:r w:rsidRPr="005674E6" w:rsidR="4E39D9BC">
        <w:rPr>
          <w:rFonts w:eastAsia="Gill Sans MT" w:asciiTheme="minorHAnsi" w:hAnsiTheme="minorHAnsi" w:cstheme="minorHAnsi"/>
          <w:color w:val="3D3D3D"/>
          <w:sz w:val="22"/>
          <w:szCs w:val="22"/>
          <w:lang w:val="nl-NL"/>
        </w:rPr>
        <w:t xml:space="preserve"> het dagelijks bestuur </w:t>
      </w:r>
      <w:r w:rsidRPr="005674E6" w:rsidR="0627EA34">
        <w:rPr>
          <w:rFonts w:eastAsia="Gill Sans MT" w:asciiTheme="minorHAnsi" w:hAnsiTheme="minorHAnsi" w:cstheme="minorHAnsi"/>
          <w:color w:val="3D3D3D"/>
          <w:sz w:val="22"/>
          <w:szCs w:val="22"/>
          <w:lang w:val="nl-NL"/>
        </w:rPr>
        <w:t>te delegeren.</w:t>
      </w:r>
    </w:p>
    <w:p w:rsidRPr="008031E8" w:rsidR="4E39D9BC" w:rsidP="00AD115F" w:rsidRDefault="4E39D9BC" w14:paraId="7BD85FFA" w14:textId="10E0BBF1">
      <w:pPr>
        <w:pStyle w:val="Lijstalinea"/>
        <w:numPr>
          <w:ilvl w:val="0"/>
          <w:numId w:val="12"/>
        </w:numPr>
        <w:spacing w:after="0" w:line="259" w:lineRule="auto"/>
        <w:jc w:val="both"/>
        <w:rPr>
          <w:rFonts w:eastAsia="Gill Sans MT" w:asciiTheme="minorHAnsi" w:hAnsiTheme="minorHAnsi" w:cstheme="minorHAnsi"/>
          <w:b/>
          <w:bCs/>
          <w:color w:val="E36C0A"/>
          <w:sz w:val="24"/>
          <w:lang w:val="nl-NL"/>
        </w:rPr>
      </w:pPr>
      <w:r w:rsidRPr="008031E8">
        <w:rPr>
          <w:rFonts w:eastAsia="Gill Sans MT" w:asciiTheme="minorHAnsi" w:hAnsiTheme="minorHAnsi" w:cstheme="minorHAnsi"/>
          <w:b/>
          <w:bCs/>
          <w:color w:val="E36C0A"/>
          <w:sz w:val="24"/>
          <w:lang w:val="nl-NL"/>
        </w:rPr>
        <w:t>Bovenlokale cultuurwerking</w:t>
      </w:r>
    </w:p>
    <w:p w:rsidRPr="008031E8" w:rsidR="6A66201F" w:rsidP="6A66201F" w:rsidRDefault="6A66201F" w14:paraId="775E89AF" w14:textId="7C5CC827">
      <w:pPr>
        <w:spacing w:after="0" w:line="259" w:lineRule="auto"/>
        <w:ind w:left="360" w:hanging="360"/>
        <w:jc w:val="both"/>
        <w:rPr>
          <w:rFonts w:eastAsia="Gill Sans MT" w:asciiTheme="minorHAnsi" w:hAnsiTheme="minorHAnsi" w:cstheme="minorHAnsi"/>
          <w:b/>
          <w:bCs/>
          <w:color w:val="E36C0A"/>
          <w:sz w:val="24"/>
          <w:lang w:val="nl-NL"/>
        </w:rPr>
      </w:pPr>
    </w:p>
    <w:p w:rsidRPr="008031E8" w:rsidR="30BD4912" w:rsidP="4BFA269E" w:rsidRDefault="6E0D470C" w14:paraId="302DE91F" w14:textId="6C1D3307">
      <w:pPr>
        <w:spacing w:line="240" w:lineRule="exact"/>
        <w:ind w:firstLine="360"/>
        <w:rPr>
          <w:rFonts w:eastAsia="Gill Sans MT" w:asciiTheme="minorHAnsi" w:hAnsiTheme="minorHAnsi" w:cstheme="minorHAnsi"/>
          <w:b/>
          <w:bCs/>
          <w:color w:val="3D3D3D"/>
          <w:sz w:val="24"/>
          <w:lang w:val="nl-NL"/>
        </w:rPr>
      </w:pPr>
      <w:r w:rsidRPr="008031E8">
        <w:rPr>
          <w:rFonts w:eastAsia="Gill Sans MT" w:asciiTheme="minorHAnsi" w:hAnsiTheme="minorHAnsi" w:cstheme="minorHAnsi"/>
          <w:b/>
          <w:bCs/>
          <w:color w:val="3D3D3D"/>
          <w:sz w:val="24"/>
          <w:lang w:val="nl-NL"/>
        </w:rPr>
        <w:t>5</w:t>
      </w:r>
      <w:r w:rsidRPr="008031E8" w:rsidR="30BD4912">
        <w:rPr>
          <w:rFonts w:eastAsia="Gill Sans MT" w:asciiTheme="minorHAnsi" w:hAnsiTheme="minorHAnsi" w:cstheme="minorHAnsi"/>
          <w:b/>
          <w:bCs/>
          <w:color w:val="3D3D3D"/>
          <w:sz w:val="24"/>
          <w:lang w:val="nl-NL"/>
        </w:rPr>
        <w:t>.1. Stand van zaken bovenlokale cultuurwerking</w:t>
      </w:r>
    </w:p>
    <w:p w:rsidRPr="005674E6" w:rsidR="005674E6" w:rsidP="005674E6" w:rsidRDefault="30BD4912" w14:paraId="5B0C8854" w14:textId="3BA871AC">
      <w:pPr>
        <w:pStyle w:val="Lijstalinea"/>
        <w:spacing w:line="240" w:lineRule="exact"/>
        <w:ind w:left="372"/>
        <w:rPr>
          <w:rFonts w:eastAsia="Gill Sans MT" w:asciiTheme="minorHAnsi" w:hAnsiTheme="minorHAnsi" w:cstheme="minorHAnsi"/>
          <w:color w:val="3D3D3D"/>
          <w:sz w:val="22"/>
          <w:szCs w:val="22"/>
          <w:lang w:val="nl-NL"/>
        </w:rPr>
      </w:pPr>
      <w:r w:rsidRPr="005674E6">
        <w:rPr>
          <w:rFonts w:eastAsia="Gill Sans MT" w:asciiTheme="minorHAnsi" w:hAnsiTheme="minorHAnsi" w:cstheme="minorHAnsi"/>
          <w:color w:val="3D3D3D"/>
          <w:sz w:val="22"/>
          <w:szCs w:val="22"/>
          <w:lang w:val="nl-NL"/>
        </w:rPr>
        <w:t xml:space="preserve">Bea Van </w:t>
      </w:r>
      <w:proofErr w:type="spellStart"/>
      <w:r w:rsidRPr="005674E6">
        <w:rPr>
          <w:rFonts w:eastAsia="Gill Sans MT" w:asciiTheme="minorHAnsi" w:hAnsiTheme="minorHAnsi" w:cstheme="minorHAnsi"/>
          <w:color w:val="3D3D3D"/>
          <w:sz w:val="22"/>
          <w:szCs w:val="22"/>
          <w:lang w:val="nl-NL"/>
        </w:rPr>
        <w:t>Steelandt</w:t>
      </w:r>
      <w:proofErr w:type="spellEnd"/>
      <w:r w:rsidRPr="005674E6">
        <w:rPr>
          <w:rFonts w:eastAsia="Gill Sans MT" w:asciiTheme="minorHAnsi" w:hAnsiTheme="minorHAnsi" w:cstheme="minorHAnsi"/>
          <w:color w:val="3D3D3D"/>
          <w:sz w:val="22"/>
          <w:szCs w:val="22"/>
          <w:lang w:val="nl-NL"/>
        </w:rPr>
        <w:t xml:space="preserve"> </w:t>
      </w:r>
      <w:r w:rsidRPr="005674E6" w:rsidR="005674E6">
        <w:rPr>
          <w:rFonts w:eastAsia="Gill Sans MT" w:asciiTheme="minorHAnsi" w:hAnsiTheme="minorHAnsi" w:cstheme="minorHAnsi"/>
          <w:color w:val="3D3D3D"/>
          <w:sz w:val="22"/>
          <w:szCs w:val="22"/>
          <w:lang w:val="nl-NL"/>
        </w:rPr>
        <w:t xml:space="preserve">is </w:t>
      </w:r>
      <w:r w:rsidRPr="005674E6">
        <w:rPr>
          <w:rFonts w:eastAsia="Gill Sans MT" w:asciiTheme="minorHAnsi" w:hAnsiTheme="minorHAnsi" w:cstheme="minorHAnsi"/>
          <w:color w:val="3D3D3D"/>
          <w:sz w:val="22"/>
          <w:szCs w:val="22"/>
          <w:lang w:val="nl-NL"/>
        </w:rPr>
        <w:t>aangeworven</w:t>
      </w:r>
      <w:r w:rsidRPr="005674E6" w:rsidR="00907392">
        <w:rPr>
          <w:rFonts w:eastAsia="Gill Sans MT" w:asciiTheme="minorHAnsi" w:hAnsiTheme="minorHAnsi" w:cstheme="minorHAnsi"/>
          <w:color w:val="3D3D3D"/>
          <w:sz w:val="22"/>
          <w:szCs w:val="22"/>
          <w:lang w:val="nl-NL"/>
        </w:rPr>
        <w:t xml:space="preserve"> (brengt een groot netwerk mee)</w:t>
      </w:r>
      <w:r w:rsidRPr="005674E6" w:rsidR="005674E6">
        <w:rPr>
          <w:rFonts w:eastAsia="Gill Sans MT" w:asciiTheme="minorHAnsi" w:hAnsiTheme="minorHAnsi" w:cstheme="minorHAnsi"/>
          <w:color w:val="3D3D3D"/>
          <w:sz w:val="22"/>
          <w:szCs w:val="22"/>
          <w:lang w:val="nl-NL"/>
        </w:rPr>
        <w:t>.</w:t>
      </w:r>
    </w:p>
    <w:p w:rsidRPr="005674E6" w:rsidR="005674E6" w:rsidP="005674E6" w:rsidRDefault="005674E6" w14:paraId="481D9C9D" w14:textId="3ECFE9DF">
      <w:pPr>
        <w:pStyle w:val="Lijstalinea"/>
        <w:spacing w:line="240" w:lineRule="exact"/>
        <w:ind w:left="372"/>
        <w:rPr>
          <w:rFonts w:eastAsia="Gill Sans MT" w:asciiTheme="minorHAnsi" w:hAnsiTheme="minorHAnsi" w:cstheme="minorHAnsi"/>
          <w:color w:val="3D3D3D"/>
          <w:sz w:val="22"/>
          <w:szCs w:val="22"/>
          <w:lang w:val="nl-NL"/>
        </w:rPr>
      </w:pPr>
      <w:r w:rsidRPr="005674E6">
        <w:rPr>
          <w:rFonts w:eastAsia="Gill Sans MT" w:asciiTheme="minorHAnsi" w:hAnsiTheme="minorHAnsi" w:cstheme="minorHAnsi"/>
          <w:color w:val="3D3D3D"/>
          <w:sz w:val="22"/>
          <w:szCs w:val="22"/>
          <w:lang w:val="nl-NL"/>
        </w:rPr>
        <w:t>Stand van Zaken:</w:t>
      </w:r>
    </w:p>
    <w:p w:rsidRPr="005674E6" w:rsidR="005674E6" w:rsidP="005674E6" w:rsidRDefault="005674E6" w14:paraId="49EAAED9" w14:textId="4DEBC52E">
      <w:pPr>
        <w:pStyle w:val="Lijstalinea"/>
        <w:numPr>
          <w:ilvl w:val="1"/>
          <w:numId w:val="3"/>
        </w:numPr>
        <w:spacing w:line="240" w:lineRule="exact"/>
        <w:rPr>
          <w:rFonts w:eastAsia="Gill Sans MT" w:asciiTheme="minorHAnsi" w:hAnsiTheme="minorHAnsi" w:cstheme="minorHAnsi"/>
          <w:color w:val="3D3D3D"/>
          <w:sz w:val="22"/>
          <w:szCs w:val="22"/>
        </w:rPr>
      </w:pPr>
      <w:r>
        <w:rPr>
          <w:rFonts w:eastAsia="Gill Sans MT" w:asciiTheme="minorHAnsi" w:hAnsiTheme="minorHAnsi" w:cstheme="minorHAnsi"/>
          <w:color w:val="3D3D3D"/>
          <w:sz w:val="22"/>
          <w:szCs w:val="22"/>
          <w:lang w:val="nl-NL"/>
        </w:rPr>
        <w:t>Ze v</w:t>
      </w:r>
      <w:r w:rsidRPr="005674E6" w:rsidR="30BD4912">
        <w:rPr>
          <w:rFonts w:eastAsia="Gill Sans MT" w:asciiTheme="minorHAnsi" w:hAnsiTheme="minorHAnsi" w:cstheme="minorHAnsi"/>
          <w:color w:val="3D3D3D"/>
          <w:sz w:val="22"/>
          <w:szCs w:val="22"/>
          <w:lang w:val="nl-NL"/>
        </w:rPr>
        <w:t>oert kennismakingsrondes: zomer (nauwe stakeholders); najaar (gemeentes)</w:t>
      </w:r>
      <w:r w:rsidRPr="005674E6">
        <w:rPr>
          <w:rFonts w:eastAsia="Gill Sans MT" w:asciiTheme="minorHAnsi" w:hAnsiTheme="minorHAnsi" w:cstheme="minorHAnsi"/>
          <w:color w:val="3D3D3D"/>
          <w:sz w:val="22"/>
          <w:szCs w:val="22"/>
          <w:lang w:val="nl-NL"/>
        </w:rPr>
        <w:t>.</w:t>
      </w:r>
    </w:p>
    <w:p w:rsidRPr="005674E6" w:rsidR="005674E6" w:rsidP="005674E6" w:rsidRDefault="005674E6" w14:paraId="4732390A" w14:textId="013766DC">
      <w:pPr>
        <w:pStyle w:val="Lijstalinea"/>
        <w:numPr>
          <w:ilvl w:val="1"/>
          <w:numId w:val="3"/>
        </w:numPr>
        <w:spacing w:line="240" w:lineRule="exact"/>
        <w:rPr>
          <w:rFonts w:eastAsia="Gill Sans MT" w:asciiTheme="minorHAnsi" w:hAnsiTheme="minorHAnsi" w:cstheme="minorHAnsi"/>
          <w:color w:val="3D3D3D"/>
          <w:sz w:val="22"/>
          <w:szCs w:val="22"/>
        </w:rPr>
      </w:pPr>
      <w:r w:rsidRPr="005674E6">
        <w:rPr>
          <w:rFonts w:eastAsia="Gill Sans MT" w:asciiTheme="minorHAnsi" w:hAnsiTheme="minorHAnsi" w:cstheme="minorHAnsi"/>
          <w:color w:val="3D3D3D"/>
          <w:sz w:val="22"/>
          <w:szCs w:val="22"/>
          <w:lang w:val="nl-NL"/>
        </w:rPr>
        <w:t xml:space="preserve">Er zijn </w:t>
      </w:r>
      <w:r w:rsidRPr="005674E6" w:rsidR="00034364">
        <w:rPr>
          <w:rFonts w:eastAsia="Gill Sans MT" w:asciiTheme="minorHAnsi" w:hAnsiTheme="minorHAnsi" w:cstheme="minorHAnsi"/>
          <w:color w:val="3D3D3D"/>
          <w:sz w:val="22"/>
          <w:szCs w:val="22"/>
          <w:lang w:val="nl-NL"/>
        </w:rPr>
        <w:t xml:space="preserve">veel verwachtingen, </w:t>
      </w:r>
      <w:r w:rsidRPr="005674E6">
        <w:rPr>
          <w:rFonts w:eastAsia="Gill Sans MT" w:asciiTheme="minorHAnsi" w:hAnsiTheme="minorHAnsi" w:cstheme="minorHAnsi"/>
          <w:color w:val="3D3D3D"/>
          <w:sz w:val="22"/>
          <w:szCs w:val="22"/>
          <w:lang w:val="nl-NL"/>
        </w:rPr>
        <w:t xml:space="preserve">er is </w:t>
      </w:r>
      <w:r w:rsidRPr="005674E6" w:rsidR="00034364">
        <w:rPr>
          <w:rFonts w:eastAsia="Gill Sans MT" w:asciiTheme="minorHAnsi" w:hAnsiTheme="minorHAnsi" w:cstheme="minorHAnsi"/>
          <w:color w:val="3D3D3D"/>
          <w:sz w:val="22"/>
          <w:szCs w:val="22"/>
          <w:lang w:val="nl-NL"/>
        </w:rPr>
        <w:t>veel goesting</w:t>
      </w:r>
      <w:r w:rsidRPr="005674E6" w:rsidR="00766F4A">
        <w:rPr>
          <w:rFonts w:eastAsia="Gill Sans MT" w:asciiTheme="minorHAnsi" w:hAnsiTheme="minorHAnsi" w:cstheme="minorHAnsi"/>
          <w:color w:val="3D3D3D"/>
          <w:sz w:val="22"/>
          <w:szCs w:val="22"/>
          <w:lang w:val="nl-NL"/>
        </w:rPr>
        <w:t>, veel ambitie</w:t>
      </w:r>
      <w:r w:rsidRPr="005674E6" w:rsidR="00034364">
        <w:rPr>
          <w:rFonts w:eastAsia="Gill Sans MT" w:asciiTheme="minorHAnsi" w:hAnsiTheme="minorHAnsi" w:cstheme="minorHAnsi"/>
          <w:color w:val="3D3D3D"/>
          <w:sz w:val="22"/>
          <w:szCs w:val="22"/>
          <w:lang w:val="nl-NL"/>
        </w:rPr>
        <w:t xml:space="preserve"> en </w:t>
      </w:r>
      <w:r w:rsidR="00CE1627">
        <w:rPr>
          <w:rFonts w:eastAsia="Gill Sans MT" w:asciiTheme="minorHAnsi" w:hAnsiTheme="minorHAnsi" w:cstheme="minorHAnsi"/>
          <w:color w:val="3D3D3D"/>
          <w:sz w:val="22"/>
          <w:szCs w:val="22"/>
          <w:lang w:val="nl-NL"/>
        </w:rPr>
        <w:t>er zijn</w:t>
      </w:r>
      <w:r w:rsidRPr="005674E6">
        <w:rPr>
          <w:rFonts w:eastAsia="Gill Sans MT" w:asciiTheme="minorHAnsi" w:hAnsiTheme="minorHAnsi" w:cstheme="minorHAnsi"/>
          <w:color w:val="3D3D3D"/>
          <w:sz w:val="22"/>
          <w:szCs w:val="22"/>
          <w:lang w:val="nl-NL"/>
        </w:rPr>
        <w:t xml:space="preserve"> </w:t>
      </w:r>
      <w:r w:rsidRPr="005674E6" w:rsidR="00034364">
        <w:rPr>
          <w:rFonts w:eastAsia="Gill Sans MT" w:asciiTheme="minorHAnsi" w:hAnsiTheme="minorHAnsi" w:cstheme="minorHAnsi"/>
          <w:color w:val="3D3D3D"/>
          <w:sz w:val="22"/>
          <w:szCs w:val="22"/>
          <w:lang w:val="nl-NL"/>
        </w:rPr>
        <w:t>veel kansen voor samenwerking</w:t>
      </w:r>
      <w:r w:rsidRPr="005674E6">
        <w:rPr>
          <w:rFonts w:eastAsia="Gill Sans MT" w:asciiTheme="minorHAnsi" w:hAnsiTheme="minorHAnsi" w:cstheme="minorHAnsi"/>
          <w:color w:val="3D3D3D"/>
          <w:sz w:val="22"/>
          <w:szCs w:val="22"/>
          <w:lang w:val="nl-NL"/>
        </w:rPr>
        <w:t>.</w:t>
      </w:r>
    </w:p>
    <w:p w:rsidRPr="005674E6" w:rsidR="30BD4912" w:rsidP="005674E6" w:rsidRDefault="005674E6" w14:paraId="023B4707" w14:textId="20959FDD">
      <w:pPr>
        <w:pStyle w:val="Lijstalinea"/>
        <w:numPr>
          <w:ilvl w:val="1"/>
          <w:numId w:val="3"/>
        </w:numPr>
        <w:spacing w:line="240" w:lineRule="exact"/>
        <w:rPr>
          <w:rFonts w:eastAsia="Gill Sans MT" w:asciiTheme="minorHAnsi" w:hAnsiTheme="minorHAnsi" w:cstheme="minorHAnsi"/>
          <w:color w:val="3D3D3D"/>
          <w:sz w:val="22"/>
          <w:szCs w:val="22"/>
        </w:rPr>
      </w:pPr>
      <w:r w:rsidRPr="005674E6">
        <w:rPr>
          <w:rFonts w:eastAsia="Gill Sans MT" w:asciiTheme="minorHAnsi" w:hAnsiTheme="minorHAnsi" w:cstheme="minorHAnsi"/>
          <w:color w:val="3D3D3D"/>
          <w:sz w:val="22"/>
          <w:szCs w:val="22"/>
        </w:rPr>
        <w:t xml:space="preserve">Het </w:t>
      </w:r>
      <w:r w:rsidRPr="005674E6" w:rsidR="0018618E">
        <w:rPr>
          <w:rFonts w:eastAsia="Gill Sans MT" w:asciiTheme="minorHAnsi" w:hAnsiTheme="minorHAnsi" w:cstheme="minorHAnsi"/>
          <w:color w:val="3D3D3D"/>
          <w:sz w:val="22"/>
          <w:szCs w:val="22"/>
          <w:lang w:val="nl-NL"/>
        </w:rPr>
        <w:t xml:space="preserve">actieplan moet wat hertaald worden naar </w:t>
      </w:r>
      <w:proofErr w:type="spellStart"/>
      <w:r w:rsidRPr="005674E6" w:rsidR="0018618E">
        <w:rPr>
          <w:rFonts w:eastAsia="Gill Sans MT" w:asciiTheme="minorHAnsi" w:hAnsiTheme="minorHAnsi" w:cstheme="minorHAnsi"/>
          <w:color w:val="3D3D3D"/>
          <w:sz w:val="22"/>
          <w:szCs w:val="22"/>
          <w:lang w:val="nl-NL"/>
        </w:rPr>
        <w:t>Covid-proof</w:t>
      </w:r>
      <w:proofErr w:type="spellEnd"/>
      <w:r w:rsidRPr="005674E6" w:rsidR="0018618E">
        <w:rPr>
          <w:rFonts w:eastAsia="Gill Sans MT" w:asciiTheme="minorHAnsi" w:hAnsiTheme="minorHAnsi" w:cstheme="minorHAnsi"/>
          <w:color w:val="3D3D3D"/>
          <w:sz w:val="22"/>
          <w:szCs w:val="22"/>
          <w:lang w:val="nl-NL"/>
        </w:rPr>
        <w:t xml:space="preserve"> acties, </w:t>
      </w:r>
      <w:r w:rsidRPr="005674E6">
        <w:rPr>
          <w:rFonts w:eastAsia="Gill Sans MT" w:asciiTheme="minorHAnsi" w:hAnsiTheme="minorHAnsi" w:cstheme="minorHAnsi"/>
          <w:color w:val="3D3D3D"/>
          <w:sz w:val="22"/>
          <w:szCs w:val="22"/>
          <w:lang w:val="nl-NL"/>
        </w:rPr>
        <w:t xml:space="preserve">hiervoor </w:t>
      </w:r>
      <w:r w:rsidR="00CE1627">
        <w:rPr>
          <w:rFonts w:eastAsia="Gill Sans MT" w:asciiTheme="minorHAnsi" w:hAnsiTheme="minorHAnsi" w:cstheme="minorHAnsi"/>
          <w:color w:val="3D3D3D"/>
          <w:sz w:val="22"/>
          <w:szCs w:val="22"/>
          <w:lang w:val="nl-NL"/>
        </w:rPr>
        <w:t xml:space="preserve">moeten we </w:t>
      </w:r>
      <w:r w:rsidRPr="005674E6" w:rsidR="0018618E">
        <w:rPr>
          <w:rFonts w:eastAsia="Gill Sans MT" w:asciiTheme="minorHAnsi" w:hAnsiTheme="minorHAnsi" w:cstheme="minorHAnsi"/>
          <w:color w:val="3D3D3D"/>
          <w:sz w:val="22"/>
          <w:szCs w:val="22"/>
          <w:lang w:val="nl-NL"/>
        </w:rPr>
        <w:t xml:space="preserve">in gesprek </w:t>
      </w:r>
      <w:r w:rsidRPr="005674E6">
        <w:rPr>
          <w:rFonts w:eastAsia="Gill Sans MT" w:asciiTheme="minorHAnsi" w:hAnsiTheme="minorHAnsi" w:cstheme="minorHAnsi"/>
          <w:color w:val="3D3D3D"/>
          <w:sz w:val="22"/>
          <w:szCs w:val="22"/>
          <w:lang w:val="nl-NL"/>
        </w:rPr>
        <w:t xml:space="preserve">gaan </w:t>
      </w:r>
      <w:r w:rsidRPr="005674E6" w:rsidR="0018618E">
        <w:rPr>
          <w:rFonts w:eastAsia="Gill Sans MT" w:asciiTheme="minorHAnsi" w:hAnsiTheme="minorHAnsi" w:cstheme="minorHAnsi"/>
          <w:color w:val="3D3D3D"/>
          <w:sz w:val="22"/>
          <w:szCs w:val="22"/>
          <w:lang w:val="nl-NL"/>
        </w:rPr>
        <w:t xml:space="preserve">met </w:t>
      </w:r>
      <w:r w:rsidRPr="005674E6" w:rsidR="00766F4A">
        <w:rPr>
          <w:rFonts w:eastAsia="Gill Sans MT" w:asciiTheme="minorHAnsi" w:hAnsiTheme="minorHAnsi" w:cstheme="minorHAnsi"/>
          <w:color w:val="3D3D3D"/>
          <w:sz w:val="22"/>
          <w:szCs w:val="22"/>
          <w:lang w:val="nl-NL"/>
        </w:rPr>
        <w:t>partners. Wat is nog haalbaar?</w:t>
      </w:r>
    </w:p>
    <w:p w:rsidRPr="005674E6" w:rsidR="005674E6" w:rsidP="005674E6" w:rsidRDefault="30BD4912" w14:paraId="2B7ECBF1" w14:textId="3BCECC41">
      <w:pPr>
        <w:pStyle w:val="Lijstalinea"/>
        <w:numPr>
          <w:ilvl w:val="1"/>
          <w:numId w:val="3"/>
        </w:numPr>
        <w:spacing w:line="240" w:lineRule="exact"/>
        <w:rPr>
          <w:rFonts w:eastAsia="Gill Sans MT" w:asciiTheme="minorHAnsi" w:hAnsiTheme="minorHAnsi" w:cstheme="minorHAnsi"/>
          <w:color w:val="3D3D3D"/>
          <w:sz w:val="22"/>
          <w:szCs w:val="22"/>
        </w:rPr>
      </w:pPr>
      <w:r w:rsidRPr="005674E6">
        <w:rPr>
          <w:rFonts w:eastAsia="Gill Sans MT" w:asciiTheme="minorHAnsi" w:hAnsiTheme="minorHAnsi" w:cstheme="minorHAnsi"/>
          <w:color w:val="3D3D3D"/>
          <w:sz w:val="22"/>
          <w:szCs w:val="22"/>
          <w:lang w:val="nl-NL"/>
        </w:rPr>
        <w:t>Verder</w:t>
      </w:r>
      <w:r w:rsidR="00CE1627">
        <w:rPr>
          <w:rFonts w:eastAsia="Gill Sans MT" w:asciiTheme="minorHAnsi" w:hAnsiTheme="minorHAnsi" w:cstheme="minorHAnsi"/>
          <w:color w:val="3D3D3D"/>
          <w:sz w:val="22"/>
          <w:szCs w:val="22"/>
          <w:lang w:val="nl-NL"/>
        </w:rPr>
        <w:t>e stappen</w:t>
      </w:r>
      <w:r w:rsidRPr="005674E6">
        <w:rPr>
          <w:rFonts w:eastAsia="Gill Sans MT" w:asciiTheme="minorHAnsi" w:hAnsiTheme="minorHAnsi" w:cstheme="minorHAnsi"/>
          <w:color w:val="3D3D3D"/>
          <w:sz w:val="22"/>
          <w:szCs w:val="22"/>
          <w:lang w:val="nl-NL"/>
        </w:rPr>
        <w:t>: samenroepen stuurgroep, lopende projecten, opstellen actieplan rest van het jaar</w:t>
      </w:r>
      <w:r w:rsidRPr="005674E6" w:rsidR="005674E6">
        <w:rPr>
          <w:rFonts w:eastAsia="Gill Sans MT" w:asciiTheme="minorHAnsi" w:hAnsiTheme="minorHAnsi" w:cstheme="minorHAnsi"/>
          <w:color w:val="3D3D3D"/>
          <w:sz w:val="22"/>
          <w:szCs w:val="22"/>
          <w:lang w:val="nl-NL"/>
        </w:rPr>
        <w:t>.</w:t>
      </w:r>
    </w:p>
    <w:p w:rsidRPr="005674E6" w:rsidR="30BD4912" w:rsidP="005674E6" w:rsidRDefault="30BD4912" w14:paraId="7A42185F" w14:textId="7AF1DB81">
      <w:pPr>
        <w:spacing w:line="240" w:lineRule="exact"/>
        <w:ind w:left="360"/>
        <w:rPr>
          <w:rFonts w:eastAsia="Gill Sans MT" w:asciiTheme="minorHAnsi" w:hAnsiTheme="minorHAnsi" w:cstheme="minorHAnsi"/>
          <w:color w:val="3D3D3D"/>
          <w:sz w:val="22"/>
          <w:szCs w:val="22"/>
        </w:rPr>
      </w:pPr>
      <w:r w:rsidRPr="005674E6">
        <w:rPr>
          <w:rFonts w:eastAsia="Gill Sans MT" w:asciiTheme="minorHAnsi" w:hAnsiTheme="minorHAnsi" w:cstheme="minorHAnsi"/>
          <w:color w:val="3D3D3D"/>
          <w:sz w:val="22"/>
          <w:szCs w:val="22"/>
          <w:lang w:val="nl-NL"/>
        </w:rPr>
        <w:t xml:space="preserve">Lidmaatschap stuurgroep (OP/TIL) </w:t>
      </w:r>
      <w:proofErr w:type="spellStart"/>
      <w:r w:rsidRPr="005674E6">
        <w:rPr>
          <w:rFonts w:eastAsia="Gill Sans MT" w:asciiTheme="minorHAnsi" w:hAnsiTheme="minorHAnsi" w:cstheme="minorHAnsi"/>
          <w:color w:val="3D3D3D"/>
          <w:sz w:val="22"/>
          <w:szCs w:val="22"/>
          <w:lang w:val="nl-NL"/>
        </w:rPr>
        <w:t>ivm</w:t>
      </w:r>
      <w:proofErr w:type="spellEnd"/>
      <w:r w:rsidRPr="005674E6">
        <w:rPr>
          <w:rFonts w:eastAsia="Gill Sans MT" w:asciiTheme="minorHAnsi" w:hAnsiTheme="minorHAnsi" w:cstheme="minorHAnsi"/>
          <w:color w:val="3D3D3D"/>
          <w:sz w:val="22"/>
          <w:szCs w:val="22"/>
          <w:lang w:val="nl-NL"/>
        </w:rPr>
        <w:t xml:space="preserve"> juridische afstemming/ problemen voor </w:t>
      </w:r>
      <w:proofErr w:type="spellStart"/>
      <w:r w:rsidRPr="005674E6">
        <w:rPr>
          <w:rFonts w:eastAsia="Gill Sans MT" w:asciiTheme="minorHAnsi" w:hAnsiTheme="minorHAnsi" w:cstheme="minorHAnsi"/>
          <w:color w:val="3D3D3D"/>
          <w:sz w:val="22"/>
          <w:szCs w:val="22"/>
          <w:lang w:val="nl-NL"/>
        </w:rPr>
        <w:t>IGSen</w:t>
      </w:r>
      <w:proofErr w:type="spellEnd"/>
    </w:p>
    <w:p w:rsidRPr="005674E6" w:rsidR="30BD4912" w:rsidP="005674E6" w:rsidRDefault="30BD4912" w14:paraId="6DFE6EB3" w14:textId="7E7DD7E2">
      <w:pPr>
        <w:pStyle w:val="Lijstalinea"/>
        <w:numPr>
          <w:ilvl w:val="2"/>
          <w:numId w:val="1"/>
        </w:numPr>
        <w:spacing w:line="240" w:lineRule="exact"/>
        <w:rPr>
          <w:rFonts w:eastAsia="Gill Sans MT" w:asciiTheme="minorHAnsi" w:hAnsiTheme="minorHAnsi" w:cstheme="minorHAnsi"/>
          <w:color w:val="3D3D3D"/>
          <w:sz w:val="22"/>
          <w:szCs w:val="22"/>
        </w:rPr>
      </w:pPr>
      <w:r w:rsidRPr="005674E6">
        <w:rPr>
          <w:rFonts w:eastAsia="Gill Sans MT" w:asciiTheme="minorHAnsi" w:hAnsiTheme="minorHAnsi" w:cstheme="minorHAnsi"/>
          <w:color w:val="3D3D3D"/>
          <w:sz w:val="22"/>
          <w:szCs w:val="22"/>
          <w:lang w:val="nl-NL"/>
        </w:rPr>
        <w:t>Verkenning van projecten</w:t>
      </w:r>
    </w:p>
    <w:p w:rsidRPr="005674E6" w:rsidR="6A66201F" w:rsidP="005674E6" w:rsidRDefault="30BD4912" w14:paraId="5C12EF5A" w14:textId="691BC18F">
      <w:pPr>
        <w:pStyle w:val="Lijstalinea"/>
        <w:numPr>
          <w:ilvl w:val="2"/>
          <w:numId w:val="1"/>
        </w:numPr>
        <w:spacing w:line="240" w:lineRule="exact"/>
        <w:rPr>
          <w:rFonts w:eastAsia="Gill Sans MT" w:asciiTheme="minorHAnsi" w:hAnsiTheme="minorHAnsi" w:cstheme="minorHAnsi"/>
          <w:color w:val="3D3D3D"/>
          <w:sz w:val="22"/>
          <w:szCs w:val="22"/>
          <w:lang w:val="nl-NL"/>
        </w:rPr>
      </w:pPr>
      <w:r w:rsidRPr="005674E6">
        <w:rPr>
          <w:rFonts w:eastAsia="Gill Sans MT" w:asciiTheme="minorHAnsi" w:hAnsiTheme="minorHAnsi" w:cstheme="minorHAnsi"/>
          <w:color w:val="3D3D3D"/>
          <w:sz w:val="22"/>
          <w:szCs w:val="22"/>
          <w:lang w:val="nl-NL"/>
        </w:rPr>
        <w:t>Bv. ZZZ3</w:t>
      </w:r>
    </w:p>
    <w:p w:rsidR="005674E6" w:rsidP="001A2FE2" w:rsidRDefault="001A2FE2" w14:paraId="69A9AD99" w14:textId="77777777">
      <w:pPr>
        <w:spacing w:line="240" w:lineRule="exact"/>
        <w:ind w:left="360"/>
        <w:rPr>
          <w:rFonts w:eastAsia="Gill Sans MT" w:asciiTheme="minorHAnsi" w:hAnsiTheme="minorHAnsi" w:cstheme="minorHAnsi"/>
          <w:color w:val="3D3D3D"/>
          <w:sz w:val="24"/>
          <w:lang w:val="nl-NL"/>
        </w:rPr>
      </w:pPr>
      <w:r w:rsidRPr="008031E8">
        <w:rPr>
          <w:rFonts w:eastAsia="Gill Sans MT" w:asciiTheme="minorHAnsi" w:hAnsiTheme="minorHAnsi" w:cstheme="minorHAnsi"/>
          <w:b/>
          <w:bCs/>
          <w:color w:val="3D3D3D"/>
          <w:sz w:val="24"/>
          <w:lang w:val="nl-NL"/>
        </w:rPr>
        <w:t>Besluit:</w:t>
      </w:r>
      <w:r w:rsidRPr="008031E8">
        <w:rPr>
          <w:rFonts w:eastAsia="Gill Sans MT" w:asciiTheme="minorHAnsi" w:hAnsiTheme="minorHAnsi" w:cstheme="minorHAnsi"/>
          <w:color w:val="3D3D3D"/>
          <w:sz w:val="24"/>
          <w:lang w:val="nl-NL"/>
        </w:rPr>
        <w:t xml:space="preserve"> </w:t>
      </w:r>
    </w:p>
    <w:p w:rsidRPr="005674E6" w:rsidR="001A2FE2" w:rsidP="001A2FE2" w:rsidRDefault="001A2FE2" w14:paraId="5558A092" w14:textId="037CE6AA">
      <w:pPr>
        <w:spacing w:line="240" w:lineRule="exact"/>
        <w:ind w:left="360"/>
        <w:rPr>
          <w:rFonts w:eastAsia="Gill Sans MT" w:asciiTheme="minorHAnsi" w:hAnsiTheme="minorHAnsi" w:cstheme="minorHAnsi"/>
          <w:color w:val="3D3D3D"/>
          <w:sz w:val="22"/>
          <w:szCs w:val="22"/>
          <w:lang w:val="nl-NL"/>
        </w:rPr>
      </w:pPr>
      <w:r w:rsidRPr="005674E6">
        <w:rPr>
          <w:rFonts w:eastAsia="Gill Sans MT" w:asciiTheme="minorHAnsi" w:hAnsiTheme="minorHAnsi" w:cstheme="minorHAnsi"/>
          <w:color w:val="3D3D3D"/>
          <w:sz w:val="22"/>
          <w:szCs w:val="22"/>
          <w:lang w:val="nl-NL"/>
        </w:rPr>
        <w:t xml:space="preserve">Art. 1. </w:t>
      </w:r>
      <w:r w:rsidRPr="005674E6">
        <w:rPr>
          <w:rFonts w:eastAsia="Gill Sans MT" w:asciiTheme="minorHAnsi" w:hAnsiTheme="minorHAnsi" w:cstheme="minorHAnsi"/>
          <w:sz w:val="22"/>
          <w:szCs w:val="22"/>
          <w:lang w:val="nl-NL"/>
        </w:rPr>
        <w:t>De raad van bestuur stelt de resultaten van de selectieprocedure vast en neemt kennis van de beslissing van het dagelijks bestuur om de kandidaten in volgorde van slagen de functie aan te bieden.</w:t>
      </w:r>
    </w:p>
    <w:p w:rsidRPr="005674E6" w:rsidR="001A2FE2" w:rsidP="001A2FE2" w:rsidRDefault="75188F1E" w14:paraId="3BDA1897" w14:textId="61F7BBB9">
      <w:pPr>
        <w:spacing w:line="240" w:lineRule="exact"/>
        <w:ind w:left="360"/>
        <w:rPr>
          <w:rFonts w:eastAsia="Gill Sans MT" w:asciiTheme="minorHAnsi" w:hAnsiTheme="minorHAnsi" w:cstheme="minorHAnsi"/>
          <w:color w:val="3D3D3D"/>
          <w:sz w:val="22"/>
          <w:szCs w:val="22"/>
          <w:lang w:val="nl-NL"/>
        </w:rPr>
      </w:pPr>
      <w:r w:rsidRPr="005674E6">
        <w:rPr>
          <w:rFonts w:eastAsia="Gill Sans MT" w:asciiTheme="minorHAnsi" w:hAnsiTheme="minorHAnsi" w:cstheme="minorHAnsi"/>
          <w:color w:val="3D3D3D"/>
          <w:sz w:val="22"/>
          <w:szCs w:val="22"/>
          <w:lang w:val="nl-NL"/>
        </w:rPr>
        <w:t>Art 2: De raad van bestuur</w:t>
      </w:r>
      <w:r w:rsidRPr="005674E6" w:rsidR="21286615">
        <w:rPr>
          <w:rFonts w:eastAsia="Gill Sans MT" w:asciiTheme="minorHAnsi" w:hAnsiTheme="minorHAnsi" w:cstheme="minorHAnsi"/>
          <w:color w:val="3D3D3D"/>
          <w:sz w:val="22"/>
          <w:szCs w:val="22"/>
          <w:lang w:val="nl-NL"/>
        </w:rPr>
        <w:t xml:space="preserve"> neemt kennis van de stand van zaken in verband met de bovenlokale cultuurwerking.</w:t>
      </w:r>
    </w:p>
    <w:p w:rsidRPr="008031E8" w:rsidR="30BD4912" w:rsidP="00AD115F" w:rsidRDefault="30BD4912" w14:paraId="206B2BE6" w14:textId="5D074BF7">
      <w:pPr>
        <w:pStyle w:val="Lijstalinea"/>
        <w:numPr>
          <w:ilvl w:val="0"/>
          <w:numId w:val="12"/>
        </w:numPr>
        <w:spacing w:after="0" w:line="259" w:lineRule="auto"/>
        <w:jc w:val="both"/>
        <w:rPr>
          <w:rFonts w:eastAsia="Gill Sans MT" w:asciiTheme="minorHAnsi" w:hAnsiTheme="minorHAnsi" w:cstheme="minorHAnsi"/>
          <w:b/>
          <w:bCs/>
          <w:color w:val="E36C0A"/>
          <w:sz w:val="24"/>
          <w:lang w:val="nl-NL"/>
        </w:rPr>
      </w:pPr>
      <w:r w:rsidRPr="008031E8">
        <w:rPr>
          <w:rFonts w:eastAsia="Gill Sans MT" w:asciiTheme="minorHAnsi" w:hAnsiTheme="minorHAnsi" w:cstheme="minorHAnsi"/>
          <w:b/>
          <w:bCs/>
          <w:color w:val="E36C0A"/>
          <w:sz w:val="24"/>
          <w:lang w:val="nl-NL"/>
        </w:rPr>
        <w:t>Bibliotheken</w:t>
      </w:r>
    </w:p>
    <w:p w:rsidRPr="008031E8" w:rsidR="6A66201F" w:rsidP="6A66201F" w:rsidRDefault="6A66201F" w14:paraId="6FBFB6F1" w14:textId="6077E0CC">
      <w:pPr>
        <w:spacing w:after="0" w:line="259" w:lineRule="auto"/>
        <w:ind w:left="360" w:hanging="360"/>
        <w:jc w:val="both"/>
        <w:rPr>
          <w:rFonts w:eastAsia="Gill Sans MT" w:asciiTheme="minorHAnsi" w:hAnsiTheme="minorHAnsi" w:cstheme="minorHAnsi"/>
          <w:b/>
          <w:bCs/>
          <w:color w:val="E36C0A"/>
          <w:sz w:val="24"/>
          <w:lang w:val="nl-NL"/>
        </w:rPr>
      </w:pPr>
    </w:p>
    <w:p w:rsidRPr="008031E8" w:rsidR="30BD4912" w:rsidP="00AD115F" w:rsidRDefault="30BD4912" w14:paraId="0CA1D097" w14:textId="3AA09302">
      <w:pPr>
        <w:pStyle w:val="Lijstalinea"/>
        <w:numPr>
          <w:ilvl w:val="0"/>
          <w:numId w:val="12"/>
        </w:numPr>
        <w:spacing w:after="0" w:line="259" w:lineRule="auto"/>
        <w:jc w:val="both"/>
        <w:rPr>
          <w:rFonts w:eastAsia="Gill Sans MT" w:asciiTheme="minorHAnsi" w:hAnsiTheme="minorHAnsi" w:cstheme="minorHAnsi"/>
          <w:b/>
          <w:bCs/>
          <w:color w:val="E36C0A"/>
          <w:sz w:val="24"/>
          <w:lang w:val="nl-NL"/>
        </w:rPr>
      </w:pPr>
      <w:r w:rsidRPr="008031E8">
        <w:rPr>
          <w:rFonts w:eastAsia="Gill Sans MT" w:asciiTheme="minorHAnsi" w:hAnsiTheme="minorHAnsi" w:cstheme="minorHAnsi"/>
          <w:b/>
          <w:bCs/>
          <w:color w:val="E36C0A"/>
          <w:sz w:val="24"/>
          <w:lang w:val="nl-NL"/>
        </w:rPr>
        <w:t>Cultuurcentra</w:t>
      </w:r>
    </w:p>
    <w:p w:rsidRPr="0022386E" w:rsidR="002B7A95" w:rsidP="0022386E" w:rsidRDefault="005A6265" w14:paraId="27AB3FA2" w14:textId="1C7786C4">
      <w:pPr>
        <w:rPr>
          <w:rFonts w:asciiTheme="minorHAnsi" w:hAnsiTheme="minorHAnsi" w:cstheme="minorHAnsi"/>
          <w:sz w:val="22"/>
          <w:szCs w:val="22"/>
          <w:lang w:val="nl-NL"/>
        </w:rPr>
      </w:pPr>
      <w:r w:rsidRPr="0022386E">
        <w:rPr>
          <w:rFonts w:asciiTheme="minorHAnsi" w:hAnsiTheme="minorHAnsi" w:cstheme="minorHAnsi"/>
          <w:sz w:val="22"/>
          <w:szCs w:val="22"/>
          <w:lang w:val="nl-NL"/>
        </w:rPr>
        <w:t>Kenn</w:t>
      </w:r>
      <w:r w:rsidRPr="0022386E" w:rsidR="0022386E">
        <w:rPr>
          <w:rFonts w:asciiTheme="minorHAnsi" w:hAnsiTheme="minorHAnsi" w:cstheme="minorHAnsi"/>
          <w:sz w:val="22"/>
          <w:szCs w:val="22"/>
          <w:lang w:val="nl-NL"/>
        </w:rPr>
        <w:t>is</w:t>
      </w:r>
      <w:r w:rsidRPr="0022386E">
        <w:rPr>
          <w:rFonts w:asciiTheme="minorHAnsi" w:hAnsiTheme="minorHAnsi" w:cstheme="minorHAnsi"/>
          <w:sz w:val="22"/>
          <w:szCs w:val="22"/>
          <w:lang w:val="nl-NL"/>
        </w:rPr>
        <w:t>deling en afstemming nieuw seizoen</w:t>
      </w:r>
      <w:r w:rsidRPr="0022386E" w:rsidR="0022386E">
        <w:rPr>
          <w:rFonts w:asciiTheme="minorHAnsi" w:hAnsiTheme="minorHAnsi" w:cstheme="minorHAnsi"/>
          <w:sz w:val="22"/>
          <w:szCs w:val="22"/>
          <w:lang w:val="nl-NL"/>
        </w:rPr>
        <w:t>.</w:t>
      </w:r>
    </w:p>
    <w:p w:rsidRPr="0022386E" w:rsidR="007B1B5C" w:rsidP="0022386E" w:rsidRDefault="00917A6A" w14:paraId="3D4FD8F5" w14:textId="03447D66">
      <w:pPr>
        <w:rPr>
          <w:rFonts w:asciiTheme="minorHAnsi" w:hAnsiTheme="minorHAnsi" w:cstheme="minorHAnsi"/>
          <w:sz w:val="22"/>
          <w:szCs w:val="22"/>
          <w:lang w:val="nl-NL"/>
        </w:rPr>
      </w:pPr>
      <w:r w:rsidRPr="0022386E">
        <w:rPr>
          <w:rFonts w:asciiTheme="minorHAnsi" w:hAnsiTheme="minorHAnsi" w:cstheme="minorHAnsi"/>
          <w:sz w:val="22"/>
          <w:szCs w:val="22"/>
          <w:lang w:val="nl-NL"/>
        </w:rPr>
        <w:t>Zennetoer gaat door</w:t>
      </w:r>
      <w:r w:rsidRPr="0022386E" w:rsidR="005A6265">
        <w:rPr>
          <w:rFonts w:asciiTheme="minorHAnsi" w:hAnsiTheme="minorHAnsi" w:cstheme="minorHAnsi"/>
          <w:sz w:val="22"/>
          <w:szCs w:val="22"/>
          <w:lang w:val="nl-NL"/>
        </w:rPr>
        <w:t>, aangepast aan coronamaatregelen</w:t>
      </w:r>
      <w:r w:rsidRPr="0022386E" w:rsidR="0022386E">
        <w:rPr>
          <w:rFonts w:asciiTheme="minorHAnsi" w:hAnsiTheme="minorHAnsi" w:cstheme="minorHAnsi"/>
          <w:sz w:val="22"/>
          <w:szCs w:val="22"/>
          <w:lang w:val="nl-NL"/>
        </w:rPr>
        <w:t>.</w:t>
      </w:r>
    </w:p>
    <w:p w:rsidRPr="0022386E" w:rsidR="6A66201F" w:rsidP="0022386E" w:rsidRDefault="005A6265" w14:paraId="1FDAD732" w14:textId="45A8406D">
      <w:pPr>
        <w:rPr>
          <w:rFonts w:asciiTheme="minorHAnsi" w:hAnsiTheme="minorHAnsi" w:cstheme="minorHAnsi"/>
          <w:sz w:val="22"/>
          <w:szCs w:val="22"/>
          <w:lang w:val="nl-NL"/>
        </w:rPr>
      </w:pPr>
      <w:r w:rsidRPr="0022386E">
        <w:rPr>
          <w:rFonts w:asciiTheme="minorHAnsi" w:hAnsiTheme="minorHAnsi" w:cstheme="minorHAnsi"/>
          <w:sz w:val="22"/>
          <w:szCs w:val="22"/>
          <w:lang w:val="nl-NL"/>
        </w:rPr>
        <w:t>Mobiele keukens kunnen in gebruik genomen worden</w:t>
      </w:r>
      <w:r w:rsidRPr="0022386E" w:rsidR="0022386E">
        <w:rPr>
          <w:rFonts w:asciiTheme="minorHAnsi" w:hAnsiTheme="minorHAnsi" w:cstheme="minorHAnsi"/>
          <w:sz w:val="22"/>
          <w:szCs w:val="22"/>
          <w:lang w:val="nl-NL"/>
        </w:rPr>
        <w:t>.</w:t>
      </w:r>
    </w:p>
    <w:p w:rsidRPr="008031E8" w:rsidR="30BD4912" w:rsidP="00AD115F" w:rsidRDefault="1682E893" w14:paraId="40132313" w14:textId="6C81AF56">
      <w:pPr>
        <w:pStyle w:val="Lijstalinea"/>
        <w:numPr>
          <w:ilvl w:val="0"/>
          <w:numId w:val="12"/>
        </w:numPr>
        <w:spacing w:after="0" w:line="259" w:lineRule="auto"/>
        <w:jc w:val="both"/>
        <w:rPr>
          <w:rFonts w:eastAsia="Gill Sans MT" w:asciiTheme="minorHAnsi" w:hAnsiTheme="minorHAnsi" w:cstheme="minorHAnsi"/>
          <w:b/>
          <w:bCs/>
          <w:color w:val="E36C0A"/>
          <w:sz w:val="24"/>
          <w:lang w:val="nl-NL"/>
        </w:rPr>
      </w:pPr>
      <w:r w:rsidRPr="008031E8">
        <w:rPr>
          <w:rFonts w:eastAsia="Gill Sans MT" w:asciiTheme="minorHAnsi" w:hAnsiTheme="minorHAnsi" w:cstheme="minorHAnsi"/>
          <w:b/>
          <w:bCs/>
          <w:color w:val="E36C0A"/>
          <w:sz w:val="24"/>
          <w:lang w:val="nl-NL"/>
        </w:rPr>
        <w:t>Volgende data</w:t>
      </w:r>
    </w:p>
    <w:p w:rsidRPr="008031E8" w:rsidR="30BD4912" w:rsidP="4BFA269E" w:rsidRDefault="30BD4912" w14:paraId="30EF5001" w14:textId="37A77B22">
      <w:pPr>
        <w:spacing w:after="0" w:line="259" w:lineRule="auto"/>
        <w:ind w:left="360"/>
        <w:jc w:val="both"/>
        <w:rPr>
          <w:rFonts w:eastAsia="Gill Sans MT" w:asciiTheme="minorHAnsi" w:hAnsiTheme="minorHAnsi" w:cstheme="minorHAnsi"/>
          <w:b/>
          <w:bCs/>
          <w:color w:val="E36C0A"/>
          <w:sz w:val="24"/>
          <w:lang w:val="nl-NL"/>
        </w:rPr>
      </w:pPr>
    </w:p>
    <w:p w:rsidRPr="0022386E" w:rsidR="30BD4912" w:rsidP="0022386E" w:rsidRDefault="1682E893" w14:paraId="4222897F" w14:textId="5ED41A0C">
      <w:pPr>
        <w:spacing w:line="240" w:lineRule="exact"/>
        <w:jc w:val="both"/>
        <w:rPr>
          <w:rFonts w:eastAsia="Gill Sans MT" w:asciiTheme="minorHAnsi" w:hAnsiTheme="minorHAnsi" w:cstheme="minorHAnsi"/>
          <w:b/>
          <w:bCs/>
          <w:color w:val="3D3D3D"/>
          <w:sz w:val="22"/>
          <w:szCs w:val="22"/>
          <w:lang w:val="nl-NL"/>
        </w:rPr>
      </w:pPr>
      <w:r w:rsidRPr="0022386E">
        <w:rPr>
          <w:rFonts w:eastAsia="Gill Sans MT" w:asciiTheme="minorHAnsi" w:hAnsiTheme="minorHAnsi" w:cstheme="minorHAnsi"/>
          <w:color w:val="3D3D3D"/>
          <w:sz w:val="22"/>
          <w:szCs w:val="22"/>
          <w:lang w:val="nl-NL"/>
        </w:rPr>
        <w:t>Volgende DB: 14 oktober en 9 december (</w:t>
      </w:r>
      <w:proofErr w:type="spellStart"/>
      <w:r w:rsidRPr="0022386E">
        <w:rPr>
          <w:rFonts w:eastAsia="Gill Sans MT" w:asciiTheme="minorHAnsi" w:hAnsiTheme="minorHAnsi" w:cstheme="minorHAnsi"/>
          <w:color w:val="3D3D3D"/>
          <w:sz w:val="22"/>
          <w:szCs w:val="22"/>
          <w:lang w:val="nl-NL"/>
        </w:rPr>
        <w:t>Castelhof</w:t>
      </w:r>
      <w:proofErr w:type="spellEnd"/>
      <w:r w:rsidRPr="0022386E">
        <w:rPr>
          <w:rFonts w:eastAsia="Gill Sans MT" w:asciiTheme="minorHAnsi" w:hAnsiTheme="minorHAnsi" w:cstheme="minorHAnsi"/>
          <w:color w:val="3D3D3D"/>
          <w:sz w:val="22"/>
          <w:szCs w:val="22"/>
          <w:lang w:val="nl-NL"/>
        </w:rPr>
        <w:t>, 13u30)</w:t>
      </w:r>
      <w:r w:rsidR="0022386E">
        <w:rPr>
          <w:rFonts w:eastAsia="Gill Sans MT" w:asciiTheme="minorHAnsi" w:hAnsiTheme="minorHAnsi" w:cstheme="minorHAnsi"/>
          <w:color w:val="3D3D3D"/>
          <w:sz w:val="22"/>
          <w:szCs w:val="22"/>
          <w:lang w:val="nl-NL"/>
        </w:rPr>
        <w:t>.</w:t>
      </w:r>
    </w:p>
    <w:p w:rsidRPr="0022386E" w:rsidR="30BD4912" w:rsidP="0022386E" w:rsidRDefault="1682E893" w14:paraId="44DFA82A" w14:textId="3140532E">
      <w:pPr>
        <w:spacing w:line="240" w:lineRule="exact"/>
        <w:jc w:val="both"/>
        <w:rPr>
          <w:rFonts w:eastAsia="Gill Sans MT" w:asciiTheme="minorHAnsi" w:hAnsiTheme="minorHAnsi" w:cstheme="minorHAnsi"/>
          <w:b/>
          <w:bCs/>
          <w:color w:val="3D3D3D"/>
          <w:sz w:val="22"/>
          <w:szCs w:val="22"/>
          <w:lang w:val="nl-NL"/>
        </w:rPr>
      </w:pPr>
      <w:r w:rsidRPr="0022386E">
        <w:rPr>
          <w:rFonts w:eastAsia="Gill Sans MT" w:asciiTheme="minorHAnsi" w:hAnsiTheme="minorHAnsi" w:cstheme="minorHAnsi"/>
          <w:color w:val="3D3D3D"/>
          <w:sz w:val="22"/>
          <w:szCs w:val="22"/>
          <w:lang w:val="nl-NL"/>
        </w:rPr>
        <w:t>Volgende RvB: 20 november (Beersel/online</w:t>
      </w:r>
      <w:r w:rsidRPr="0022386E" w:rsidR="004479B4">
        <w:rPr>
          <w:rFonts w:eastAsia="Gill Sans MT" w:asciiTheme="minorHAnsi" w:hAnsiTheme="minorHAnsi" w:cstheme="minorHAnsi"/>
          <w:color w:val="3D3D3D"/>
          <w:sz w:val="22"/>
          <w:szCs w:val="22"/>
          <w:lang w:val="nl-NL"/>
        </w:rPr>
        <w:t xml:space="preserve">, </w:t>
      </w:r>
      <w:r w:rsidRPr="0022386E" w:rsidR="004479B4">
        <w:rPr>
          <w:rFonts w:asciiTheme="minorHAnsi" w:hAnsiTheme="minorHAnsi" w:eastAsiaTheme="minorEastAsia" w:cstheme="minorHAnsi"/>
          <w:color w:val="3D3D3D"/>
          <w:sz w:val="22"/>
          <w:szCs w:val="22"/>
          <w:lang w:val="nl-NL"/>
        </w:rPr>
        <w:t>17u30</w:t>
      </w:r>
      <w:r w:rsidRPr="0022386E">
        <w:rPr>
          <w:rFonts w:eastAsia="Gill Sans MT" w:asciiTheme="minorHAnsi" w:hAnsiTheme="minorHAnsi" w:cstheme="minorHAnsi"/>
          <w:color w:val="3D3D3D"/>
          <w:sz w:val="22"/>
          <w:szCs w:val="22"/>
          <w:lang w:val="nl-NL"/>
        </w:rPr>
        <w:t>)</w:t>
      </w:r>
      <w:r w:rsidR="0022386E">
        <w:rPr>
          <w:rFonts w:eastAsia="Gill Sans MT" w:asciiTheme="minorHAnsi" w:hAnsiTheme="minorHAnsi" w:cstheme="minorHAnsi"/>
          <w:color w:val="3D3D3D"/>
          <w:sz w:val="22"/>
          <w:szCs w:val="22"/>
          <w:lang w:val="nl-NL"/>
        </w:rPr>
        <w:t>.</w:t>
      </w:r>
    </w:p>
    <w:p w:rsidRPr="008031E8" w:rsidR="30BD4912" w:rsidP="00AD115F" w:rsidRDefault="30BD4912" w14:paraId="37A6E23A" w14:textId="2982A0AF">
      <w:pPr>
        <w:pStyle w:val="Lijstalinea"/>
        <w:numPr>
          <w:ilvl w:val="0"/>
          <w:numId w:val="12"/>
        </w:numPr>
        <w:spacing w:after="0" w:line="259" w:lineRule="auto"/>
        <w:jc w:val="both"/>
        <w:rPr>
          <w:rFonts w:asciiTheme="minorHAnsi" w:hAnsiTheme="minorHAnsi" w:cstheme="minorHAnsi"/>
          <w:b/>
          <w:bCs/>
          <w:color w:val="E36C0A"/>
          <w:sz w:val="24"/>
          <w:lang w:val="nl-NL"/>
        </w:rPr>
      </w:pPr>
      <w:r w:rsidRPr="008031E8">
        <w:rPr>
          <w:rFonts w:eastAsia="Gill Sans MT" w:asciiTheme="minorHAnsi" w:hAnsiTheme="minorHAnsi" w:cstheme="minorHAnsi"/>
          <w:b/>
          <w:bCs/>
          <w:color w:val="E36C0A"/>
          <w:sz w:val="24"/>
          <w:lang w:val="nl-NL"/>
        </w:rPr>
        <w:t>Varia</w:t>
      </w:r>
    </w:p>
    <w:p w:rsidRPr="00E6414F" w:rsidR="00F87792" w:rsidP="3D34DC7C" w:rsidRDefault="00F87792" w14:paraId="67D2F0B0" w14:textId="106ADEDB">
      <w:pPr>
        <w:pStyle w:val="Standaard"/>
        <w:widowControl/>
        <w:suppressAutoHyphens w:val="0"/>
        <w:spacing w:after="0"/>
        <w:ind w:left="0"/>
        <w:rPr>
          <w:rFonts w:ascii="Calibri" w:hAnsi="Calibri" w:cs="Calibri" w:asciiTheme="minorAscii" w:hAnsiTheme="minorAscii" w:cstheme="minorAscii"/>
          <w:b w:val="1"/>
          <w:bCs w:val="1"/>
          <w:sz w:val="22"/>
          <w:szCs w:val="22"/>
          <w:lang w:val="nl-BE"/>
        </w:rPr>
      </w:pPr>
      <w:r w:rsidRPr="3D34DC7C" w:rsidR="32FE585B">
        <w:rPr>
          <w:rFonts w:ascii="Calibri" w:hAnsi="Calibri" w:cs="Calibri" w:asciiTheme="minorAscii" w:hAnsiTheme="minorAscii" w:cstheme="minorAscii"/>
          <w:b w:val="1"/>
          <w:bCs w:val="1"/>
          <w:sz w:val="22"/>
          <w:szCs w:val="22"/>
          <w:lang w:val="nl-BE"/>
        </w:rPr>
        <w:t xml:space="preserve">9.1. </w:t>
      </w:r>
      <w:r w:rsidRPr="3D34DC7C" w:rsidR="00F87792">
        <w:rPr>
          <w:rFonts w:ascii="Calibri" w:hAnsi="Calibri" w:cs="Calibri" w:asciiTheme="minorAscii" w:hAnsiTheme="minorAscii" w:cstheme="minorAscii"/>
          <w:b w:val="1"/>
          <w:bCs w:val="1"/>
          <w:sz w:val="22"/>
          <w:szCs w:val="22"/>
          <w:lang w:val="nl-BE"/>
        </w:rPr>
        <w:t>Uitwisseling aanpak verdeling middelen noodfonds?</w:t>
      </w:r>
      <w:r w:rsidRPr="3D34DC7C" w:rsidR="00CD2E8D">
        <w:rPr>
          <w:rFonts w:ascii="Calibri" w:hAnsi="Calibri" w:cs="Calibri" w:asciiTheme="minorAscii" w:hAnsiTheme="minorAscii" w:cstheme="minorAscii"/>
          <w:b w:val="1"/>
          <w:bCs w:val="1"/>
          <w:sz w:val="22"/>
          <w:szCs w:val="22"/>
          <w:lang w:val="nl-BE"/>
        </w:rPr>
        <w:t xml:space="preserve"> </w:t>
      </w:r>
    </w:p>
    <w:p w:rsidR="3D34DC7C" w:rsidP="3D34DC7C" w:rsidRDefault="3D34DC7C" w14:paraId="1AE54E10" w14:textId="50B3D4D6">
      <w:pPr>
        <w:spacing w:after="0"/>
        <w:ind w:left="360"/>
        <w:rPr>
          <w:rFonts w:ascii="Calibri" w:hAnsi="Calibri" w:cs="Calibri" w:asciiTheme="minorAscii" w:hAnsiTheme="minorAscii" w:cstheme="minorAscii"/>
          <w:sz w:val="22"/>
          <w:szCs w:val="22"/>
          <w:lang w:val="nl-BE"/>
        </w:rPr>
      </w:pPr>
    </w:p>
    <w:p w:rsidR="529FF48D" w:rsidP="3D34DC7C" w:rsidRDefault="529FF48D" w14:paraId="03354C85" w14:textId="3626D80D">
      <w:pPr>
        <w:pStyle w:val="Standaard"/>
        <w:bidi w:val="0"/>
        <w:spacing w:before="0" w:beforeAutospacing="off" w:after="0" w:afterAutospacing="off" w:line="259" w:lineRule="auto"/>
        <w:ind w:left="360" w:right="0"/>
        <w:jc w:val="left"/>
        <w:rPr>
          <w:rFonts w:ascii="Calibri" w:hAnsi="Calibri" w:cs="Calibri" w:asciiTheme="minorAscii" w:hAnsiTheme="minorAscii" w:cstheme="minorAscii"/>
          <w:sz w:val="22"/>
          <w:szCs w:val="22"/>
          <w:lang w:val="nl-BE"/>
        </w:rPr>
      </w:pPr>
      <w:r w:rsidRPr="3D34DC7C" w:rsidR="529FF48D">
        <w:rPr>
          <w:rFonts w:ascii="Calibri" w:hAnsi="Calibri" w:cs="Calibri" w:asciiTheme="minorAscii" w:hAnsiTheme="minorAscii" w:cstheme="minorAscii"/>
          <w:sz w:val="22"/>
          <w:szCs w:val="22"/>
          <w:lang w:val="nl-BE"/>
        </w:rPr>
        <w:t xml:space="preserve">Stefaan Gunst (vzw De Rand) vraagt of de gemeenten </w:t>
      </w:r>
      <w:r w:rsidRPr="3D34DC7C" w:rsidR="2972C3B0">
        <w:rPr>
          <w:rFonts w:ascii="Calibri" w:hAnsi="Calibri" w:cs="Calibri" w:asciiTheme="minorAscii" w:hAnsiTheme="minorAscii" w:cstheme="minorAscii"/>
          <w:sz w:val="22"/>
          <w:szCs w:val="22"/>
          <w:lang w:val="nl-BE"/>
        </w:rPr>
        <w:t>willen delen hoe zij met de middelen vanuit het noodfonds omgaan</w:t>
      </w:r>
    </w:p>
    <w:p w:rsidR="3D34DC7C" w:rsidP="3D34DC7C" w:rsidRDefault="3D34DC7C" w14:paraId="00AA1917" w14:textId="182B7F7F">
      <w:pPr>
        <w:pStyle w:val="Standaard"/>
        <w:bidi w:val="0"/>
        <w:spacing w:before="0" w:beforeAutospacing="off" w:after="0" w:afterAutospacing="off" w:line="259" w:lineRule="auto"/>
        <w:ind w:left="360" w:right="0"/>
        <w:jc w:val="left"/>
        <w:rPr>
          <w:rFonts w:ascii="Calibri" w:hAnsi="Calibri" w:cs="Calibri" w:asciiTheme="minorAscii" w:hAnsiTheme="minorAscii" w:cstheme="minorAscii"/>
          <w:sz w:val="22"/>
          <w:szCs w:val="22"/>
          <w:lang w:val="nl-BE"/>
        </w:rPr>
      </w:pPr>
    </w:p>
    <w:p w:rsidR="2972C3B0" w:rsidP="3D34DC7C" w:rsidRDefault="2972C3B0" w14:paraId="7346F5C0" w14:textId="5EED1604">
      <w:pPr>
        <w:pStyle w:val="Standaard"/>
        <w:spacing w:after="0"/>
        <w:ind w:left="0"/>
        <w:rPr>
          <w:rFonts w:ascii="Calibri" w:hAnsi="Calibri" w:cs="Calibri" w:asciiTheme="minorAscii" w:hAnsiTheme="minorAscii" w:cstheme="minorAscii"/>
          <w:sz w:val="22"/>
          <w:szCs w:val="22"/>
          <w:lang w:val="nl-BE"/>
        </w:rPr>
      </w:pPr>
      <w:proofErr w:type="spellStart"/>
      <w:r w:rsidRPr="3D34DC7C" w:rsidR="2972C3B0">
        <w:rPr>
          <w:rFonts w:ascii="Calibri" w:hAnsi="Calibri" w:eastAsia="Cambria" w:cs="Calibri" w:asciiTheme="minorAscii" w:hAnsiTheme="minorAscii" w:cstheme="minorAscii"/>
          <w:b w:val="1"/>
          <w:bCs w:val="1"/>
          <w:sz w:val="22"/>
          <w:szCs w:val="22"/>
          <w:lang w:eastAsia="ar-SA"/>
        </w:rPr>
        <w:t>Besluit</w:t>
      </w:r>
      <w:proofErr w:type="spellEnd"/>
      <w:r w:rsidRPr="3D34DC7C" w:rsidR="2972C3B0">
        <w:rPr>
          <w:rFonts w:ascii="Calibri" w:hAnsi="Calibri" w:eastAsia="Cambria" w:cs="Calibri" w:asciiTheme="minorAscii" w:hAnsiTheme="minorAscii" w:cstheme="minorAscii"/>
          <w:b w:val="1"/>
          <w:bCs w:val="1"/>
          <w:sz w:val="22"/>
          <w:szCs w:val="22"/>
          <w:lang w:eastAsia="ar-SA"/>
        </w:rPr>
        <w:t>:</w:t>
      </w:r>
      <w:r>
        <w:br/>
      </w:r>
      <w:r w:rsidRPr="3D34DC7C" w:rsidR="629053AB">
        <w:rPr>
          <w:rFonts w:ascii="Calibri" w:hAnsi="Calibri" w:eastAsia="Wingdings" w:cs="Calibri" w:asciiTheme="minorAscii" w:hAnsiTheme="minorAscii" w:cstheme="minorAscii"/>
          <w:sz w:val="22"/>
          <w:szCs w:val="22"/>
          <w:lang w:val="nl-BE"/>
        </w:rPr>
        <w:t xml:space="preserve">Art. 1: De cultuurregio zal de gegevens verzamelen en delen met de andere bestuurders. </w:t>
      </w:r>
    </w:p>
    <w:p w:rsidR="3D34DC7C" w:rsidP="3D34DC7C" w:rsidRDefault="3D34DC7C" w14:paraId="329B47DA" w14:textId="7C2A2280">
      <w:pPr>
        <w:pStyle w:val="Standaard"/>
        <w:spacing w:after="0"/>
        <w:ind w:left="0"/>
        <w:rPr>
          <w:rFonts w:ascii="Calibri" w:hAnsi="Calibri" w:eastAsia="Wingdings" w:cs="Calibri" w:asciiTheme="minorAscii" w:hAnsiTheme="minorAscii" w:cstheme="minorAscii"/>
          <w:sz w:val="22"/>
          <w:szCs w:val="22"/>
          <w:lang w:val="nl-BE"/>
        </w:rPr>
      </w:pPr>
    </w:p>
    <w:p w:rsidRPr="008031E8" w:rsidR="00123324" w:rsidP="00F87792" w:rsidRDefault="00123324" w14:paraId="2EB1A99C" w14:textId="77777777">
      <w:pPr>
        <w:widowControl/>
        <w:suppressAutoHyphens w:val="0"/>
        <w:spacing w:after="0"/>
        <w:ind w:left="360"/>
        <w:rPr>
          <w:rFonts w:asciiTheme="minorHAnsi" w:hAnsiTheme="minorHAnsi" w:cstheme="minorHAnsi"/>
          <w:sz w:val="24"/>
        </w:rPr>
      </w:pPr>
    </w:p>
    <w:p w:rsidRPr="008031E8" w:rsidR="00123324" w:rsidP="00F87792" w:rsidRDefault="00123324" w14:paraId="3D9C0AA4" w14:textId="77777777">
      <w:pPr>
        <w:widowControl/>
        <w:suppressAutoHyphens w:val="0"/>
        <w:spacing w:after="0"/>
        <w:ind w:left="360"/>
        <w:rPr>
          <w:rFonts w:eastAsia="Times New Roman" w:asciiTheme="minorHAnsi" w:hAnsiTheme="minorHAnsi" w:cstheme="minorHAnsi"/>
          <w:sz w:val="21"/>
          <w:szCs w:val="21"/>
          <w:lang w:val="nl-BE" w:eastAsia="nl-BE"/>
        </w:rPr>
      </w:pPr>
    </w:p>
    <w:p w:rsidRPr="008031E8" w:rsidR="6A66201F" w:rsidP="6A66201F" w:rsidRDefault="6A66201F" w14:paraId="7EFCF8D6" w14:textId="38007D73">
      <w:pPr>
        <w:spacing w:after="0" w:line="259" w:lineRule="auto"/>
        <w:ind w:left="360" w:hanging="360"/>
        <w:jc w:val="both"/>
        <w:rPr>
          <w:rFonts w:eastAsia="Gill Sans MT" w:asciiTheme="minorHAnsi" w:hAnsiTheme="minorHAnsi" w:cstheme="minorHAnsi"/>
          <w:b/>
          <w:bCs/>
          <w:color w:val="E36C0A"/>
          <w:sz w:val="24"/>
          <w:lang w:val="nl-NL"/>
        </w:rPr>
      </w:pPr>
    </w:p>
    <w:p w:rsidRPr="008031E8" w:rsidR="6A66201F" w:rsidP="6A66201F" w:rsidRDefault="6A66201F" w14:paraId="06EEAC6A" w14:textId="20CE596B">
      <w:pPr>
        <w:spacing w:line="240" w:lineRule="exact"/>
        <w:rPr>
          <w:rFonts w:eastAsia="Gill Sans MT" w:asciiTheme="minorHAnsi" w:hAnsiTheme="minorHAnsi" w:cstheme="minorHAnsi"/>
          <w:color w:val="3D3D3D"/>
          <w:sz w:val="27"/>
          <w:szCs w:val="27"/>
          <w:lang w:val="nl-NL"/>
        </w:rPr>
      </w:pPr>
    </w:p>
    <w:sectPr w:rsidRPr="008031E8" w:rsidR="6A66201F">
      <w:headerReference w:type="default" r:id="rId10"/>
      <w:footerReference w:type="default" r:id="rId11"/>
      <w:headerReference w:type="first" r:id="rId12"/>
      <w:footerReference w:type="first" r:id="rId13"/>
      <w:pgSz w:w="11906" w:h="16838" w:orient="portrait"/>
      <w:pgMar w:top="1417" w:right="1417" w:bottom="1417" w:left="2835"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25A1" w:rsidRDefault="008C25A1" w14:paraId="30E8693E" w14:textId="77777777">
      <w:pPr>
        <w:spacing w:after="0"/>
      </w:pPr>
      <w:r>
        <w:separator/>
      </w:r>
    </w:p>
  </w:endnote>
  <w:endnote w:type="continuationSeparator" w:id="0">
    <w:p w:rsidR="008C25A1" w:rsidRDefault="008C25A1" w14:paraId="0C863D18" w14:textId="77777777">
      <w:pPr>
        <w:spacing w:after="0"/>
      </w:pPr>
      <w:r>
        <w:continuationSeparator/>
      </w:r>
    </w:p>
  </w:endnote>
  <w:endnote w:type="continuationNotice" w:id="1">
    <w:p w:rsidR="008C25A1" w:rsidRDefault="008C25A1" w14:paraId="4D7D7EEF"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2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73298F" w:rsidRDefault="004567F9" w14:paraId="6A0742BD" w14:textId="77777777">
    <w:pPr>
      <w:pStyle w:val="Voettekst"/>
      <w:rPr>
        <w:lang w:val="nl-NL"/>
      </w:rPr>
    </w:pPr>
    <w:r>
      <w:rPr>
        <w:noProof/>
      </w:rPr>
      <w:drawing>
        <wp:anchor distT="0" distB="0" distL="114935" distR="114935" simplePos="0" relativeHeight="251658241" behindDoc="1" locked="0" layoutInCell="1" allowOverlap="1" wp14:anchorId="1A580251" wp14:editId="07777777">
          <wp:simplePos x="0" y="0"/>
          <wp:positionH relativeFrom="page">
            <wp:posOffset>0</wp:posOffset>
          </wp:positionH>
          <wp:positionV relativeFrom="page">
            <wp:posOffset>9721215</wp:posOffset>
          </wp:positionV>
          <wp:extent cx="1621790" cy="82804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2804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3D34DC7C">
      <w:rPr/>
      <w:t/>
    </w:r>
    <w:r w:rsidR="014711F0">
      <w:rPr/>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98F" w:rsidRDefault="0073298F" w14:paraId="3DEEC669" w14:textId="77777777">
    <w:pPr>
      <w:pStyle w:val="Voettekst"/>
      <w:ind w:left="284"/>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25A1" w:rsidRDefault="008C25A1" w14:paraId="3EC56F7C" w14:textId="77777777">
      <w:pPr>
        <w:spacing w:after="0"/>
      </w:pPr>
      <w:r>
        <w:separator/>
      </w:r>
    </w:p>
  </w:footnote>
  <w:footnote w:type="continuationSeparator" w:id="0">
    <w:p w:rsidR="008C25A1" w:rsidRDefault="008C25A1" w14:paraId="7D3B2F41" w14:textId="77777777">
      <w:pPr>
        <w:spacing w:after="0"/>
      </w:pPr>
      <w:r>
        <w:continuationSeparator/>
      </w:r>
    </w:p>
  </w:footnote>
  <w:footnote w:type="continuationNotice" w:id="1">
    <w:p w:rsidR="008C25A1" w:rsidRDefault="008C25A1" w14:paraId="674EC331"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73298F" w:rsidRDefault="004567F9" w14:paraId="2A2DBFD8" w14:textId="77777777">
    <w:pPr>
      <w:pStyle w:val="Koptekst"/>
      <w:rPr>
        <w:lang w:val="nl-NL"/>
      </w:rPr>
    </w:pPr>
    <w:r>
      <w:rPr>
        <w:noProof/>
      </w:rPr>
      <w:drawing>
        <wp:anchor distT="0" distB="0" distL="114935" distR="114935" simplePos="0" relativeHeight="251658242" behindDoc="1" locked="0" layoutInCell="1" allowOverlap="1" wp14:anchorId="10E499D0" wp14:editId="07777777">
          <wp:simplePos x="0" y="0"/>
          <wp:positionH relativeFrom="page">
            <wp:posOffset>0</wp:posOffset>
          </wp:positionH>
          <wp:positionV relativeFrom="page">
            <wp:posOffset>0</wp:posOffset>
          </wp:positionV>
          <wp:extent cx="1798320" cy="1802130"/>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8320" cy="180213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3D34DC7C">
      <w:rPr/>
      <w:t/>
    </w:r>
    <w:r w:rsidR="014711F0">
      <w:rPr/>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73298F" w:rsidRDefault="004567F9" w14:paraId="14B5651D" w14:textId="77777777">
    <w:pPr>
      <w:pStyle w:val="Koptekst"/>
      <w:ind w:left="1134"/>
      <w:rPr>
        <w:lang w:val="nl-NL"/>
      </w:rPr>
    </w:pPr>
    <w:r>
      <w:rPr>
        <w:noProof/>
      </w:rPr>
      <w:drawing>
        <wp:anchor distT="0" distB="0" distL="114935" distR="114935" simplePos="0" relativeHeight="251658240" behindDoc="1" locked="0" layoutInCell="1" allowOverlap="1" wp14:anchorId="78A47C69" wp14:editId="07777777">
          <wp:simplePos x="0" y="0"/>
          <wp:positionH relativeFrom="page">
            <wp:posOffset>0</wp:posOffset>
          </wp:positionH>
          <wp:positionV relativeFrom="page">
            <wp:posOffset>0</wp:posOffset>
          </wp:positionV>
          <wp:extent cx="1798320" cy="1802765"/>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8320" cy="18027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3D34DC7C">
      <w:rPr/>
      <w:t/>
    </w:r>
    <w:r w:rsidR="014711F0">
      <w:rP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lvl>
    <w:lvl w:ilvl="1">
      <w:start w:val="1"/>
      <w:numFmt w:val="bullet"/>
      <w:lvlText w:val=""/>
      <w:lvlJc w:val="left"/>
      <w:pPr>
        <w:tabs>
          <w:tab w:val="num" w:pos="0"/>
        </w:tabs>
        <w:ind w:left="1080" w:hanging="360"/>
      </w:pPr>
      <w:rPr>
        <w:rFonts w:ascii="Symbol" w:hAnsi="Symbol"/>
      </w:rPr>
    </w:lvl>
    <w:lvl w:ilvl="2">
      <w:start w:val="1"/>
      <w:numFmt w:val="lowerRoman"/>
      <w:lvlText w:val="%3."/>
      <w:lvlJc w:val="left"/>
      <w:pPr>
        <w:tabs>
          <w:tab w:val="num" w:pos="-202"/>
        </w:tabs>
        <w:ind w:left="1598"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1" w15:restartNumberingAfterBreak="0">
    <w:nsid w:val="00000002"/>
    <w:multiLevelType w:val="hybridMultilevel"/>
    <w:tmpl w:val="00000002"/>
    <w:name w:val="WW8Num18"/>
    <w:lvl w:ilvl="0" w:tplc="680854EE">
      <w:start w:val="1"/>
      <w:numFmt w:val="bullet"/>
      <w:lvlText w:val=""/>
      <w:lvlJc w:val="left"/>
      <w:pPr>
        <w:tabs>
          <w:tab w:val="num" w:pos="0"/>
        </w:tabs>
        <w:ind w:left="720" w:hanging="360"/>
      </w:pPr>
      <w:rPr>
        <w:rFonts w:ascii="Symbol" w:hAnsi="Symbol"/>
      </w:rPr>
    </w:lvl>
    <w:lvl w:ilvl="1" w:tplc="9F16787A">
      <w:start w:val="1"/>
      <w:numFmt w:val="bullet"/>
      <w:lvlText w:val="o"/>
      <w:lvlJc w:val="left"/>
      <w:pPr>
        <w:tabs>
          <w:tab w:val="num" w:pos="0"/>
        </w:tabs>
        <w:ind w:left="1440" w:hanging="360"/>
      </w:pPr>
      <w:rPr>
        <w:rFonts w:ascii="Courier New" w:hAnsi="Courier New" w:cs="Courier New"/>
      </w:rPr>
    </w:lvl>
    <w:lvl w:ilvl="2" w:tplc="6EB80C12">
      <w:start w:val="1"/>
      <w:numFmt w:val="bullet"/>
      <w:lvlText w:val=""/>
      <w:lvlJc w:val="left"/>
      <w:pPr>
        <w:tabs>
          <w:tab w:val="num" w:pos="0"/>
        </w:tabs>
        <w:ind w:left="2160" w:hanging="360"/>
      </w:pPr>
      <w:rPr>
        <w:rFonts w:ascii="Wingdings" w:hAnsi="Wingdings"/>
      </w:rPr>
    </w:lvl>
    <w:lvl w:ilvl="3" w:tplc="6F208528">
      <w:start w:val="1"/>
      <w:numFmt w:val="bullet"/>
      <w:lvlText w:val=""/>
      <w:lvlJc w:val="left"/>
      <w:pPr>
        <w:tabs>
          <w:tab w:val="num" w:pos="0"/>
        </w:tabs>
        <w:ind w:left="2880" w:hanging="360"/>
      </w:pPr>
      <w:rPr>
        <w:rFonts w:ascii="Symbol" w:hAnsi="Symbol"/>
      </w:rPr>
    </w:lvl>
    <w:lvl w:ilvl="4" w:tplc="E098ECE6">
      <w:start w:val="1"/>
      <w:numFmt w:val="bullet"/>
      <w:lvlText w:val="o"/>
      <w:lvlJc w:val="left"/>
      <w:pPr>
        <w:tabs>
          <w:tab w:val="num" w:pos="0"/>
        </w:tabs>
        <w:ind w:left="3600" w:hanging="360"/>
      </w:pPr>
      <w:rPr>
        <w:rFonts w:ascii="Courier New" w:hAnsi="Courier New" w:cs="Courier New"/>
      </w:rPr>
    </w:lvl>
    <w:lvl w:ilvl="5" w:tplc="B5F28BF2">
      <w:start w:val="1"/>
      <w:numFmt w:val="bullet"/>
      <w:lvlText w:val=""/>
      <w:lvlJc w:val="left"/>
      <w:pPr>
        <w:tabs>
          <w:tab w:val="num" w:pos="0"/>
        </w:tabs>
        <w:ind w:left="4320" w:hanging="360"/>
      </w:pPr>
      <w:rPr>
        <w:rFonts w:ascii="Wingdings" w:hAnsi="Wingdings"/>
      </w:rPr>
    </w:lvl>
    <w:lvl w:ilvl="6" w:tplc="681ECBDC">
      <w:start w:val="1"/>
      <w:numFmt w:val="bullet"/>
      <w:lvlText w:val=""/>
      <w:lvlJc w:val="left"/>
      <w:pPr>
        <w:tabs>
          <w:tab w:val="num" w:pos="0"/>
        </w:tabs>
        <w:ind w:left="5040" w:hanging="360"/>
      </w:pPr>
      <w:rPr>
        <w:rFonts w:ascii="Symbol" w:hAnsi="Symbol"/>
      </w:rPr>
    </w:lvl>
    <w:lvl w:ilvl="7" w:tplc="66926CA0">
      <w:start w:val="1"/>
      <w:numFmt w:val="bullet"/>
      <w:lvlText w:val="o"/>
      <w:lvlJc w:val="left"/>
      <w:pPr>
        <w:tabs>
          <w:tab w:val="num" w:pos="0"/>
        </w:tabs>
        <w:ind w:left="5760" w:hanging="360"/>
      </w:pPr>
      <w:rPr>
        <w:rFonts w:ascii="Courier New" w:hAnsi="Courier New" w:cs="Courier New"/>
      </w:rPr>
    </w:lvl>
    <w:lvl w:ilvl="8" w:tplc="AD040C26">
      <w:start w:val="1"/>
      <w:numFmt w:val="bullet"/>
      <w:lvlText w:val=""/>
      <w:lvlJc w:val="left"/>
      <w:pPr>
        <w:tabs>
          <w:tab w:val="num" w:pos="0"/>
        </w:tabs>
        <w:ind w:left="6480" w:hanging="360"/>
      </w:pPr>
      <w:rPr>
        <w:rFonts w:ascii="Wingdings" w:hAnsi="Wingdings"/>
      </w:rPr>
    </w:lvl>
  </w:abstractNum>
  <w:abstractNum w:abstractNumId="2" w15:restartNumberingAfterBreak="0">
    <w:nsid w:val="00000003"/>
    <w:multiLevelType w:val="hybridMultilevel"/>
    <w:tmpl w:val="00000003"/>
    <w:name w:val="WW8Num21"/>
    <w:lvl w:ilvl="0" w:tplc="DF86AB30">
      <w:start w:val="1"/>
      <w:numFmt w:val="bullet"/>
      <w:lvlText w:val=""/>
      <w:lvlJc w:val="left"/>
      <w:pPr>
        <w:tabs>
          <w:tab w:val="num" w:pos="0"/>
        </w:tabs>
        <w:ind w:left="720" w:hanging="360"/>
      </w:pPr>
      <w:rPr>
        <w:rFonts w:ascii="Symbol" w:hAnsi="Symbol"/>
      </w:rPr>
    </w:lvl>
    <w:lvl w:ilvl="1" w:tplc="C72ED1E6">
      <w:numFmt w:val="decimal"/>
      <w:lvlText w:val=""/>
      <w:lvlJc w:val="left"/>
    </w:lvl>
    <w:lvl w:ilvl="2" w:tplc="EAE84BF6">
      <w:numFmt w:val="decimal"/>
      <w:lvlText w:val=""/>
      <w:lvlJc w:val="left"/>
    </w:lvl>
    <w:lvl w:ilvl="3" w:tplc="976A4F9A">
      <w:numFmt w:val="decimal"/>
      <w:lvlText w:val=""/>
      <w:lvlJc w:val="left"/>
    </w:lvl>
    <w:lvl w:ilvl="4" w:tplc="2DBE3222">
      <w:numFmt w:val="decimal"/>
      <w:lvlText w:val=""/>
      <w:lvlJc w:val="left"/>
    </w:lvl>
    <w:lvl w:ilvl="5" w:tplc="8EA0048A">
      <w:numFmt w:val="decimal"/>
      <w:lvlText w:val=""/>
      <w:lvlJc w:val="left"/>
    </w:lvl>
    <w:lvl w:ilvl="6" w:tplc="720A4F32">
      <w:numFmt w:val="decimal"/>
      <w:lvlText w:val=""/>
      <w:lvlJc w:val="left"/>
    </w:lvl>
    <w:lvl w:ilvl="7" w:tplc="A7247D5A">
      <w:numFmt w:val="decimal"/>
      <w:lvlText w:val=""/>
      <w:lvlJc w:val="left"/>
    </w:lvl>
    <w:lvl w:ilvl="8" w:tplc="7C6001E8">
      <w:numFmt w:val="decimal"/>
      <w:lvlText w:val=""/>
      <w:lvlJc w:val="left"/>
    </w:lvl>
  </w:abstractNum>
  <w:abstractNum w:abstractNumId="3" w15:restartNumberingAfterBreak="0">
    <w:nsid w:val="00000004"/>
    <w:multiLevelType w:val="multilevel"/>
    <w:tmpl w:val="00000004"/>
    <w:name w:val="WW8Num24"/>
    <w:lvl w:ilvl="0" w:tplc="36B086A0">
      <w:start w:val="1"/>
      <w:numFmt w:val="bullet"/>
      <w:lvlText w:val=""/>
      <w:lvlJc w:val="left"/>
      <w:pPr>
        <w:tabs>
          <w:tab w:val="num" w:pos="720"/>
        </w:tabs>
        <w:ind w:left="720" w:hanging="360"/>
      </w:pPr>
      <w:rPr>
        <w:rFonts w:ascii="Symbol" w:hAnsi="Symbol"/>
      </w:rPr>
    </w:lvl>
    <w:lvl w:ilvl="1" w:tplc="3CA04D2E">
      <w:start w:val="1"/>
      <w:numFmt w:val="bullet"/>
      <w:lvlText w:val="◦"/>
      <w:lvlJc w:val="left"/>
      <w:pPr>
        <w:tabs>
          <w:tab w:val="num" w:pos="1080"/>
        </w:tabs>
        <w:ind w:left="1080" w:hanging="360"/>
      </w:pPr>
      <w:rPr>
        <w:rFonts w:ascii="OpenSymbol" w:hAnsi="OpenSymbol" w:cs="Courier New"/>
      </w:rPr>
    </w:lvl>
    <w:lvl w:ilvl="2" w:tplc="62A6F958">
      <w:start w:val="1"/>
      <w:numFmt w:val="bullet"/>
      <w:lvlText w:val="▪"/>
      <w:lvlJc w:val="left"/>
      <w:pPr>
        <w:tabs>
          <w:tab w:val="num" w:pos="1440"/>
        </w:tabs>
        <w:ind w:left="1440" w:hanging="360"/>
      </w:pPr>
      <w:rPr>
        <w:rFonts w:ascii="OpenSymbol" w:hAnsi="OpenSymbol" w:cs="Courier New"/>
      </w:rPr>
    </w:lvl>
    <w:lvl w:ilvl="3" w:tplc="70EA41E2">
      <w:start w:val="1"/>
      <w:numFmt w:val="bullet"/>
      <w:lvlText w:val=""/>
      <w:lvlJc w:val="left"/>
      <w:pPr>
        <w:tabs>
          <w:tab w:val="num" w:pos="1800"/>
        </w:tabs>
        <w:ind w:left="1800" w:hanging="360"/>
      </w:pPr>
      <w:rPr>
        <w:rFonts w:ascii="Wingdings 2" w:hAnsi="Wingdings 2" w:cs="OpenSymbol"/>
      </w:rPr>
    </w:lvl>
    <w:lvl w:ilvl="4" w:tplc="04E4F9AC">
      <w:start w:val="1"/>
      <w:numFmt w:val="bullet"/>
      <w:lvlText w:val="◦"/>
      <w:lvlJc w:val="left"/>
      <w:pPr>
        <w:tabs>
          <w:tab w:val="num" w:pos="2160"/>
        </w:tabs>
        <w:ind w:left="2160" w:hanging="360"/>
      </w:pPr>
      <w:rPr>
        <w:rFonts w:ascii="OpenSymbol" w:hAnsi="OpenSymbol" w:cs="Courier New"/>
      </w:rPr>
    </w:lvl>
    <w:lvl w:ilvl="5" w:tplc="FBA0B792">
      <w:start w:val="1"/>
      <w:numFmt w:val="bullet"/>
      <w:lvlText w:val="▪"/>
      <w:lvlJc w:val="left"/>
      <w:pPr>
        <w:tabs>
          <w:tab w:val="num" w:pos="2520"/>
        </w:tabs>
        <w:ind w:left="2520" w:hanging="360"/>
      </w:pPr>
      <w:rPr>
        <w:rFonts w:ascii="OpenSymbol" w:hAnsi="OpenSymbol" w:cs="Courier New"/>
      </w:rPr>
    </w:lvl>
    <w:lvl w:ilvl="6" w:tplc="CA188152">
      <w:start w:val="1"/>
      <w:numFmt w:val="bullet"/>
      <w:lvlText w:val=""/>
      <w:lvlJc w:val="left"/>
      <w:pPr>
        <w:tabs>
          <w:tab w:val="num" w:pos="2880"/>
        </w:tabs>
        <w:ind w:left="2880" w:hanging="360"/>
      </w:pPr>
      <w:rPr>
        <w:rFonts w:ascii="Wingdings 2" w:hAnsi="Wingdings 2" w:cs="OpenSymbol"/>
      </w:rPr>
    </w:lvl>
    <w:lvl w:ilvl="7" w:tplc="A790F42A">
      <w:start w:val="1"/>
      <w:numFmt w:val="bullet"/>
      <w:lvlText w:val="◦"/>
      <w:lvlJc w:val="left"/>
      <w:pPr>
        <w:tabs>
          <w:tab w:val="num" w:pos="3240"/>
        </w:tabs>
        <w:ind w:left="3240" w:hanging="360"/>
      </w:pPr>
      <w:rPr>
        <w:rFonts w:ascii="OpenSymbol" w:hAnsi="OpenSymbol" w:cs="Courier New"/>
      </w:rPr>
    </w:lvl>
    <w:lvl w:ilvl="8" w:tplc="81483354">
      <w:start w:val="1"/>
      <w:numFmt w:val="bullet"/>
      <w:lvlText w:val="▪"/>
      <w:lvlJc w:val="left"/>
      <w:pPr>
        <w:tabs>
          <w:tab w:val="num" w:pos="3600"/>
        </w:tabs>
        <w:ind w:left="3600" w:hanging="360"/>
      </w:pPr>
      <w:rPr>
        <w:rFonts w:ascii="OpenSymbol" w:hAnsi="OpenSymbol" w:cs="Courier New"/>
      </w:rPr>
    </w:lvl>
  </w:abstractNum>
  <w:abstractNum w:abstractNumId="4" w15:restartNumberingAfterBreak="0">
    <w:nsid w:val="00000005"/>
    <w:multiLevelType w:val="multilevel"/>
    <w:tmpl w:val="00000005"/>
    <w:name w:val="WW8Num26"/>
    <w:lvl w:ilvl="0" w:tplc="C978798C">
      <w:start w:val="1"/>
      <w:numFmt w:val="bullet"/>
      <w:lvlText w:val=""/>
      <w:lvlJc w:val="left"/>
      <w:pPr>
        <w:tabs>
          <w:tab w:val="num" w:pos="0"/>
        </w:tabs>
        <w:ind w:left="720" w:hanging="360"/>
      </w:pPr>
      <w:rPr>
        <w:rFonts w:ascii="Symbol" w:hAnsi="Symbol"/>
      </w:rPr>
    </w:lvl>
    <w:lvl w:ilvl="1" w:tplc="72B4C344">
      <w:start w:val="1"/>
      <w:numFmt w:val="bullet"/>
      <w:lvlText w:val="o"/>
      <w:lvlJc w:val="left"/>
      <w:pPr>
        <w:tabs>
          <w:tab w:val="num" w:pos="0"/>
        </w:tabs>
        <w:ind w:left="1440" w:hanging="360"/>
      </w:pPr>
      <w:rPr>
        <w:rFonts w:ascii="Courier New" w:hAnsi="Courier New" w:cs="Courier New"/>
      </w:rPr>
    </w:lvl>
    <w:lvl w:ilvl="2" w:tplc="7EB68F60">
      <w:start w:val="1"/>
      <w:numFmt w:val="bullet"/>
      <w:lvlText w:val=""/>
      <w:lvlJc w:val="left"/>
      <w:pPr>
        <w:tabs>
          <w:tab w:val="num" w:pos="0"/>
        </w:tabs>
        <w:ind w:left="2160" w:hanging="360"/>
      </w:pPr>
      <w:rPr>
        <w:rFonts w:ascii="Wingdings" w:hAnsi="Wingdings"/>
      </w:rPr>
    </w:lvl>
    <w:lvl w:ilvl="3" w:tplc="C060A606">
      <w:start w:val="1"/>
      <w:numFmt w:val="bullet"/>
      <w:lvlText w:val=""/>
      <w:lvlJc w:val="left"/>
      <w:pPr>
        <w:tabs>
          <w:tab w:val="num" w:pos="0"/>
        </w:tabs>
        <w:ind w:left="2880" w:hanging="360"/>
      </w:pPr>
      <w:rPr>
        <w:rFonts w:ascii="Symbol" w:hAnsi="Symbol"/>
      </w:rPr>
    </w:lvl>
    <w:lvl w:ilvl="4" w:tplc="A420D2C6">
      <w:start w:val="1"/>
      <w:numFmt w:val="bullet"/>
      <w:lvlText w:val="o"/>
      <w:lvlJc w:val="left"/>
      <w:pPr>
        <w:tabs>
          <w:tab w:val="num" w:pos="0"/>
        </w:tabs>
        <w:ind w:left="3600" w:hanging="360"/>
      </w:pPr>
      <w:rPr>
        <w:rFonts w:ascii="Courier New" w:hAnsi="Courier New" w:cs="Courier New"/>
      </w:rPr>
    </w:lvl>
    <w:lvl w:ilvl="5" w:tplc="6CDE14E0">
      <w:start w:val="1"/>
      <w:numFmt w:val="bullet"/>
      <w:lvlText w:val=""/>
      <w:lvlJc w:val="left"/>
      <w:pPr>
        <w:tabs>
          <w:tab w:val="num" w:pos="0"/>
        </w:tabs>
        <w:ind w:left="4320" w:hanging="360"/>
      </w:pPr>
      <w:rPr>
        <w:rFonts w:ascii="Wingdings" w:hAnsi="Wingdings"/>
      </w:rPr>
    </w:lvl>
    <w:lvl w:ilvl="6" w:tplc="1206C6CE">
      <w:start w:val="1"/>
      <w:numFmt w:val="bullet"/>
      <w:lvlText w:val=""/>
      <w:lvlJc w:val="left"/>
      <w:pPr>
        <w:tabs>
          <w:tab w:val="num" w:pos="0"/>
        </w:tabs>
        <w:ind w:left="5040" w:hanging="360"/>
      </w:pPr>
      <w:rPr>
        <w:rFonts w:ascii="Symbol" w:hAnsi="Symbol"/>
      </w:rPr>
    </w:lvl>
    <w:lvl w:ilvl="7" w:tplc="45D8BBC2">
      <w:start w:val="1"/>
      <w:numFmt w:val="bullet"/>
      <w:lvlText w:val="o"/>
      <w:lvlJc w:val="left"/>
      <w:pPr>
        <w:tabs>
          <w:tab w:val="num" w:pos="0"/>
        </w:tabs>
        <w:ind w:left="5760" w:hanging="360"/>
      </w:pPr>
      <w:rPr>
        <w:rFonts w:ascii="Courier New" w:hAnsi="Courier New" w:cs="Courier New"/>
      </w:rPr>
    </w:lvl>
    <w:lvl w:ilvl="8" w:tplc="7616906C">
      <w:start w:val="1"/>
      <w:numFmt w:val="bullet"/>
      <w:lvlText w:val=""/>
      <w:lvlJc w:val="left"/>
      <w:pPr>
        <w:tabs>
          <w:tab w:val="num" w:pos="0"/>
        </w:tabs>
        <w:ind w:left="6480" w:hanging="360"/>
      </w:pPr>
      <w:rPr>
        <w:rFonts w:ascii="Wingdings" w:hAnsi="Wingdings"/>
      </w:rPr>
    </w:lvl>
  </w:abstractNum>
  <w:abstractNum w:abstractNumId="5" w15:restartNumberingAfterBreak="0">
    <w:nsid w:val="010F405A"/>
    <w:multiLevelType w:val="hybridMultilevel"/>
    <w:tmpl w:val="FFFFFFFF"/>
    <w:lvl w:ilvl="0" w:tplc="FF2A94C2">
      <w:start w:val="1"/>
      <w:numFmt w:val="decimal"/>
      <w:lvlText w:val="%1."/>
      <w:lvlJc w:val="left"/>
      <w:pPr>
        <w:ind w:left="720" w:hanging="360"/>
      </w:pPr>
    </w:lvl>
    <w:lvl w:ilvl="1" w:tplc="4A40E57E">
      <w:start w:val="1"/>
      <w:numFmt w:val="lowerLetter"/>
      <w:lvlText w:val="%2."/>
      <w:lvlJc w:val="left"/>
      <w:pPr>
        <w:ind w:left="1440" w:hanging="360"/>
      </w:pPr>
    </w:lvl>
    <w:lvl w:ilvl="2" w:tplc="D9B21DFC">
      <w:start w:val="1"/>
      <w:numFmt w:val="lowerRoman"/>
      <w:lvlText w:val="%3."/>
      <w:lvlJc w:val="right"/>
      <w:pPr>
        <w:ind w:left="2160" w:hanging="180"/>
      </w:pPr>
    </w:lvl>
    <w:lvl w:ilvl="3" w:tplc="BF22044A">
      <w:start w:val="1"/>
      <w:numFmt w:val="decimal"/>
      <w:lvlText w:val="%4."/>
      <w:lvlJc w:val="left"/>
      <w:pPr>
        <w:ind w:left="2880" w:hanging="360"/>
      </w:pPr>
    </w:lvl>
    <w:lvl w:ilvl="4" w:tplc="DB584E8E">
      <w:start w:val="1"/>
      <w:numFmt w:val="lowerLetter"/>
      <w:lvlText w:val="%5."/>
      <w:lvlJc w:val="left"/>
      <w:pPr>
        <w:ind w:left="3600" w:hanging="360"/>
      </w:pPr>
    </w:lvl>
    <w:lvl w:ilvl="5" w:tplc="276E21A2">
      <w:start w:val="1"/>
      <w:numFmt w:val="lowerRoman"/>
      <w:lvlText w:val="%6."/>
      <w:lvlJc w:val="right"/>
      <w:pPr>
        <w:ind w:left="4320" w:hanging="180"/>
      </w:pPr>
    </w:lvl>
    <w:lvl w:ilvl="6" w:tplc="96D60178">
      <w:start w:val="1"/>
      <w:numFmt w:val="decimal"/>
      <w:lvlText w:val="%7."/>
      <w:lvlJc w:val="left"/>
      <w:pPr>
        <w:ind w:left="5040" w:hanging="360"/>
      </w:pPr>
    </w:lvl>
    <w:lvl w:ilvl="7" w:tplc="A32A03A0">
      <w:start w:val="1"/>
      <w:numFmt w:val="lowerLetter"/>
      <w:lvlText w:val="%8."/>
      <w:lvlJc w:val="left"/>
      <w:pPr>
        <w:ind w:left="5760" w:hanging="360"/>
      </w:pPr>
    </w:lvl>
    <w:lvl w:ilvl="8" w:tplc="7256C28C">
      <w:start w:val="1"/>
      <w:numFmt w:val="lowerRoman"/>
      <w:lvlText w:val="%9."/>
      <w:lvlJc w:val="right"/>
      <w:pPr>
        <w:ind w:left="6480" w:hanging="180"/>
      </w:pPr>
    </w:lvl>
  </w:abstractNum>
  <w:abstractNum w:abstractNumId="6" w15:restartNumberingAfterBreak="0">
    <w:nsid w:val="017F2170"/>
    <w:multiLevelType w:val="hybridMultilevel"/>
    <w:tmpl w:val="FB2C4B2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0241DA"/>
    <w:multiLevelType w:val="multilevel"/>
    <w:tmpl w:val="FFFFFFFF"/>
    <w:lvl w:ilvl="0" w:tplc="28BE64C4">
      <w:start w:val="1"/>
      <w:numFmt w:val="bullet"/>
      <w:lvlText w:val=""/>
      <w:lvlJc w:val="left"/>
      <w:pPr>
        <w:ind w:left="720" w:hanging="360"/>
      </w:pPr>
      <w:rPr>
        <w:rFonts w:hint="default" w:ascii="Symbol" w:hAnsi="Symbol"/>
      </w:rPr>
    </w:lvl>
    <w:lvl w:ilvl="1" w:tplc="25DA945C">
      <w:start w:val="1"/>
      <w:numFmt w:val="bullet"/>
      <w:lvlText w:val="o"/>
      <w:lvlJc w:val="left"/>
      <w:pPr>
        <w:ind w:left="1440" w:hanging="360"/>
      </w:pPr>
      <w:rPr>
        <w:rFonts w:hint="default" w:ascii="Courier New" w:hAnsi="Courier New"/>
      </w:rPr>
    </w:lvl>
    <w:lvl w:ilvl="2" w:tplc="F6629658">
      <w:start w:val="1"/>
      <w:numFmt w:val="bullet"/>
      <w:lvlText w:val=""/>
      <w:lvlJc w:val="left"/>
      <w:pPr>
        <w:ind w:left="2160" w:hanging="360"/>
      </w:pPr>
      <w:rPr>
        <w:rFonts w:hint="default" w:ascii="Wingdings" w:hAnsi="Wingdings"/>
      </w:rPr>
    </w:lvl>
    <w:lvl w:ilvl="3" w:tplc="45D21C40">
      <w:start w:val="1"/>
      <w:numFmt w:val="bullet"/>
      <w:lvlText w:val=""/>
      <w:lvlJc w:val="left"/>
      <w:pPr>
        <w:ind w:left="2880" w:hanging="360"/>
      </w:pPr>
      <w:rPr>
        <w:rFonts w:hint="default" w:ascii="Symbol" w:hAnsi="Symbol"/>
      </w:rPr>
    </w:lvl>
    <w:lvl w:ilvl="4" w:tplc="15C6C976">
      <w:start w:val="1"/>
      <w:numFmt w:val="bullet"/>
      <w:lvlText w:val="o"/>
      <w:lvlJc w:val="left"/>
      <w:pPr>
        <w:ind w:left="3600" w:hanging="360"/>
      </w:pPr>
      <w:rPr>
        <w:rFonts w:hint="default" w:ascii="Courier New" w:hAnsi="Courier New"/>
      </w:rPr>
    </w:lvl>
    <w:lvl w:ilvl="5" w:tplc="3EEE9E78">
      <w:start w:val="1"/>
      <w:numFmt w:val="bullet"/>
      <w:lvlText w:val=""/>
      <w:lvlJc w:val="left"/>
      <w:pPr>
        <w:ind w:left="4320" w:hanging="360"/>
      </w:pPr>
      <w:rPr>
        <w:rFonts w:hint="default" w:ascii="Wingdings" w:hAnsi="Wingdings"/>
      </w:rPr>
    </w:lvl>
    <w:lvl w:ilvl="6" w:tplc="F06263F8">
      <w:start w:val="1"/>
      <w:numFmt w:val="bullet"/>
      <w:lvlText w:val=""/>
      <w:lvlJc w:val="left"/>
      <w:pPr>
        <w:ind w:left="5040" w:hanging="360"/>
      </w:pPr>
      <w:rPr>
        <w:rFonts w:hint="default" w:ascii="Symbol" w:hAnsi="Symbol"/>
      </w:rPr>
    </w:lvl>
    <w:lvl w:ilvl="7" w:tplc="ABD6B85E">
      <w:start w:val="1"/>
      <w:numFmt w:val="bullet"/>
      <w:lvlText w:val="o"/>
      <w:lvlJc w:val="left"/>
      <w:pPr>
        <w:ind w:left="5760" w:hanging="360"/>
      </w:pPr>
      <w:rPr>
        <w:rFonts w:hint="default" w:ascii="Courier New" w:hAnsi="Courier New"/>
      </w:rPr>
    </w:lvl>
    <w:lvl w:ilvl="8" w:tplc="6520DA68">
      <w:start w:val="1"/>
      <w:numFmt w:val="bullet"/>
      <w:lvlText w:val=""/>
      <w:lvlJc w:val="left"/>
      <w:pPr>
        <w:ind w:left="6480" w:hanging="360"/>
      </w:pPr>
      <w:rPr>
        <w:rFonts w:hint="default" w:ascii="Wingdings" w:hAnsi="Wingdings"/>
      </w:rPr>
    </w:lvl>
  </w:abstractNum>
  <w:abstractNum w:abstractNumId="8" w15:restartNumberingAfterBreak="0">
    <w:nsid w:val="048A479F"/>
    <w:multiLevelType w:val="hybridMultilevel"/>
    <w:tmpl w:val="FFFFFFFF"/>
    <w:lvl w:ilvl="0" w:tplc="A844D400">
      <w:start w:val="1"/>
      <w:numFmt w:val="bullet"/>
      <w:lvlText w:val=""/>
      <w:lvlJc w:val="left"/>
      <w:pPr>
        <w:ind w:left="720" w:hanging="360"/>
      </w:pPr>
      <w:rPr>
        <w:rFonts w:hint="default" w:ascii="Symbol" w:hAnsi="Symbol"/>
      </w:rPr>
    </w:lvl>
    <w:lvl w:ilvl="1" w:tplc="835CC832">
      <w:start w:val="1"/>
      <w:numFmt w:val="bullet"/>
      <w:lvlText w:val=""/>
      <w:lvlJc w:val="left"/>
      <w:pPr>
        <w:ind w:left="1440" w:hanging="360"/>
      </w:pPr>
      <w:rPr>
        <w:rFonts w:hint="default" w:ascii="Symbol" w:hAnsi="Symbol"/>
      </w:rPr>
    </w:lvl>
    <w:lvl w:ilvl="2" w:tplc="A61635AA">
      <w:start w:val="1"/>
      <w:numFmt w:val="bullet"/>
      <w:lvlText w:val=""/>
      <w:lvlJc w:val="left"/>
      <w:pPr>
        <w:ind w:left="2160" w:hanging="360"/>
      </w:pPr>
      <w:rPr>
        <w:rFonts w:hint="default" w:ascii="Wingdings" w:hAnsi="Wingdings"/>
      </w:rPr>
    </w:lvl>
    <w:lvl w:ilvl="3" w:tplc="05D2A3EA">
      <w:start w:val="1"/>
      <w:numFmt w:val="bullet"/>
      <w:lvlText w:val=""/>
      <w:lvlJc w:val="left"/>
      <w:pPr>
        <w:ind w:left="2880" w:hanging="360"/>
      </w:pPr>
      <w:rPr>
        <w:rFonts w:hint="default" w:ascii="Symbol" w:hAnsi="Symbol"/>
      </w:rPr>
    </w:lvl>
    <w:lvl w:ilvl="4" w:tplc="F69A24A6">
      <w:start w:val="1"/>
      <w:numFmt w:val="bullet"/>
      <w:lvlText w:val="o"/>
      <w:lvlJc w:val="left"/>
      <w:pPr>
        <w:ind w:left="3600" w:hanging="360"/>
      </w:pPr>
      <w:rPr>
        <w:rFonts w:hint="default" w:ascii="Courier New" w:hAnsi="Courier New"/>
      </w:rPr>
    </w:lvl>
    <w:lvl w:ilvl="5" w:tplc="3D82F9BA">
      <w:start w:val="1"/>
      <w:numFmt w:val="bullet"/>
      <w:lvlText w:val=""/>
      <w:lvlJc w:val="left"/>
      <w:pPr>
        <w:ind w:left="4320" w:hanging="360"/>
      </w:pPr>
      <w:rPr>
        <w:rFonts w:hint="default" w:ascii="Wingdings" w:hAnsi="Wingdings"/>
      </w:rPr>
    </w:lvl>
    <w:lvl w:ilvl="6" w:tplc="1870CBC6">
      <w:start w:val="1"/>
      <w:numFmt w:val="bullet"/>
      <w:lvlText w:val=""/>
      <w:lvlJc w:val="left"/>
      <w:pPr>
        <w:ind w:left="5040" w:hanging="360"/>
      </w:pPr>
      <w:rPr>
        <w:rFonts w:hint="default" w:ascii="Symbol" w:hAnsi="Symbol"/>
      </w:rPr>
    </w:lvl>
    <w:lvl w:ilvl="7" w:tplc="EC3661CC">
      <w:start w:val="1"/>
      <w:numFmt w:val="bullet"/>
      <w:lvlText w:val="o"/>
      <w:lvlJc w:val="left"/>
      <w:pPr>
        <w:ind w:left="5760" w:hanging="360"/>
      </w:pPr>
      <w:rPr>
        <w:rFonts w:hint="default" w:ascii="Courier New" w:hAnsi="Courier New"/>
      </w:rPr>
    </w:lvl>
    <w:lvl w:ilvl="8" w:tplc="6560765E">
      <w:start w:val="1"/>
      <w:numFmt w:val="bullet"/>
      <w:lvlText w:val=""/>
      <w:lvlJc w:val="left"/>
      <w:pPr>
        <w:ind w:left="6480" w:hanging="360"/>
      </w:pPr>
      <w:rPr>
        <w:rFonts w:hint="default" w:ascii="Wingdings" w:hAnsi="Wingdings"/>
      </w:rPr>
    </w:lvl>
  </w:abstractNum>
  <w:abstractNum w:abstractNumId="9" w15:restartNumberingAfterBreak="0">
    <w:nsid w:val="080F550A"/>
    <w:multiLevelType w:val="hybridMultilevel"/>
    <w:tmpl w:val="FFFFFFFF"/>
    <w:lvl w:ilvl="0" w:tplc="735AD9AE">
      <w:start w:val="1"/>
      <w:numFmt w:val="bullet"/>
      <w:lvlText w:val=""/>
      <w:lvlJc w:val="left"/>
      <w:pPr>
        <w:ind w:left="720" w:hanging="360"/>
      </w:pPr>
      <w:rPr>
        <w:rFonts w:hint="default" w:ascii="Symbol" w:hAnsi="Symbol"/>
      </w:rPr>
    </w:lvl>
    <w:lvl w:ilvl="1" w:tplc="9414720C">
      <w:start w:val="1"/>
      <w:numFmt w:val="bullet"/>
      <w:lvlText w:val=""/>
      <w:lvlJc w:val="left"/>
      <w:pPr>
        <w:ind w:left="1440" w:hanging="360"/>
      </w:pPr>
      <w:rPr>
        <w:rFonts w:hint="default" w:ascii="Symbol" w:hAnsi="Symbol"/>
      </w:rPr>
    </w:lvl>
    <w:lvl w:ilvl="2" w:tplc="9BFE0FA6">
      <w:start w:val="1"/>
      <w:numFmt w:val="bullet"/>
      <w:lvlText w:val=""/>
      <w:lvlJc w:val="left"/>
      <w:pPr>
        <w:ind w:left="2160" w:hanging="360"/>
      </w:pPr>
      <w:rPr>
        <w:rFonts w:hint="default" w:ascii="Wingdings" w:hAnsi="Wingdings"/>
      </w:rPr>
    </w:lvl>
    <w:lvl w:ilvl="3" w:tplc="D88C1E52">
      <w:start w:val="1"/>
      <w:numFmt w:val="bullet"/>
      <w:lvlText w:val=""/>
      <w:lvlJc w:val="left"/>
      <w:pPr>
        <w:ind w:left="2880" w:hanging="360"/>
      </w:pPr>
      <w:rPr>
        <w:rFonts w:hint="default" w:ascii="Symbol" w:hAnsi="Symbol"/>
      </w:rPr>
    </w:lvl>
    <w:lvl w:ilvl="4" w:tplc="8D6A90B2">
      <w:start w:val="1"/>
      <w:numFmt w:val="bullet"/>
      <w:lvlText w:val="o"/>
      <w:lvlJc w:val="left"/>
      <w:pPr>
        <w:ind w:left="3600" w:hanging="360"/>
      </w:pPr>
      <w:rPr>
        <w:rFonts w:hint="default" w:ascii="Courier New" w:hAnsi="Courier New"/>
      </w:rPr>
    </w:lvl>
    <w:lvl w:ilvl="5" w:tplc="7688B2F8">
      <w:start w:val="1"/>
      <w:numFmt w:val="bullet"/>
      <w:lvlText w:val=""/>
      <w:lvlJc w:val="left"/>
      <w:pPr>
        <w:ind w:left="4320" w:hanging="360"/>
      </w:pPr>
      <w:rPr>
        <w:rFonts w:hint="default" w:ascii="Wingdings" w:hAnsi="Wingdings"/>
      </w:rPr>
    </w:lvl>
    <w:lvl w:ilvl="6" w:tplc="6602DEDE">
      <w:start w:val="1"/>
      <w:numFmt w:val="bullet"/>
      <w:lvlText w:val=""/>
      <w:lvlJc w:val="left"/>
      <w:pPr>
        <w:ind w:left="5040" w:hanging="360"/>
      </w:pPr>
      <w:rPr>
        <w:rFonts w:hint="default" w:ascii="Symbol" w:hAnsi="Symbol"/>
      </w:rPr>
    </w:lvl>
    <w:lvl w:ilvl="7" w:tplc="6A6C1664">
      <w:start w:val="1"/>
      <w:numFmt w:val="bullet"/>
      <w:lvlText w:val="o"/>
      <w:lvlJc w:val="left"/>
      <w:pPr>
        <w:ind w:left="5760" w:hanging="360"/>
      </w:pPr>
      <w:rPr>
        <w:rFonts w:hint="default" w:ascii="Courier New" w:hAnsi="Courier New"/>
      </w:rPr>
    </w:lvl>
    <w:lvl w:ilvl="8" w:tplc="3D600728">
      <w:start w:val="1"/>
      <w:numFmt w:val="bullet"/>
      <w:lvlText w:val=""/>
      <w:lvlJc w:val="left"/>
      <w:pPr>
        <w:ind w:left="6480" w:hanging="360"/>
      </w:pPr>
      <w:rPr>
        <w:rFonts w:hint="default" w:ascii="Wingdings" w:hAnsi="Wingdings"/>
      </w:rPr>
    </w:lvl>
  </w:abstractNum>
  <w:abstractNum w:abstractNumId="10" w15:restartNumberingAfterBreak="0">
    <w:nsid w:val="08961C40"/>
    <w:multiLevelType w:val="hybridMultilevel"/>
    <w:tmpl w:val="FFFFFFFF"/>
    <w:lvl w:ilvl="0" w:tplc="CF4E844A">
      <w:start w:val="1"/>
      <w:numFmt w:val="bullet"/>
      <w:lvlText w:val=""/>
      <w:lvlJc w:val="left"/>
      <w:pPr>
        <w:ind w:left="720" w:hanging="360"/>
      </w:pPr>
      <w:rPr>
        <w:rFonts w:hint="default" w:ascii="Symbol" w:hAnsi="Symbol"/>
      </w:rPr>
    </w:lvl>
    <w:lvl w:ilvl="1" w:tplc="91A29254">
      <w:start w:val="1"/>
      <w:numFmt w:val="bullet"/>
      <w:lvlText w:val="o"/>
      <w:lvlJc w:val="left"/>
      <w:pPr>
        <w:ind w:left="1440" w:hanging="360"/>
      </w:pPr>
      <w:rPr>
        <w:rFonts w:hint="default" w:ascii="Courier New" w:hAnsi="Courier New"/>
      </w:rPr>
    </w:lvl>
    <w:lvl w:ilvl="2" w:tplc="451A590A">
      <w:start w:val="1"/>
      <w:numFmt w:val="bullet"/>
      <w:lvlText w:val=""/>
      <w:lvlJc w:val="left"/>
      <w:pPr>
        <w:ind w:left="2160" w:hanging="360"/>
      </w:pPr>
      <w:rPr>
        <w:rFonts w:hint="default" w:ascii="Symbol" w:hAnsi="Symbol"/>
      </w:rPr>
    </w:lvl>
    <w:lvl w:ilvl="3" w:tplc="5478FB90">
      <w:start w:val="1"/>
      <w:numFmt w:val="bullet"/>
      <w:lvlText w:val=""/>
      <w:lvlJc w:val="left"/>
      <w:pPr>
        <w:ind w:left="2880" w:hanging="360"/>
      </w:pPr>
      <w:rPr>
        <w:rFonts w:hint="default" w:ascii="Symbol" w:hAnsi="Symbol"/>
      </w:rPr>
    </w:lvl>
    <w:lvl w:ilvl="4" w:tplc="572E1022">
      <w:start w:val="1"/>
      <w:numFmt w:val="bullet"/>
      <w:lvlText w:val="o"/>
      <w:lvlJc w:val="left"/>
      <w:pPr>
        <w:ind w:left="3600" w:hanging="360"/>
      </w:pPr>
      <w:rPr>
        <w:rFonts w:hint="default" w:ascii="Courier New" w:hAnsi="Courier New"/>
      </w:rPr>
    </w:lvl>
    <w:lvl w:ilvl="5" w:tplc="6FCAF8C4">
      <w:start w:val="1"/>
      <w:numFmt w:val="bullet"/>
      <w:lvlText w:val=""/>
      <w:lvlJc w:val="left"/>
      <w:pPr>
        <w:ind w:left="4320" w:hanging="360"/>
      </w:pPr>
      <w:rPr>
        <w:rFonts w:hint="default" w:ascii="Wingdings" w:hAnsi="Wingdings"/>
      </w:rPr>
    </w:lvl>
    <w:lvl w:ilvl="6" w:tplc="42DA2144">
      <w:start w:val="1"/>
      <w:numFmt w:val="bullet"/>
      <w:lvlText w:val=""/>
      <w:lvlJc w:val="left"/>
      <w:pPr>
        <w:ind w:left="5040" w:hanging="360"/>
      </w:pPr>
      <w:rPr>
        <w:rFonts w:hint="default" w:ascii="Symbol" w:hAnsi="Symbol"/>
      </w:rPr>
    </w:lvl>
    <w:lvl w:ilvl="7" w:tplc="835E4DCA">
      <w:start w:val="1"/>
      <w:numFmt w:val="bullet"/>
      <w:lvlText w:val="o"/>
      <w:lvlJc w:val="left"/>
      <w:pPr>
        <w:ind w:left="5760" w:hanging="360"/>
      </w:pPr>
      <w:rPr>
        <w:rFonts w:hint="default" w:ascii="Courier New" w:hAnsi="Courier New"/>
      </w:rPr>
    </w:lvl>
    <w:lvl w:ilvl="8" w:tplc="8D0A34B8">
      <w:start w:val="1"/>
      <w:numFmt w:val="bullet"/>
      <w:lvlText w:val=""/>
      <w:lvlJc w:val="left"/>
      <w:pPr>
        <w:ind w:left="6480" w:hanging="360"/>
      </w:pPr>
      <w:rPr>
        <w:rFonts w:hint="default" w:ascii="Wingdings" w:hAnsi="Wingdings"/>
      </w:rPr>
    </w:lvl>
  </w:abstractNum>
  <w:abstractNum w:abstractNumId="11" w15:restartNumberingAfterBreak="0">
    <w:nsid w:val="09E307E2"/>
    <w:multiLevelType w:val="hybridMultilevel"/>
    <w:tmpl w:val="FFFFFFFF"/>
    <w:lvl w:ilvl="0" w:tplc="429A6B8A">
      <w:start w:val="1"/>
      <w:numFmt w:val="bullet"/>
      <w:lvlText w:val=""/>
      <w:lvlJc w:val="left"/>
      <w:pPr>
        <w:ind w:left="720" w:hanging="360"/>
      </w:pPr>
      <w:rPr>
        <w:rFonts w:hint="default" w:ascii="Symbol" w:hAnsi="Symbol"/>
      </w:rPr>
    </w:lvl>
    <w:lvl w:ilvl="1" w:tplc="043E10F2">
      <w:start w:val="1"/>
      <w:numFmt w:val="bullet"/>
      <w:lvlText w:val="o"/>
      <w:lvlJc w:val="left"/>
      <w:pPr>
        <w:ind w:left="1440" w:hanging="360"/>
      </w:pPr>
      <w:rPr>
        <w:rFonts w:hint="default" w:ascii="Courier New" w:hAnsi="Courier New"/>
      </w:rPr>
    </w:lvl>
    <w:lvl w:ilvl="2" w:tplc="5ACC9728">
      <w:start w:val="1"/>
      <w:numFmt w:val="bullet"/>
      <w:lvlText w:val=""/>
      <w:lvlJc w:val="left"/>
      <w:pPr>
        <w:ind w:left="2160" w:hanging="360"/>
      </w:pPr>
      <w:rPr>
        <w:rFonts w:hint="default" w:ascii="Wingdings" w:hAnsi="Wingdings"/>
      </w:rPr>
    </w:lvl>
    <w:lvl w:ilvl="3" w:tplc="3EB4E5F8">
      <w:start w:val="1"/>
      <w:numFmt w:val="bullet"/>
      <w:lvlText w:val=""/>
      <w:lvlJc w:val="left"/>
      <w:pPr>
        <w:ind w:left="2880" w:hanging="360"/>
      </w:pPr>
      <w:rPr>
        <w:rFonts w:hint="default" w:ascii="Symbol" w:hAnsi="Symbol"/>
      </w:rPr>
    </w:lvl>
    <w:lvl w:ilvl="4" w:tplc="EE42F722">
      <w:start w:val="1"/>
      <w:numFmt w:val="bullet"/>
      <w:lvlText w:val="o"/>
      <w:lvlJc w:val="left"/>
      <w:pPr>
        <w:ind w:left="3600" w:hanging="360"/>
      </w:pPr>
      <w:rPr>
        <w:rFonts w:hint="default" w:ascii="Courier New" w:hAnsi="Courier New"/>
      </w:rPr>
    </w:lvl>
    <w:lvl w:ilvl="5" w:tplc="554CA51C">
      <w:start w:val="1"/>
      <w:numFmt w:val="bullet"/>
      <w:lvlText w:val=""/>
      <w:lvlJc w:val="left"/>
      <w:pPr>
        <w:ind w:left="4320" w:hanging="360"/>
      </w:pPr>
      <w:rPr>
        <w:rFonts w:hint="default" w:ascii="Wingdings" w:hAnsi="Wingdings"/>
      </w:rPr>
    </w:lvl>
    <w:lvl w:ilvl="6" w:tplc="C8422CAE">
      <w:start w:val="1"/>
      <w:numFmt w:val="bullet"/>
      <w:lvlText w:val=""/>
      <w:lvlJc w:val="left"/>
      <w:pPr>
        <w:ind w:left="5040" w:hanging="360"/>
      </w:pPr>
      <w:rPr>
        <w:rFonts w:hint="default" w:ascii="Symbol" w:hAnsi="Symbol"/>
      </w:rPr>
    </w:lvl>
    <w:lvl w:ilvl="7" w:tplc="735C2FB0">
      <w:start w:val="1"/>
      <w:numFmt w:val="bullet"/>
      <w:lvlText w:val="o"/>
      <w:lvlJc w:val="left"/>
      <w:pPr>
        <w:ind w:left="5760" w:hanging="360"/>
      </w:pPr>
      <w:rPr>
        <w:rFonts w:hint="default" w:ascii="Courier New" w:hAnsi="Courier New"/>
      </w:rPr>
    </w:lvl>
    <w:lvl w:ilvl="8" w:tplc="EAAEAC38">
      <w:start w:val="1"/>
      <w:numFmt w:val="bullet"/>
      <w:lvlText w:val=""/>
      <w:lvlJc w:val="left"/>
      <w:pPr>
        <w:ind w:left="6480" w:hanging="360"/>
      </w:pPr>
      <w:rPr>
        <w:rFonts w:hint="default" w:ascii="Wingdings" w:hAnsi="Wingdings"/>
      </w:rPr>
    </w:lvl>
  </w:abstractNum>
  <w:abstractNum w:abstractNumId="12" w15:restartNumberingAfterBreak="0">
    <w:nsid w:val="0F431D02"/>
    <w:multiLevelType w:val="hybridMultilevel"/>
    <w:tmpl w:val="10A28AFA"/>
    <w:lvl w:ilvl="0">
      <w:start w:val="1"/>
      <w:numFmt w:val="decimal"/>
      <w:lvlText w:val="%1."/>
      <w:lvlJc w:val="left"/>
      <w:pPr>
        <w:ind w:left="720" w:hanging="360"/>
      </w:pPr>
      <w:rPr>
        <w:b/>
        <w:color w:val="E36C0A"/>
        <w:sz w:val="24"/>
      </w:rPr>
    </w:lvl>
    <w:lvl w:ilvl="1">
      <w:start w:val="1"/>
      <w:numFmt w:val="decimal"/>
      <w:lvlText w:val="%1.%2."/>
      <w:lvlJc w:val="left"/>
      <w:pPr>
        <w:ind w:left="768" w:hanging="408"/>
      </w:pPr>
      <w:rPr>
        <w:b/>
        <w:color w:val="E36C0A"/>
        <w:sz w:val="24"/>
      </w:rPr>
    </w:lvl>
    <w:lvl w:ilvl="2">
      <w:start w:val="1"/>
      <w:numFmt w:val="decimal"/>
      <w:lvlText w:val="%1.%2.%3."/>
      <w:lvlJc w:val="left"/>
      <w:pPr>
        <w:ind w:left="1080" w:hanging="720"/>
      </w:pPr>
      <w:rPr>
        <w:b/>
        <w:color w:val="E36C0A"/>
        <w:sz w:val="24"/>
      </w:rPr>
    </w:lvl>
    <w:lvl w:ilvl="3">
      <w:start w:val="1"/>
      <w:numFmt w:val="decimal"/>
      <w:lvlText w:val="%1.%2.%3.%4."/>
      <w:lvlJc w:val="left"/>
      <w:pPr>
        <w:ind w:left="1080" w:hanging="720"/>
      </w:pPr>
      <w:rPr>
        <w:b/>
        <w:color w:val="E36C0A"/>
        <w:sz w:val="24"/>
      </w:rPr>
    </w:lvl>
    <w:lvl w:ilvl="4">
      <w:start w:val="1"/>
      <w:numFmt w:val="decimal"/>
      <w:lvlText w:val="%1.%2.%3.%4.%5."/>
      <w:lvlJc w:val="left"/>
      <w:pPr>
        <w:ind w:left="1440" w:hanging="1080"/>
      </w:pPr>
      <w:rPr>
        <w:b/>
        <w:color w:val="E36C0A"/>
        <w:sz w:val="24"/>
      </w:rPr>
    </w:lvl>
    <w:lvl w:ilvl="5">
      <w:start w:val="1"/>
      <w:numFmt w:val="decimal"/>
      <w:lvlText w:val="%1.%2.%3.%4.%5.%6."/>
      <w:lvlJc w:val="left"/>
      <w:pPr>
        <w:ind w:left="1440" w:hanging="1080"/>
      </w:pPr>
      <w:rPr>
        <w:b/>
        <w:color w:val="E36C0A"/>
        <w:sz w:val="24"/>
      </w:rPr>
    </w:lvl>
    <w:lvl w:ilvl="6">
      <w:start w:val="1"/>
      <w:numFmt w:val="decimal"/>
      <w:lvlText w:val="%1.%2.%3.%4.%5.%6.%7."/>
      <w:lvlJc w:val="left"/>
      <w:pPr>
        <w:ind w:left="1800" w:hanging="1440"/>
      </w:pPr>
      <w:rPr>
        <w:b/>
        <w:color w:val="E36C0A"/>
        <w:sz w:val="24"/>
      </w:rPr>
    </w:lvl>
    <w:lvl w:ilvl="7">
      <w:start w:val="1"/>
      <w:numFmt w:val="decimal"/>
      <w:lvlText w:val="%1.%2.%3.%4.%5.%6.%7.%8."/>
      <w:lvlJc w:val="left"/>
      <w:pPr>
        <w:ind w:left="1800" w:hanging="1440"/>
      </w:pPr>
      <w:rPr>
        <w:b/>
        <w:color w:val="E36C0A"/>
        <w:sz w:val="24"/>
      </w:rPr>
    </w:lvl>
    <w:lvl w:ilvl="8">
      <w:start w:val="1"/>
      <w:numFmt w:val="decimal"/>
      <w:lvlText w:val="%1.%2.%3.%4.%5.%6.%7.%8.%9."/>
      <w:lvlJc w:val="left"/>
      <w:pPr>
        <w:ind w:left="2160" w:hanging="1800"/>
      </w:pPr>
      <w:rPr>
        <w:b/>
        <w:color w:val="E36C0A"/>
        <w:sz w:val="24"/>
      </w:rPr>
    </w:lvl>
  </w:abstractNum>
  <w:abstractNum w:abstractNumId="13" w15:restartNumberingAfterBreak="0">
    <w:nsid w:val="0F4D3006"/>
    <w:multiLevelType w:val="hybridMultilevel"/>
    <w:tmpl w:val="36108DAE"/>
    <w:lvl w:ilvl="0">
      <w:start w:val="2"/>
      <w:numFmt w:val="decimal"/>
      <w:lvlText w:val="%1"/>
      <w:lvlJc w:val="left"/>
      <w:pPr>
        <w:ind w:left="360" w:hanging="360"/>
      </w:pPr>
      <w:rPr>
        <w:rFonts w:hint="default" w:eastAsia="Gill Sans MT"/>
        <w:color w:val="3D3D3D"/>
      </w:rPr>
    </w:lvl>
    <w:lvl w:ilvl="1">
      <w:start w:val="5"/>
      <w:numFmt w:val="decimal"/>
      <w:lvlText w:val="%1.%2"/>
      <w:lvlJc w:val="left"/>
      <w:pPr>
        <w:ind w:left="360" w:hanging="360"/>
      </w:pPr>
      <w:rPr>
        <w:rFonts w:hint="default" w:eastAsia="Gill Sans MT"/>
        <w:color w:val="3D3D3D"/>
      </w:rPr>
    </w:lvl>
    <w:lvl w:ilvl="2">
      <w:start w:val="1"/>
      <w:numFmt w:val="decimal"/>
      <w:lvlText w:val="%1.%2.%3"/>
      <w:lvlJc w:val="left"/>
      <w:pPr>
        <w:ind w:left="720" w:hanging="720"/>
      </w:pPr>
      <w:rPr>
        <w:rFonts w:hint="default" w:eastAsia="Gill Sans MT"/>
        <w:color w:val="3D3D3D"/>
      </w:rPr>
    </w:lvl>
    <w:lvl w:ilvl="3">
      <w:start w:val="1"/>
      <w:numFmt w:val="decimal"/>
      <w:lvlText w:val="%1.%2.%3.%4"/>
      <w:lvlJc w:val="left"/>
      <w:pPr>
        <w:ind w:left="720" w:hanging="720"/>
      </w:pPr>
      <w:rPr>
        <w:rFonts w:hint="default" w:eastAsia="Gill Sans MT"/>
        <w:color w:val="3D3D3D"/>
      </w:rPr>
    </w:lvl>
    <w:lvl w:ilvl="4">
      <w:start w:val="1"/>
      <w:numFmt w:val="decimal"/>
      <w:lvlText w:val="%1.%2.%3.%4.%5"/>
      <w:lvlJc w:val="left"/>
      <w:pPr>
        <w:ind w:left="1080" w:hanging="1080"/>
      </w:pPr>
      <w:rPr>
        <w:rFonts w:hint="default" w:eastAsia="Gill Sans MT"/>
        <w:color w:val="3D3D3D"/>
      </w:rPr>
    </w:lvl>
    <w:lvl w:ilvl="5">
      <w:start w:val="1"/>
      <w:numFmt w:val="decimal"/>
      <w:lvlText w:val="%1.%2.%3.%4.%5.%6"/>
      <w:lvlJc w:val="left"/>
      <w:pPr>
        <w:ind w:left="1080" w:hanging="1080"/>
      </w:pPr>
      <w:rPr>
        <w:rFonts w:hint="default" w:eastAsia="Gill Sans MT"/>
        <w:color w:val="3D3D3D"/>
      </w:rPr>
    </w:lvl>
    <w:lvl w:ilvl="6">
      <w:start w:val="1"/>
      <w:numFmt w:val="decimal"/>
      <w:lvlText w:val="%1.%2.%3.%4.%5.%6.%7"/>
      <w:lvlJc w:val="left"/>
      <w:pPr>
        <w:ind w:left="1440" w:hanging="1440"/>
      </w:pPr>
      <w:rPr>
        <w:rFonts w:hint="default" w:eastAsia="Gill Sans MT"/>
        <w:color w:val="3D3D3D"/>
      </w:rPr>
    </w:lvl>
    <w:lvl w:ilvl="7">
      <w:start w:val="1"/>
      <w:numFmt w:val="decimal"/>
      <w:lvlText w:val="%1.%2.%3.%4.%5.%6.%7.%8"/>
      <w:lvlJc w:val="left"/>
      <w:pPr>
        <w:ind w:left="1440" w:hanging="1440"/>
      </w:pPr>
      <w:rPr>
        <w:rFonts w:hint="default" w:eastAsia="Gill Sans MT"/>
        <w:color w:val="3D3D3D"/>
      </w:rPr>
    </w:lvl>
    <w:lvl w:ilvl="8">
      <w:start w:val="1"/>
      <w:numFmt w:val="decimal"/>
      <w:lvlText w:val="%1.%2.%3.%4.%5.%6.%7.%8.%9"/>
      <w:lvlJc w:val="left"/>
      <w:pPr>
        <w:ind w:left="1800" w:hanging="1800"/>
      </w:pPr>
      <w:rPr>
        <w:rFonts w:hint="default" w:eastAsia="Gill Sans MT"/>
        <w:color w:val="3D3D3D"/>
      </w:rPr>
    </w:lvl>
  </w:abstractNum>
  <w:abstractNum w:abstractNumId="14" w15:restartNumberingAfterBreak="0">
    <w:nsid w:val="0FEF6942"/>
    <w:multiLevelType w:val="multilevel"/>
    <w:tmpl w:val="B614CC12"/>
    <w:lvl w:ilvl="0">
      <w:start w:val="1"/>
      <w:numFmt w:val="decimal"/>
      <w:lvlText w:val="%1."/>
      <w:lvlJc w:val="right"/>
      <w:pPr>
        <w:ind w:left="0" w:firstLine="288"/>
      </w:pPr>
      <w:rPr>
        <w:rFonts w:hint="default"/>
      </w:rPr>
    </w:lvl>
    <w:lvl w:ilvl="1">
      <w:start w:val="1"/>
      <w:numFmt w:val="decimal"/>
      <w:lvlText w:val="%1.%2."/>
      <w:lvlJc w:val="left"/>
      <w:pPr>
        <w:ind w:left="1440" w:hanging="360"/>
      </w:pPr>
      <w:rPr>
        <w:rFonts w:hint="default"/>
      </w:rPr>
    </w:lvl>
    <w:lvl w:ilvl="2">
      <w:start w:val="1"/>
      <w:numFmt w:val="bullet"/>
      <w:lvlText w:val=""/>
      <w:lvlJc w:val="left"/>
      <w:pPr>
        <w:ind w:left="2160" w:hanging="180"/>
      </w:pPr>
      <w:rPr>
        <w:rFonts w:hint="default" w:ascii="Symbol" w:hAnsi="Symbol"/>
      </w:rPr>
    </w:lvl>
    <w:lvl w:ilvl="3">
      <w:start w:val="1"/>
      <w:numFmt w:val="bullet"/>
      <w:lvlText w:val=""/>
      <w:lvlJc w:val="left"/>
      <w:pPr>
        <w:ind w:left="2880" w:hanging="360"/>
      </w:pPr>
      <w:rPr>
        <w:rFonts w:hint="default" w:ascii="Symbol" w:hAnsi="Symbol"/>
      </w:rPr>
    </w:lvl>
    <w:lvl w:ilvl="4">
      <w:start w:val="1"/>
      <w:numFmt w:val="decimal"/>
      <w:lvlText w:val="%1.%2.%3.%4.%5."/>
      <w:lvlJc w:val="left"/>
      <w:pPr>
        <w:ind w:left="3600" w:hanging="360"/>
      </w:pPr>
      <w:rPr>
        <w:rFonts w:hint="default"/>
      </w:rPr>
    </w:lvl>
    <w:lvl w:ilvl="5">
      <w:start w:val="1"/>
      <w:numFmt w:val="decimal"/>
      <w:lvlText w:val="%1.%2.%3.%4.%5.%6."/>
      <w:lvlJc w:val="left"/>
      <w:pPr>
        <w:ind w:left="4320" w:hanging="180"/>
      </w:pPr>
      <w:rPr>
        <w:rFonts w:hint="default"/>
      </w:rPr>
    </w:lvl>
    <w:lvl w:ilvl="6">
      <w:start w:val="1"/>
      <w:numFmt w:val="decimal"/>
      <w:lvlText w:val="%1.%2.%3.%4.%5.%6.%7."/>
      <w:lvlJc w:val="left"/>
      <w:pPr>
        <w:ind w:left="5040" w:hanging="360"/>
      </w:pPr>
      <w:rPr>
        <w:rFonts w:hint="default"/>
      </w:rPr>
    </w:lvl>
    <w:lvl w:ilvl="7">
      <w:start w:val="1"/>
      <w:numFmt w:val="decimal"/>
      <w:lvlText w:val="%1.%2.%3.%4.%5.%6.%7.%8."/>
      <w:lvlJc w:val="left"/>
      <w:pPr>
        <w:ind w:left="5760" w:hanging="360"/>
      </w:pPr>
      <w:rPr>
        <w:rFonts w:hint="default"/>
      </w:rPr>
    </w:lvl>
    <w:lvl w:ilvl="8">
      <w:start w:val="1"/>
      <w:numFmt w:val="decimal"/>
      <w:lvlText w:val="%1.%2.%3.%4.%5.%6.%7.%8.%9."/>
      <w:lvlJc w:val="left"/>
      <w:pPr>
        <w:ind w:left="6480" w:hanging="180"/>
      </w:pPr>
      <w:rPr>
        <w:rFonts w:hint="default"/>
      </w:rPr>
    </w:lvl>
  </w:abstractNum>
  <w:abstractNum w:abstractNumId="15" w15:restartNumberingAfterBreak="0">
    <w:nsid w:val="125F7E03"/>
    <w:multiLevelType w:val="multilevel"/>
    <w:tmpl w:val="2B0CF78C"/>
    <w:lvl w:ilvl="0">
      <w:start w:val="2"/>
      <w:numFmt w:val="decimal"/>
      <w:lvlText w:val="%1"/>
      <w:lvlJc w:val="left"/>
      <w:pPr>
        <w:ind w:left="360" w:hanging="360"/>
      </w:pPr>
      <w:rPr>
        <w:rFonts w:hint="default" w:eastAsia="Gill Sans MT"/>
        <w:color w:val="3D3D3D"/>
      </w:rPr>
    </w:lvl>
    <w:lvl w:ilvl="1">
      <w:start w:val="6"/>
      <w:numFmt w:val="decimal"/>
      <w:lvlText w:val="%1.%2"/>
      <w:lvlJc w:val="left"/>
      <w:pPr>
        <w:ind w:left="360" w:hanging="360"/>
      </w:pPr>
      <w:rPr>
        <w:rFonts w:hint="default" w:eastAsia="Gill Sans MT"/>
        <w:color w:val="3D3D3D"/>
      </w:rPr>
    </w:lvl>
    <w:lvl w:ilvl="2">
      <w:start w:val="1"/>
      <w:numFmt w:val="decimal"/>
      <w:lvlText w:val="%1.%2.%3"/>
      <w:lvlJc w:val="left"/>
      <w:pPr>
        <w:ind w:left="720" w:hanging="720"/>
      </w:pPr>
      <w:rPr>
        <w:rFonts w:hint="default" w:eastAsia="Gill Sans MT"/>
        <w:color w:val="3D3D3D"/>
      </w:rPr>
    </w:lvl>
    <w:lvl w:ilvl="3">
      <w:start w:val="1"/>
      <w:numFmt w:val="decimal"/>
      <w:lvlText w:val="%1.%2.%3.%4"/>
      <w:lvlJc w:val="left"/>
      <w:pPr>
        <w:ind w:left="720" w:hanging="720"/>
      </w:pPr>
      <w:rPr>
        <w:rFonts w:hint="default" w:eastAsia="Gill Sans MT"/>
        <w:color w:val="3D3D3D"/>
      </w:rPr>
    </w:lvl>
    <w:lvl w:ilvl="4">
      <w:start w:val="1"/>
      <w:numFmt w:val="decimal"/>
      <w:lvlText w:val="%1.%2.%3.%4.%5"/>
      <w:lvlJc w:val="left"/>
      <w:pPr>
        <w:ind w:left="1080" w:hanging="1080"/>
      </w:pPr>
      <w:rPr>
        <w:rFonts w:hint="default" w:eastAsia="Gill Sans MT"/>
        <w:color w:val="3D3D3D"/>
      </w:rPr>
    </w:lvl>
    <w:lvl w:ilvl="5">
      <w:start w:val="1"/>
      <w:numFmt w:val="decimal"/>
      <w:lvlText w:val="%1.%2.%3.%4.%5.%6"/>
      <w:lvlJc w:val="left"/>
      <w:pPr>
        <w:ind w:left="1080" w:hanging="1080"/>
      </w:pPr>
      <w:rPr>
        <w:rFonts w:hint="default" w:eastAsia="Gill Sans MT"/>
        <w:color w:val="3D3D3D"/>
      </w:rPr>
    </w:lvl>
    <w:lvl w:ilvl="6">
      <w:start w:val="1"/>
      <w:numFmt w:val="decimal"/>
      <w:lvlText w:val="%1.%2.%3.%4.%5.%6.%7"/>
      <w:lvlJc w:val="left"/>
      <w:pPr>
        <w:ind w:left="1440" w:hanging="1440"/>
      </w:pPr>
      <w:rPr>
        <w:rFonts w:hint="default" w:eastAsia="Gill Sans MT"/>
        <w:color w:val="3D3D3D"/>
      </w:rPr>
    </w:lvl>
    <w:lvl w:ilvl="7">
      <w:start w:val="1"/>
      <w:numFmt w:val="decimal"/>
      <w:lvlText w:val="%1.%2.%3.%4.%5.%6.%7.%8"/>
      <w:lvlJc w:val="left"/>
      <w:pPr>
        <w:ind w:left="1440" w:hanging="1440"/>
      </w:pPr>
      <w:rPr>
        <w:rFonts w:hint="default" w:eastAsia="Gill Sans MT"/>
        <w:color w:val="3D3D3D"/>
      </w:rPr>
    </w:lvl>
    <w:lvl w:ilvl="8">
      <w:start w:val="1"/>
      <w:numFmt w:val="decimal"/>
      <w:lvlText w:val="%1.%2.%3.%4.%5.%6.%7.%8.%9"/>
      <w:lvlJc w:val="left"/>
      <w:pPr>
        <w:ind w:left="1800" w:hanging="1800"/>
      </w:pPr>
      <w:rPr>
        <w:rFonts w:hint="default" w:eastAsia="Gill Sans MT"/>
        <w:color w:val="3D3D3D"/>
      </w:rPr>
    </w:lvl>
  </w:abstractNum>
  <w:abstractNum w:abstractNumId="16" w15:restartNumberingAfterBreak="0">
    <w:nsid w:val="143D1762"/>
    <w:multiLevelType w:val="hybridMultilevel"/>
    <w:tmpl w:val="20F486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7210339"/>
    <w:multiLevelType w:val="hybridMultilevel"/>
    <w:tmpl w:val="FFFFFFFF"/>
    <w:lvl w:ilvl="0" w:tplc="A84E39EA">
      <w:start w:val="1"/>
      <w:numFmt w:val="bullet"/>
      <w:lvlText w:val=""/>
      <w:lvlJc w:val="left"/>
      <w:pPr>
        <w:ind w:left="720" w:hanging="360"/>
      </w:pPr>
      <w:rPr>
        <w:rFonts w:hint="default" w:ascii="Symbol" w:hAnsi="Symbol"/>
      </w:rPr>
    </w:lvl>
    <w:lvl w:ilvl="1" w:tplc="303275FC">
      <w:start w:val="1"/>
      <w:numFmt w:val="bullet"/>
      <w:lvlText w:val="o"/>
      <w:lvlJc w:val="left"/>
      <w:pPr>
        <w:ind w:left="1440" w:hanging="360"/>
      </w:pPr>
      <w:rPr>
        <w:rFonts w:hint="default" w:ascii="Courier New" w:hAnsi="Courier New"/>
      </w:rPr>
    </w:lvl>
    <w:lvl w:ilvl="2" w:tplc="AF7C98B2">
      <w:start w:val="1"/>
      <w:numFmt w:val="bullet"/>
      <w:lvlText w:val=""/>
      <w:lvlJc w:val="left"/>
      <w:pPr>
        <w:ind w:left="2160" w:hanging="360"/>
      </w:pPr>
      <w:rPr>
        <w:rFonts w:hint="default" w:ascii="Symbol" w:hAnsi="Symbol"/>
      </w:rPr>
    </w:lvl>
    <w:lvl w:ilvl="3" w:tplc="7BC4835A">
      <w:start w:val="1"/>
      <w:numFmt w:val="bullet"/>
      <w:lvlText w:val=""/>
      <w:lvlJc w:val="left"/>
      <w:pPr>
        <w:ind w:left="2880" w:hanging="360"/>
      </w:pPr>
      <w:rPr>
        <w:rFonts w:hint="default" w:ascii="Symbol" w:hAnsi="Symbol"/>
      </w:rPr>
    </w:lvl>
    <w:lvl w:ilvl="4" w:tplc="8BE6808C">
      <w:start w:val="1"/>
      <w:numFmt w:val="bullet"/>
      <w:lvlText w:val="o"/>
      <w:lvlJc w:val="left"/>
      <w:pPr>
        <w:ind w:left="3600" w:hanging="360"/>
      </w:pPr>
      <w:rPr>
        <w:rFonts w:hint="default" w:ascii="Courier New" w:hAnsi="Courier New"/>
      </w:rPr>
    </w:lvl>
    <w:lvl w:ilvl="5" w:tplc="20862D2C">
      <w:start w:val="1"/>
      <w:numFmt w:val="bullet"/>
      <w:lvlText w:val=""/>
      <w:lvlJc w:val="left"/>
      <w:pPr>
        <w:ind w:left="4320" w:hanging="360"/>
      </w:pPr>
      <w:rPr>
        <w:rFonts w:hint="default" w:ascii="Wingdings" w:hAnsi="Wingdings"/>
      </w:rPr>
    </w:lvl>
    <w:lvl w:ilvl="6" w:tplc="7632BE60">
      <w:start w:val="1"/>
      <w:numFmt w:val="bullet"/>
      <w:lvlText w:val=""/>
      <w:lvlJc w:val="left"/>
      <w:pPr>
        <w:ind w:left="5040" w:hanging="360"/>
      </w:pPr>
      <w:rPr>
        <w:rFonts w:hint="default" w:ascii="Symbol" w:hAnsi="Symbol"/>
      </w:rPr>
    </w:lvl>
    <w:lvl w:ilvl="7" w:tplc="F0D268A4">
      <w:start w:val="1"/>
      <w:numFmt w:val="bullet"/>
      <w:lvlText w:val="o"/>
      <w:lvlJc w:val="left"/>
      <w:pPr>
        <w:ind w:left="5760" w:hanging="360"/>
      </w:pPr>
      <w:rPr>
        <w:rFonts w:hint="default" w:ascii="Courier New" w:hAnsi="Courier New"/>
      </w:rPr>
    </w:lvl>
    <w:lvl w:ilvl="8" w:tplc="BFC69A6A">
      <w:start w:val="1"/>
      <w:numFmt w:val="bullet"/>
      <w:lvlText w:val=""/>
      <w:lvlJc w:val="left"/>
      <w:pPr>
        <w:ind w:left="6480" w:hanging="360"/>
      </w:pPr>
      <w:rPr>
        <w:rFonts w:hint="default" w:ascii="Wingdings" w:hAnsi="Wingdings"/>
      </w:rPr>
    </w:lvl>
  </w:abstractNum>
  <w:abstractNum w:abstractNumId="18" w15:restartNumberingAfterBreak="0">
    <w:nsid w:val="1AB53627"/>
    <w:multiLevelType w:val="hybridMultilevel"/>
    <w:tmpl w:val="FFFFFFFF"/>
    <w:lvl w:ilvl="0" w:tplc="7B3AD434">
      <w:start w:val="1"/>
      <w:numFmt w:val="bullet"/>
      <w:lvlText w:val=""/>
      <w:lvlJc w:val="left"/>
      <w:pPr>
        <w:ind w:left="720" w:hanging="360"/>
      </w:pPr>
      <w:rPr>
        <w:rFonts w:hint="default" w:ascii="Symbol" w:hAnsi="Symbol"/>
      </w:rPr>
    </w:lvl>
    <w:lvl w:ilvl="1" w:tplc="70D2ADBC">
      <w:start w:val="1"/>
      <w:numFmt w:val="bullet"/>
      <w:lvlText w:val=""/>
      <w:lvlJc w:val="left"/>
      <w:pPr>
        <w:ind w:left="1440" w:hanging="360"/>
      </w:pPr>
      <w:rPr>
        <w:rFonts w:hint="default" w:ascii="Symbol" w:hAnsi="Symbol"/>
      </w:rPr>
    </w:lvl>
    <w:lvl w:ilvl="2" w:tplc="AFAA7F62">
      <w:start w:val="1"/>
      <w:numFmt w:val="bullet"/>
      <w:lvlText w:val=""/>
      <w:lvlJc w:val="left"/>
      <w:pPr>
        <w:ind w:left="2160" w:hanging="360"/>
      </w:pPr>
      <w:rPr>
        <w:rFonts w:hint="default" w:ascii="Wingdings" w:hAnsi="Wingdings"/>
      </w:rPr>
    </w:lvl>
    <w:lvl w:ilvl="3" w:tplc="37CE5DFE">
      <w:start w:val="1"/>
      <w:numFmt w:val="bullet"/>
      <w:lvlText w:val=""/>
      <w:lvlJc w:val="left"/>
      <w:pPr>
        <w:ind w:left="2880" w:hanging="360"/>
      </w:pPr>
      <w:rPr>
        <w:rFonts w:hint="default" w:ascii="Symbol" w:hAnsi="Symbol"/>
      </w:rPr>
    </w:lvl>
    <w:lvl w:ilvl="4" w:tplc="6BE80856">
      <w:start w:val="1"/>
      <w:numFmt w:val="bullet"/>
      <w:lvlText w:val="o"/>
      <w:lvlJc w:val="left"/>
      <w:pPr>
        <w:ind w:left="3600" w:hanging="360"/>
      </w:pPr>
      <w:rPr>
        <w:rFonts w:hint="default" w:ascii="Courier New" w:hAnsi="Courier New"/>
      </w:rPr>
    </w:lvl>
    <w:lvl w:ilvl="5" w:tplc="4D868A26">
      <w:start w:val="1"/>
      <w:numFmt w:val="bullet"/>
      <w:lvlText w:val=""/>
      <w:lvlJc w:val="left"/>
      <w:pPr>
        <w:ind w:left="4320" w:hanging="360"/>
      </w:pPr>
      <w:rPr>
        <w:rFonts w:hint="default" w:ascii="Wingdings" w:hAnsi="Wingdings"/>
      </w:rPr>
    </w:lvl>
    <w:lvl w:ilvl="6" w:tplc="417ECD9E">
      <w:start w:val="1"/>
      <w:numFmt w:val="bullet"/>
      <w:lvlText w:val=""/>
      <w:lvlJc w:val="left"/>
      <w:pPr>
        <w:ind w:left="5040" w:hanging="360"/>
      </w:pPr>
      <w:rPr>
        <w:rFonts w:hint="default" w:ascii="Symbol" w:hAnsi="Symbol"/>
      </w:rPr>
    </w:lvl>
    <w:lvl w:ilvl="7" w:tplc="BA70DF38">
      <w:start w:val="1"/>
      <w:numFmt w:val="bullet"/>
      <w:lvlText w:val="o"/>
      <w:lvlJc w:val="left"/>
      <w:pPr>
        <w:ind w:left="5760" w:hanging="360"/>
      </w:pPr>
      <w:rPr>
        <w:rFonts w:hint="default" w:ascii="Courier New" w:hAnsi="Courier New"/>
      </w:rPr>
    </w:lvl>
    <w:lvl w:ilvl="8" w:tplc="2BD03202">
      <w:start w:val="1"/>
      <w:numFmt w:val="bullet"/>
      <w:lvlText w:val=""/>
      <w:lvlJc w:val="left"/>
      <w:pPr>
        <w:ind w:left="6480" w:hanging="360"/>
      </w:pPr>
      <w:rPr>
        <w:rFonts w:hint="default" w:ascii="Wingdings" w:hAnsi="Wingdings"/>
      </w:rPr>
    </w:lvl>
  </w:abstractNum>
  <w:abstractNum w:abstractNumId="19" w15:restartNumberingAfterBreak="0">
    <w:nsid w:val="1F0426DC"/>
    <w:multiLevelType w:val="hybridMultilevel"/>
    <w:tmpl w:val="170EB9F6"/>
    <w:lvl w:ilvl="0" w:tplc="DD48CC38">
      <w:numFmt w:val="bullet"/>
      <w:lvlText w:val="-"/>
      <w:lvlJc w:val="left"/>
      <w:pPr>
        <w:ind w:left="2160" w:hanging="360"/>
      </w:pPr>
      <w:rPr>
        <w:rFonts w:hint="default" w:ascii="Calibri" w:hAnsi="Calibri" w:eastAsia="Calibri" w:cs="Calibri"/>
      </w:rPr>
    </w:lvl>
    <w:lvl w:ilvl="1" w:tplc="08130003" w:tentative="1">
      <w:start w:val="1"/>
      <w:numFmt w:val="bullet"/>
      <w:lvlText w:val="o"/>
      <w:lvlJc w:val="left"/>
      <w:pPr>
        <w:ind w:left="2880" w:hanging="360"/>
      </w:pPr>
      <w:rPr>
        <w:rFonts w:hint="default" w:ascii="Courier New" w:hAnsi="Courier New" w:cs="Courier New"/>
      </w:rPr>
    </w:lvl>
    <w:lvl w:ilvl="2" w:tplc="08130005" w:tentative="1">
      <w:start w:val="1"/>
      <w:numFmt w:val="bullet"/>
      <w:lvlText w:val=""/>
      <w:lvlJc w:val="left"/>
      <w:pPr>
        <w:ind w:left="3600" w:hanging="360"/>
      </w:pPr>
      <w:rPr>
        <w:rFonts w:hint="default" w:ascii="Wingdings" w:hAnsi="Wingdings"/>
      </w:rPr>
    </w:lvl>
    <w:lvl w:ilvl="3" w:tplc="08130001" w:tentative="1">
      <w:start w:val="1"/>
      <w:numFmt w:val="bullet"/>
      <w:lvlText w:val=""/>
      <w:lvlJc w:val="left"/>
      <w:pPr>
        <w:ind w:left="4320" w:hanging="360"/>
      </w:pPr>
      <w:rPr>
        <w:rFonts w:hint="default" w:ascii="Symbol" w:hAnsi="Symbol"/>
      </w:rPr>
    </w:lvl>
    <w:lvl w:ilvl="4" w:tplc="08130003" w:tentative="1">
      <w:start w:val="1"/>
      <w:numFmt w:val="bullet"/>
      <w:lvlText w:val="o"/>
      <w:lvlJc w:val="left"/>
      <w:pPr>
        <w:ind w:left="5040" w:hanging="360"/>
      </w:pPr>
      <w:rPr>
        <w:rFonts w:hint="default" w:ascii="Courier New" w:hAnsi="Courier New" w:cs="Courier New"/>
      </w:rPr>
    </w:lvl>
    <w:lvl w:ilvl="5" w:tplc="08130005" w:tentative="1">
      <w:start w:val="1"/>
      <w:numFmt w:val="bullet"/>
      <w:lvlText w:val=""/>
      <w:lvlJc w:val="left"/>
      <w:pPr>
        <w:ind w:left="5760" w:hanging="360"/>
      </w:pPr>
      <w:rPr>
        <w:rFonts w:hint="default" w:ascii="Wingdings" w:hAnsi="Wingdings"/>
      </w:rPr>
    </w:lvl>
    <w:lvl w:ilvl="6" w:tplc="08130001" w:tentative="1">
      <w:start w:val="1"/>
      <w:numFmt w:val="bullet"/>
      <w:lvlText w:val=""/>
      <w:lvlJc w:val="left"/>
      <w:pPr>
        <w:ind w:left="6480" w:hanging="360"/>
      </w:pPr>
      <w:rPr>
        <w:rFonts w:hint="default" w:ascii="Symbol" w:hAnsi="Symbol"/>
      </w:rPr>
    </w:lvl>
    <w:lvl w:ilvl="7" w:tplc="08130003" w:tentative="1">
      <w:start w:val="1"/>
      <w:numFmt w:val="bullet"/>
      <w:lvlText w:val="o"/>
      <w:lvlJc w:val="left"/>
      <w:pPr>
        <w:ind w:left="7200" w:hanging="360"/>
      </w:pPr>
      <w:rPr>
        <w:rFonts w:hint="default" w:ascii="Courier New" w:hAnsi="Courier New" w:cs="Courier New"/>
      </w:rPr>
    </w:lvl>
    <w:lvl w:ilvl="8" w:tplc="08130005" w:tentative="1">
      <w:start w:val="1"/>
      <w:numFmt w:val="bullet"/>
      <w:lvlText w:val=""/>
      <w:lvlJc w:val="left"/>
      <w:pPr>
        <w:ind w:left="7920" w:hanging="360"/>
      </w:pPr>
      <w:rPr>
        <w:rFonts w:hint="default" w:ascii="Wingdings" w:hAnsi="Wingdings"/>
      </w:rPr>
    </w:lvl>
  </w:abstractNum>
  <w:abstractNum w:abstractNumId="20" w15:restartNumberingAfterBreak="0">
    <w:nsid w:val="1FE01064"/>
    <w:multiLevelType w:val="hybridMultilevel"/>
    <w:tmpl w:val="FFFFFFFF"/>
    <w:lvl w:ilvl="0" w:tplc="DF2C2CB0">
      <w:start w:val="1"/>
      <w:numFmt w:val="bullet"/>
      <w:lvlText w:val=""/>
      <w:lvlJc w:val="left"/>
      <w:pPr>
        <w:ind w:left="720" w:hanging="360"/>
      </w:pPr>
      <w:rPr>
        <w:rFonts w:hint="default" w:ascii="Symbol" w:hAnsi="Symbol"/>
      </w:rPr>
    </w:lvl>
    <w:lvl w:ilvl="1" w:tplc="DDAEDE58">
      <w:start w:val="1"/>
      <w:numFmt w:val="bullet"/>
      <w:lvlText w:val="o"/>
      <w:lvlJc w:val="left"/>
      <w:pPr>
        <w:ind w:left="1440" w:hanging="360"/>
      </w:pPr>
      <w:rPr>
        <w:rFonts w:hint="default" w:ascii="Courier New" w:hAnsi="Courier New"/>
      </w:rPr>
    </w:lvl>
    <w:lvl w:ilvl="2" w:tplc="7102E2C8">
      <w:start w:val="1"/>
      <w:numFmt w:val="bullet"/>
      <w:lvlText w:val=""/>
      <w:lvlJc w:val="left"/>
      <w:pPr>
        <w:ind w:left="2160" w:hanging="360"/>
      </w:pPr>
      <w:rPr>
        <w:rFonts w:hint="default" w:ascii="Wingdings" w:hAnsi="Wingdings"/>
      </w:rPr>
    </w:lvl>
    <w:lvl w:ilvl="3" w:tplc="8CD8BA70">
      <w:start w:val="1"/>
      <w:numFmt w:val="bullet"/>
      <w:lvlText w:val=""/>
      <w:lvlJc w:val="left"/>
      <w:pPr>
        <w:ind w:left="2880" w:hanging="360"/>
      </w:pPr>
      <w:rPr>
        <w:rFonts w:hint="default" w:ascii="Symbol" w:hAnsi="Symbol"/>
      </w:rPr>
    </w:lvl>
    <w:lvl w:ilvl="4" w:tplc="DF9C10FC">
      <w:start w:val="1"/>
      <w:numFmt w:val="bullet"/>
      <w:lvlText w:val="o"/>
      <w:lvlJc w:val="left"/>
      <w:pPr>
        <w:ind w:left="3600" w:hanging="360"/>
      </w:pPr>
      <w:rPr>
        <w:rFonts w:hint="default" w:ascii="Courier New" w:hAnsi="Courier New"/>
      </w:rPr>
    </w:lvl>
    <w:lvl w:ilvl="5" w:tplc="158C0724">
      <w:start w:val="1"/>
      <w:numFmt w:val="bullet"/>
      <w:lvlText w:val=""/>
      <w:lvlJc w:val="left"/>
      <w:pPr>
        <w:ind w:left="4320" w:hanging="360"/>
      </w:pPr>
      <w:rPr>
        <w:rFonts w:hint="default" w:ascii="Wingdings" w:hAnsi="Wingdings"/>
      </w:rPr>
    </w:lvl>
    <w:lvl w:ilvl="6" w:tplc="55E6B9F0">
      <w:start w:val="1"/>
      <w:numFmt w:val="bullet"/>
      <w:lvlText w:val=""/>
      <w:lvlJc w:val="left"/>
      <w:pPr>
        <w:ind w:left="5040" w:hanging="360"/>
      </w:pPr>
      <w:rPr>
        <w:rFonts w:hint="default" w:ascii="Symbol" w:hAnsi="Symbol"/>
      </w:rPr>
    </w:lvl>
    <w:lvl w:ilvl="7" w:tplc="C2EEAB18">
      <w:start w:val="1"/>
      <w:numFmt w:val="bullet"/>
      <w:lvlText w:val="o"/>
      <w:lvlJc w:val="left"/>
      <w:pPr>
        <w:ind w:left="5760" w:hanging="360"/>
      </w:pPr>
      <w:rPr>
        <w:rFonts w:hint="default" w:ascii="Courier New" w:hAnsi="Courier New"/>
      </w:rPr>
    </w:lvl>
    <w:lvl w:ilvl="8" w:tplc="39B41BD0">
      <w:start w:val="1"/>
      <w:numFmt w:val="bullet"/>
      <w:lvlText w:val=""/>
      <w:lvlJc w:val="left"/>
      <w:pPr>
        <w:ind w:left="6480" w:hanging="360"/>
      </w:pPr>
      <w:rPr>
        <w:rFonts w:hint="default" w:ascii="Wingdings" w:hAnsi="Wingdings"/>
      </w:rPr>
    </w:lvl>
  </w:abstractNum>
  <w:abstractNum w:abstractNumId="21" w15:restartNumberingAfterBreak="0">
    <w:nsid w:val="22EA18D0"/>
    <w:multiLevelType w:val="hybridMultilevel"/>
    <w:tmpl w:val="FFFFFFFF"/>
    <w:lvl w:ilvl="0" w:tplc="141250BA">
      <w:start w:val="1"/>
      <w:numFmt w:val="bullet"/>
      <w:lvlText w:val=""/>
      <w:lvlJc w:val="left"/>
      <w:pPr>
        <w:ind w:left="720" w:hanging="360"/>
      </w:pPr>
      <w:rPr>
        <w:rFonts w:hint="default" w:ascii="Symbol" w:hAnsi="Symbol"/>
      </w:rPr>
    </w:lvl>
    <w:lvl w:ilvl="1" w:tplc="71AC6240">
      <w:start w:val="1"/>
      <w:numFmt w:val="bullet"/>
      <w:lvlText w:val="o"/>
      <w:lvlJc w:val="left"/>
      <w:pPr>
        <w:ind w:left="1440" w:hanging="360"/>
      </w:pPr>
      <w:rPr>
        <w:rFonts w:hint="default" w:ascii="Courier New" w:hAnsi="Courier New"/>
      </w:rPr>
    </w:lvl>
    <w:lvl w:ilvl="2" w:tplc="AB4E5CC4">
      <w:start w:val="1"/>
      <w:numFmt w:val="bullet"/>
      <w:lvlText w:val=""/>
      <w:lvlJc w:val="left"/>
      <w:pPr>
        <w:ind w:left="2160" w:hanging="360"/>
      </w:pPr>
      <w:rPr>
        <w:rFonts w:hint="default" w:ascii="Wingdings" w:hAnsi="Wingdings"/>
      </w:rPr>
    </w:lvl>
    <w:lvl w:ilvl="3" w:tplc="23248FA0">
      <w:start w:val="1"/>
      <w:numFmt w:val="bullet"/>
      <w:lvlText w:val=""/>
      <w:lvlJc w:val="left"/>
      <w:pPr>
        <w:ind w:left="2880" w:hanging="360"/>
      </w:pPr>
      <w:rPr>
        <w:rFonts w:hint="default" w:ascii="Symbol" w:hAnsi="Symbol"/>
      </w:rPr>
    </w:lvl>
    <w:lvl w:ilvl="4" w:tplc="7EE24B30">
      <w:start w:val="1"/>
      <w:numFmt w:val="bullet"/>
      <w:lvlText w:val="o"/>
      <w:lvlJc w:val="left"/>
      <w:pPr>
        <w:ind w:left="3600" w:hanging="360"/>
      </w:pPr>
      <w:rPr>
        <w:rFonts w:hint="default" w:ascii="Courier New" w:hAnsi="Courier New"/>
      </w:rPr>
    </w:lvl>
    <w:lvl w:ilvl="5" w:tplc="DBC83FDA">
      <w:start w:val="1"/>
      <w:numFmt w:val="bullet"/>
      <w:lvlText w:val=""/>
      <w:lvlJc w:val="left"/>
      <w:pPr>
        <w:ind w:left="4320" w:hanging="360"/>
      </w:pPr>
      <w:rPr>
        <w:rFonts w:hint="default" w:ascii="Wingdings" w:hAnsi="Wingdings"/>
      </w:rPr>
    </w:lvl>
    <w:lvl w:ilvl="6" w:tplc="0000528C">
      <w:start w:val="1"/>
      <w:numFmt w:val="bullet"/>
      <w:lvlText w:val=""/>
      <w:lvlJc w:val="left"/>
      <w:pPr>
        <w:ind w:left="5040" w:hanging="360"/>
      </w:pPr>
      <w:rPr>
        <w:rFonts w:hint="default" w:ascii="Symbol" w:hAnsi="Symbol"/>
      </w:rPr>
    </w:lvl>
    <w:lvl w:ilvl="7" w:tplc="1AEE85F0">
      <w:start w:val="1"/>
      <w:numFmt w:val="bullet"/>
      <w:lvlText w:val="o"/>
      <w:lvlJc w:val="left"/>
      <w:pPr>
        <w:ind w:left="5760" w:hanging="360"/>
      </w:pPr>
      <w:rPr>
        <w:rFonts w:hint="default" w:ascii="Courier New" w:hAnsi="Courier New"/>
      </w:rPr>
    </w:lvl>
    <w:lvl w:ilvl="8" w:tplc="CA1661B6">
      <w:start w:val="1"/>
      <w:numFmt w:val="bullet"/>
      <w:lvlText w:val=""/>
      <w:lvlJc w:val="left"/>
      <w:pPr>
        <w:ind w:left="6480" w:hanging="360"/>
      </w:pPr>
      <w:rPr>
        <w:rFonts w:hint="default" w:ascii="Wingdings" w:hAnsi="Wingdings"/>
      </w:rPr>
    </w:lvl>
  </w:abstractNum>
  <w:abstractNum w:abstractNumId="22" w15:restartNumberingAfterBreak="0">
    <w:nsid w:val="236C2599"/>
    <w:multiLevelType w:val="multilevel"/>
    <w:tmpl w:val="FFFFFFFF"/>
    <w:lvl w:ilvl="0" w:tplc="5142DEFC">
      <w:start w:val="1"/>
      <w:numFmt w:val="bullet"/>
      <w:lvlText w:val=""/>
      <w:lvlJc w:val="left"/>
      <w:pPr>
        <w:ind w:left="720" w:hanging="360"/>
      </w:pPr>
      <w:rPr>
        <w:rFonts w:hint="default" w:ascii="Symbol" w:hAnsi="Symbol"/>
      </w:rPr>
    </w:lvl>
    <w:lvl w:ilvl="1" w:tplc="04325E18">
      <w:start w:val="1"/>
      <w:numFmt w:val="bullet"/>
      <w:lvlText w:val=""/>
      <w:lvlJc w:val="left"/>
      <w:pPr>
        <w:ind w:left="1440" w:hanging="360"/>
      </w:pPr>
      <w:rPr>
        <w:rFonts w:hint="default" w:ascii="Symbol" w:hAnsi="Symbol"/>
      </w:rPr>
    </w:lvl>
    <w:lvl w:ilvl="2" w:tplc="2BD84814">
      <w:start w:val="1"/>
      <w:numFmt w:val="bullet"/>
      <w:lvlText w:val=""/>
      <w:lvlJc w:val="left"/>
      <w:pPr>
        <w:ind w:left="2160" w:hanging="360"/>
      </w:pPr>
      <w:rPr>
        <w:rFonts w:hint="default" w:ascii="Wingdings" w:hAnsi="Wingdings"/>
      </w:rPr>
    </w:lvl>
    <w:lvl w:ilvl="3" w:tplc="91A27C5E">
      <w:start w:val="1"/>
      <w:numFmt w:val="bullet"/>
      <w:lvlText w:val=""/>
      <w:lvlJc w:val="left"/>
      <w:pPr>
        <w:ind w:left="2880" w:hanging="360"/>
      </w:pPr>
      <w:rPr>
        <w:rFonts w:hint="default" w:ascii="Symbol" w:hAnsi="Symbol"/>
      </w:rPr>
    </w:lvl>
    <w:lvl w:ilvl="4" w:tplc="BFD4A1DE">
      <w:start w:val="1"/>
      <w:numFmt w:val="bullet"/>
      <w:lvlText w:val="o"/>
      <w:lvlJc w:val="left"/>
      <w:pPr>
        <w:ind w:left="3600" w:hanging="360"/>
      </w:pPr>
      <w:rPr>
        <w:rFonts w:hint="default" w:ascii="Courier New" w:hAnsi="Courier New"/>
      </w:rPr>
    </w:lvl>
    <w:lvl w:ilvl="5" w:tplc="4B962AB4">
      <w:start w:val="1"/>
      <w:numFmt w:val="bullet"/>
      <w:lvlText w:val=""/>
      <w:lvlJc w:val="left"/>
      <w:pPr>
        <w:ind w:left="4320" w:hanging="360"/>
      </w:pPr>
      <w:rPr>
        <w:rFonts w:hint="default" w:ascii="Wingdings" w:hAnsi="Wingdings"/>
      </w:rPr>
    </w:lvl>
    <w:lvl w:ilvl="6" w:tplc="A19EC248">
      <w:start w:val="1"/>
      <w:numFmt w:val="bullet"/>
      <w:lvlText w:val=""/>
      <w:lvlJc w:val="left"/>
      <w:pPr>
        <w:ind w:left="5040" w:hanging="360"/>
      </w:pPr>
      <w:rPr>
        <w:rFonts w:hint="default" w:ascii="Symbol" w:hAnsi="Symbol"/>
      </w:rPr>
    </w:lvl>
    <w:lvl w:ilvl="7" w:tplc="C96CE8E0">
      <w:start w:val="1"/>
      <w:numFmt w:val="bullet"/>
      <w:lvlText w:val="o"/>
      <w:lvlJc w:val="left"/>
      <w:pPr>
        <w:ind w:left="5760" w:hanging="360"/>
      </w:pPr>
      <w:rPr>
        <w:rFonts w:hint="default" w:ascii="Courier New" w:hAnsi="Courier New"/>
      </w:rPr>
    </w:lvl>
    <w:lvl w:ilvl="8" w:tplc="962A39CE">
      <w:start w:val="1"/>
      <w:numFmt w:val="bullet"/>
      <w:lvlText w:val=""/>
      <w:lvlJc w:val="left"/>
      <w:pPr>
        <w:ind w:left="6480" w:hanging="360"/>
      </w:pPr>
      <w:rPr>
        <w:rFonts w:hint="default" w:ascii="Wingdings" w:hAnsi="Wingdings"/>
      </w:rPr>
    </w:lvl>
  </w:abstractNum>
  <w:abstractNum w:abstractNumId="23" w15:restartNumberingAfterBreak="0">
    <w:nsid w:val="23FF286B"/>
    <w:multiLevelType w:val="hybridMultilevel"/>
    <w:tmpl w:val="EACAF692"/>
    <w:lvl w:ilvl="0" w:tplc="E01ACF1C">
      <w:start w:val="2"/>
      <w:numFmt w:val="bullet"/>
      <w:lvlText w:val="-"/>
      <w:lvlJc w:val="left"/>
      <w:pPr>
        <w:ind w:left="720" w:hanging="360"/>
      </w:pPr>
      <w:rPr>
        <w:rFonts w:hint="default" w:ascii="Calibri" w:hAnsi="Calibri" w:eastAsia="Calibri" w:cs="Calibri"/>
        <w:b w:val="0"/>
        <w:color w:val="auto"/>
      </w:rPr>
    </w:lvl>
    <w:lvl w:ilvl="1" w:tplc="08130003" w:tentative="1">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abstractNum w:abstractNumId="24" w15:restartNumberingAfterBreak="0">
    <w:nsid w:val="25B00318"/>
    <w:multiLevelType w:val="hybridMultilevel"/>
    <w:tmpl w:val="B7BEA36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DA77B2"/>
    <w:multiLevelType w:val="hybridMultilevel"/>
    <w:tmpl w:val="246A64BE"/>
    <w:lvl w:ilvl="0" w:tplc="CCC431B4">
      <w:start w:val="3"/>
      <w:numFmt w:val="bullet"/>
      <w:lvlText w:val="-"/>
      <w:lvlJc w:val="left"/>
      <w:pPr>
        <w:ind w:left="720" w:hanging="360"/>
      </w:pPr>
      <w:rPr>
        <w:rFonts w:hint="default" w:ascii="Calibri" w:hAnsi="Calibri" w:eastAsia="Calibri" w:cs="Calibri"/>
      </w:rPr>
    </w:lvl>
    <w:lvl w:ilvl="1" w:tplc="08130003" w:tentative="1">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abstractNum w:abstractNumId="26" w15:restartNumberingAfterBreak="0">
    <w:nsid w:val="2AB21B9F"/>
    <w:multiLevelType w:val="multilevel"/>
    <w:tmpl w:val="FFFFFFFF"/>
    <w:lvl w:ilvl="0" w:tplc="A3EC03E6">
      <w:start w:val="1"/>
      <w:numFmt w:val="bullet"/>
      <w:lvlText w:val=""/>
      <w:lvlJc w:val="left"/>
      <w:pPr>
        <w:ind w:left="720" w:hanging="360"/>
      </w:pPr>
      <w:rPr>
        <w:rFonts w:hint="default" w:ascii="Symbol" w:hAnsi="Symbol"/>
      </w:rPr>
    </w:lvl>
    <w:lvl w:ilvl="1" w:tplc="D9646586">
      <w:start w:val="1"/>
      <w:numFmt w:val="bullet"/>
      <w:lvlText w:val="o"/>
      <w:lvlJc w:val="left"/>
      <w:pPr>
        <w:ind w:left="1440" w:hanging="360"/>
      </w:pPr>
      <w:rPr>
        <w:rFonts w:hint="default" w:ascii="Courier New" w:hAnsi="Courier New"/>
      </w:rPr>
    </w:lvl>
    <w:lvl w:ilvl="2" w:tplc="4E9AC2B8">
      <w:start w:val="1"/>
      <w:numFmt w:val="bullet"/>
      <w:lvlText w:val=""/>
      <w:lvlJc w:val="left"/>
      <w:pPr>
        <w:ind w:left="2160" w:hanging="360"/>
      </w:pPr>
      <w:rPr>
        <w:rFonts w:hint="default" w:ascii="Wingdings" w:hAnsi="Wingdings"/>
      </w:rPr>
    </w:lvl>
    <w:lvl w:ilvl="3" w:tplc="A72CB3D8">
      <w:start w:val="1"/>
      <w:numFmt w:val="bullet"/>
      <w:lvlText w:val=""/>
      <w:lvlJc w:val="left"/>
      <w:pPr>
        <w:ind w:left="2880" w:hanging="360"/>
      </w:pPr>
      <w:rPr>
        <w:rFonts w:hint="default" w:ascii="Symbol" w:hAnsi="Symbol"/>
      </w:rPr>
    </w:lvl>
    <w:lvl w:ilvl="4" w:tplc="E80E21C6">
      <w:start w:val="1"/>
      <w:numFmt w:val="bullet"/>
      <w:lvlText w:val="o"/>
      <w:lvlJc w:val="left"/>
      <w:pPr>
        <w:ind w:left="3600" w:hanging="360"/>
      </w:pPr>
      <w:rPr>
        <w:rFonts w:hint="default" w:ascii="Courier New" w:hAnsi="Courier New"/>
      </w:rPr>
    </w:lvl>
    <w:lvl w:ilvl="5" w:tplc="F24AB38A">
      <w:start w:val="1"/>
      <w:numFmt w:val="bullet"/>
      <w:lvlText w:val=""/>
      <w:lvlJc w:val="left"/>
      <w:pPr>
        <w:ind w:left="4320" w:hanging="360"/>
      </w:pPr>
      <w:rPr>
        <w:rFonts w:hint="default" w:ascii="Wingdings" w:hAnsi="Wingdings"/>
      </w:rPr>
    </w:lvl>
    <w:lvl w:ilvl="6" w:tplc="49C8DF58">
      <w:start w:val="1"/>
      <w:numFmt w:val="bullet"/>
      <w:lvlText w:val=""/>
      <w:lvlJc w:val="left"/>
      <w:pPr>
        <w:ind w:left="5040" w:hanging="360"/>
      </w:pPr>
      <w:rPr>
        <w:rFonts w:hint="default" w:ascii="Symbol" w:hAnsi="Symbol"/>
      </w:rPr>
    </w:lvl>
    <w:lvl w:ilvl="7" w:tplc="C04A7C0E">
      <w:start w:val="1"/>
      <w:numFmt w:val="bullet"/>
      <w:lvlText w:val="o"/>
      <w:lvlJc w:val="left"/>
      <w:pPr>
        <w:ind w:left="5760" w:hanging="360"/>
      </w:pPr>
      <w:rPr>
        <w:rFonts w:hint="default" w:ascii="Courier New" w:hAnsi="Courier New"/>
      </w:rPr>
    </w:lvl>
    <w:lvl w:ilvl="8" w:tplc="C2F6049A">
      <w:start w:val="1"/>
      <w:numFmt w:val="bullet"/>
      <w:lvlText w:val=""/>
      <w:lvlJc w:val="left"/>
      <w:pPr>
        <w:ind w:left="6480" w:hanging="360"/>
      </w:pPr>
      <w:rPr>
        <w:rFonts w:hint="default" w:ascii="Wingdings" w:hAnsi="Wingdings"/>
      </w:rPr>
    </w:lvl>
  </w:abstractNum>
  <w:abstractNum w:abstractNumId="27" w15:restartNumberingAfterBreak="0">
    <w:nsid w:val="2AF11FB9"/>
    <w:multiLevelType w:val="multilevel"/>
    <w:tmpl w:val="7CCE74C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BAD43F6"/>
    <w:multiLevelType w:val="hybridMultilevel"/>
    <w:tmpl w:val="F0D22A36"/>
    <w:lvl w:ilvl="0" w:tplc="E13673D2">
      <w:start w:val="1"/>
      <w:numFmt w:val="bullet"/>
      <w:lvlText w:val=""/>
      <w:lvlJc w:val="left"/>
      <w:pPr>
        <w:tabs>
          <w:tab w:val="num" w:pos="720"/>
        </w:tabs>
        <w:ind w:left="720" w:hanging="360"/>
      </w:pPr>
      <w:rPr>
        <w:rFonts w:hint="default" w:ascii="Wingdings 2" w:hAnsi="Wingdings 2"/>
      </w:rPr>
    </w:lvl>
    <w:lvl w:ilvl="1" w:tplc="B9C43494">
      <w:start w:val="1"/>
      <w:numFmt w:val="bullet"/>
      <w:lvlText w:val=""/>
      <w:lvlJc w:val="left"/>
      <w:pPr>
        <w:tabs>
          <w:tab w:val="num" w:pos="1440"/>
        </w:tabs>
        <w:ind w:left="1440" w:hanging="360"/>
      </w:pPr>
      <w:rPr>
        <w:rFonts w:hint="default" w:ascii="Wingdings 2" w:hAnsi="Wingdings 2"/>
      </w:rPr>
    </w:lvl>
    <w:lvl w:ilvl="2" w:tplc="5FBC3116" w:tentative="1">
      <w:start w:val="1"/>
      <w:numFmt w:val="bullet"/>
      <w:lvlText w:val=""/>
      <w:lvlJc w:val="left"/>
      <w:pPr>
        <w:tabs>
          <w:tab w:val="num" w:pos="2160"/>
        </w:tabs>
        <w:ind w:left="2160" w:hanging="360"/>
      </w:pPr>
      <w:rPr>
        <w:rFonts w:hint="default" w:ascii="Wingdings 2" w:hAnsi="Wingdings 2"/>
      </w:rPr>
    </w:lvl>
    <w:lvl w:ilvl="3" w:tplc="8834C9B0" w:tentative="1">
      <w:start w:val="1"/>
      <w:numFmt w:val="bullet"/>
      <w:lvlText w:val=""/>
      <w:lvlJc w:val="left"/>
      <w:pPr>
        <w:tabs>
          <w:tab w:val="num" w:pos="2880"/>
        </w:tabs>
        <w:ind w:left="2880" w:hanging="360"/>
      </w:pPr>
      <w:rPr>
        <w:rFonts w:hint="default" w:ascii="Wingdings 2" w:hAnsi="Wingdings 2"/>
      </w:rPr>
    </w:lvl>
    <w:lvl w:ilvl="4" w:tplc="E0FCCE46" w:tentative="1">
      <w:start w:val="1"/>
      <w:numFmt w:val="bullet"/>
      <w:lvlText w:val=""/>
      <w:lvlJc w:val="left"/>
      <w:pPr>
        <w:tabs>
          <w:tab w:val="num" w:pos="3600"/>
        </w:tabs>
        <w:ind w:left="3600" w:hanging="360"/>
      </w:pPr>
      <w:rPr>
        <w:rFonts w:hint="default" w:ascii="Wingdings 2" w:hAnsi="Wingdings 2"/>
      </w:rPr>
    </w:lvl>
    <w:lvl w:ilvl="5" w:tplc="F52C3B20" w:tentative="1">
      <w:start w:val="1"/>
      <w:numFmt w:val="bullet"/>
      <w:lvlText w:val=""/>
      <w:lvlJc w:val="left"/>
      <w:pPr>
        <w:tabs>
          <w:tab w:val="num" w:pos="4320"/>
        </w:tabs>
        <w:ind w:left="4320" w:hanging="360"/>
      </w:pPr>
      <w:rPr>
        <w:rFonts w:hint="default" w:ascii="Wingdings 2" w:hAnsi="Wingdings 2"/>
      </w:rPr>
    </w:lvl>
    <w:lvl w:ilvl="6" w:tplc="90DE0276" w:tentative="1">
      <w:start w:val="1"/>
      <w:numFmt w:val="bullet"/>
      <w:lvlText w:val=""/>
      <w:lvlJc w:val="left"/>
      <w:pPr>
        <w:tabs>
          <w:tab w:val="num" w:pos="5040"/>
        </w:tabs>
        <w:ind w:left="5040" w:hanging="360"/>
      </w:pPr>
      <w:rPr>
        <w:rFonts w:hint="default" w:ascii="Wingdings 2" w:hAnsi="Wingdings 2"/>
      </w:rPr>
    </w:lvl>
    <w:lvl w:ilvl="7" w:tplc="A7C6FD94" w:tentative="1">
      <w:start w:val="1"/>
      <w:numFmt w:val="bullet"/>
      <w:lvlText w:val=""/>
      <w:lvlJc w:val="left"/>
      <w:pPr>
        <w:tabs>
          <w:tab w:val="num" w:pos="5760"/>
        </w:tabs>
        <w:ind w:left="5760" w:hanging="360"/>
      </w:pPr>
      <w:rPr>
        <w:rFonts w:hint="default" w:ascii="Wingdings 2" w:hAnsi="Wingdings 2"/>
      </w:rPr>
    </w:lvl>
    <w:lvl w:ilvl="8" w:tplc="A3E28F38" w:tentative="1">
      <w:start w:val="1"/>
      <w:numFmt w:val="bullet"/>
      <w:lvlText w:val=""/>
      <w:lvlJc w:val="left"/>
      <w:pPr>
        <w:tabs>
          <w:tab w:val="num" w:pos="6480"/>
        </w:tabs>
        <w:ind w:left="6480" w:hanging="360"/>
      </w:pPr>
      <w:rPr>
        <w:rFonts w:hint="default" w:ascii="Wingdings 2" w:hAnsi="Wingdings 2"/>
      </w:rPr>
    </w:lvl>
  </w:abstractNum>
  <w:abstractNum w:abstractNumId="29" w15:restartNumberingAfterBreak="0">
    <w:nsid w:val="2E6D3CC2"/>
    <w:multiLevelType w:val="hybridMultilevel"/>
    <w:tmpl w:val="FFFFFFFF"/>
    <w:lvl w:ilvl="0" w:tplc="2780D686">
      <w:start w:val="1"/>
      <w:numFmt w:val="bullet"/>
      <w:lvlText w:val=""/>
      <w:lvlJc w:val="left"/>
      <w:pPr>
        <w:ind w:left="720" w:hanging="360"/>
      </w:pPr>
      <w:rPr>
        <w:rFonts w:hint="default" w:ascii="Symbol" w:hAnsi="Symbol"/>
      </w:rPr>
    </w:lvl>
    <w:lvl w:ilvl="1" w:tplc="61D6A374">
      <w:start w:val="1"/>
      <w:numFmt w:val="bullet"/>
      <w:lvlText w:val="o"/>
      <w:lvlJc w:val="left"/>
      <w:pPr>
        <w:ind w:left="1440" w:hanging="360"/>
      </w:pPr>
      <w:rPr>
        <w:rFonts w:hint="default" w:ascii="Courier New" w:hAnsi="Courier New"/>
      </w:rPr>
    </w:lvl>
    <w:lvl w:ilvl="2" w:tplc="0CEADEA0">
      <w:start w:val="1"/>
      <w:numFmt w:val="bullet"/>
      <w:lvlText w:val=""/>
      <w:lvlJc w:val="left"/>
      <w:pPr>
        <w:ind w:left="2160" w:hanging="360"/>
      </w:pPr>
      <w:rPr>
        <w:rFonts w:hint="default" w:ascii="Wingdings" w:hAnsi="Wingdings"/>
      </w:rPr>
    </w:lvl>
    <w:lvl w:ilvl="3" w:tplc="1AA8E3CA">
      <w:start w:val="1"/>
      <w:numFmt w:val="bullet"/>
      <w:lvlText w:val=""/>
      <w:lvlJc w:val="left"/>
      <w:pPr>
        <w:ind w:left="2880" w:hanging="360"/>
      </w:pPr>
      <w:rPr>
        <w:rFonts w:hint="default" w:ascii="Symbol" w:hAnsi="Symbol"/>
      </w:rPr>
    </w:lvl>
    <w:lvl w:ilvl="4" w:tplc="7238660A">
      <w:start w:val="1"/>
      <w:numFmt w:val="bullet"/>
      <w:lvlText w:val="o"/>
      <w:lvlJc w:val="left"/>
      <w:pPr>
        <w:ind w:left="3600" w:hanging="360"/>
      </w:pPr>
      <w:rPr>
        <w:rFonts w:hint="default" w:ascii="Courier New" w:hAnsi="Courier New"/>
      </w:rPr>
    </w:lvl>
    <w:lvl w:ilvl="5" w:tplc="EB968904">
      <w:start w:val="1"/>
      <w:numFmt w:val="bullet"/>
      <w:lvlText w:val=""/>
      <w:lvlJc w:val="left"/>
      <w:pPr>
        <w:ind w:left="4320" w:hanging="360"/>
      </w:pPr>
      <w:rPr>
        <w:rFonts w:hint="default" w:ascii="Wingdings" w:hAnsi="Wingdings"/>
      </w:rPr>
    </w:lvl>
    <w:lvl w:ilvl="6" w:tplc="F0EE9FB2">
      <w:start w:val="1"/>
      <w:numFmt w:val="bullet"/>
      <w:lvlText w:val=""/>
      <w:lvlJc w:val="left"/>
      <w:pPr>
        <w:ind w:left="5040" w:hanging="360"/>
      </w:pPr>
      <w:rPr>
        <w:rFonts w:hint="default" w:ascii="Symbol" w:hAnsi="Symbol"/>
      </w:rPr>
    </w:lvl>
    <w:lvl w:ilvl="7" w:tplc="16DEC42E">
      <w:start w:val="1"/>
      <w:numFmt w:val="bullet"/>
      <w:lvlText w:val="o"/>
      <w:lvlJc w:val="left"/>
      <w:pPr>
        <w:ind w:left="5760" w:hanging="360"/>
      </w:pPr>
      <w:rPr>
        <w:rFonts w:hint="default" w:ascii="Courier New" w:hAnsi="Courier New"/>
      </w:rPr>
    </w:lvl>
    <w:lvl w:ilvl="8" w:tplc="CFD46F62">
      <w:start w:val="1"/>
      <w:numFmt w:val="bullet"/>
      <w:lvlText w:val=""/>
      <w:lvlJc w:val="left"/>
      <w:pPr>
        <w:ind w:left="6480" w:hanging="360"/>
      </w:pPr>
      <w:rPr>
        <w:rFonts w:hint="default" w:ascii="Wingdings" w:hAnsi="Wingdings"/>
      </w:rPr>
    </w:lvl>
  </w:abstractNum>
  <w:abstractNum w:abstractNumId="30" w15:restartNumberingAfterBreak="0">
    <w:nsid w:val="31000AC8"/>
    <w:multiLevelType w:val="multilevel"/>
    <w:tmpl w:val="FFFFFFFF"/>
    <w:lvl w:ilvl="0" w:tplc="8BAEF378">
      <w:start w:val="1"/>
      <w:numFmt w:val="bullet"/>
      <w:lvlText w:val=""/>
      <w:lvlJc w:val="left"/>
      <w:pPr>
        <w:ind w:left="720" w:hanging="360"/>
      </w:pPr>
      <w:rPr>
        <w:rFonts w:hint="default" w:ascii="Symbol" w:hAnsi="Symbol"/>
      </w:rPr>
    </w:lvl>
    <w:lvl w:ilvl="1" w:tplc="E494877A">
      <w:start w:val="1"/>
      <w:numFmt w:val="bullet"/>
      <w:lvlText w:val=""/>
      <w:lvlJc w:val="left"/>
      <w:pPr>
        <w:ind w:left="1440" w:hanging="360"/>
      </w:pPr>
      <w:rPr>
        <w:rFonts w:hint="default" w:ascii="Symbol" w:hAnsi="Symbol"/>
      </w:rPr>
    </w:lvl>
    <w:lvl w:ilvl="2" w:tplc="F6F0EBBC">
      <w:start w:val="1"/>
      <w:numFmt w:val="bullet"/>
      <w:lvlText w:val=""/>
      <w:lvlJc w:val="left"/>
      <w:pPr>
        <w:ind w:left="2160" w:hanging="360"/>
      </w:pPr>
      <w:rPr>
        <w:rFonts w:hint="default" w:ascii="Wingdings" w:hAnsi="Wingdings"/>
      </w:rPr>
    </w:lvl>
    <w:lvl w:ilvl="3" w:tplc="0994DEC2">
      <w:start w:val="1"/>
      <w:numFmt w:val="bullet"/>
      <w:lvlText w:val=""/>
      <w:lvlJc w:val="left"/>
      <w:pPr>
        <w:ind w:left="2880" w:hanging="360"/>
      </w:pPr>
      <w:rPr>
        <w:rFonts w:hint="default" w:ascii="Symbol" w:hAnsi="Symbol"/>
      </w:rPr>
    </w:lvl>
    <w:lvl w:ilvl="4" w:tplc="35EE4EFA">
      <w:start w:val="1"/>
      <w:numFmt w:val="bullet"/>
      <w:lvlText w:val="o"/>
      <w:lvlJc w:val="left"/>
      <w:pPr>
        <w:ind w:left="3600" w:hanging="360"/>
      </w:pPr>
      <w:rPr>
        <w:rFonts w:hint="default" w:ascii="Courier New" w:hAnsi="Courier New"/>
      </w:rPr>
    </w:lvl>
    <w:lvl w:ilvl="5" w:tplc="5F18B7BC">
      <w:start w:val="1"/>
      <w:numFmt w:val="bullet"/>
      <w:lvlText w:val=""/>
      <w:lvlJc w:val="left"/>
      <w:pPr>
        <w:ind w:left="4320" w:hanging="360"/>
      </w:pPr>
      <w:rPr>
        <w:rFonts w:hint="default" w:ascii="Wingdings" w:hAnsi="Wingdings"/>
      </w:rPr>
    </w:lvl>
    <w:lvl w:ilvl="6" w:tplc="5C2A3294">
      <w:start w:val="1"/>
      <w:numFmt w:val="bullet"/>
      <w:lvlText w:val=""/>
      <w:lvlJc w:val="left"/>
      <w:pPr>
        <w:ind w:left="5040" w:hanging="360"/>
      </w:pPr>
      <w:rPr>
        <w:rFonts w:hint="default" w:ascii="Symbol" w:hAnsi="Symbol"/>
      </w:rPr>
    </w:lvl>
    <w:lvl w:ilvl="7" w:tplc="AEE88104">
      <w:start w:val="1"/>
      <w:numFmt w:val="bullet"/>
      <w:lvlText w:val="o"/>
      <w:lvlJc w:val="left"/>
      <w:pPr>
        <w:ind w:left="5760" w:hanging="360"/>
      </w:pPr>
      <w:rPr>
        <w:rFonts w:hint="default" w:ascii="Courier New" w:hAnsi="Courier New"/>
      </w:rPr>
    </w:lvl>
    <w:lvl w:ilvl="8" w:tplc="E1762278">
      <w:start w:val="1"/>
      <w:numFmt w:val="bullet"/>
      <w:lvlText w:val=""/>
      <w:lvlJc w:val="left"/>
      <w:pPr>
        <w:ind w:left="6480" w:hanging="360"/>
      </w:pPr>
      <w:rPr>
        <w:rFonts w:hint="default" w:ascii="Wingdings" w:hAnsi="Wingdings"/>
      </w:rPr>
    </w:lvl>
  </w:abstractNum>
  <w:abstractNum w:abstractNumId="31" w15:restartNumberingAfterBreak="0">
    <w:nsid w:val="316536D8"/>
    <w:multiLevelType w:val="hybridMultilevel"/>
    <w:tmpl w:val="FFFFFFFF"/>
    <w:lvl w:ilvl="0" w:tplc="8B48B316">
      <w:start w:val="1"/>
      <w:numFmt w:val="bullet"/>
      <w:lvlText w:val=""/>
      <w:lvlJc w:val="left"/>
      <w:pPr>
        <w:ind w:left="720" w:hanging="360"/>
      </w:pPr>
      <w:rPr>
        <w:rFonts w:hint="default" w:ascii="Symbol" w:hAnsi="Symbol"/>
      </w:rPr>
    </w:lvl>
    <w:lvl w:ilvl="1" w:tplc="F234541E">
      <w:start w:val="1"/>
      <w:numFmt w:val="bullet"/>
      <w:lvlText w:val="o"/>
      <w:lvlJc w:val="left"/>
      <w:pPr>
        <w:ind w:left="1440" w:hanging="360"/>
      </w:pPr>
      <w:rPr>
        <w:rFonts w:hint="default" w:ascii="Courier New" w:hAnsi="Courier New"/>
      </w:rPr>
    </w:lvl>
    <w:lvl w:ilvl="2" w:tplc="95985124">
      <w:start w:val="1"/>
      <w:numFmt w:val="bullet"/>
      <w:lvlText w:val=""/>
      <w:lvlJc w:val="left"/>
      <w:pPr>
        <w:ind w:left="2160" w:hanging="360"/>
      </w:pPr>
      <w:rPr>
        <w:rFonts w:hint="default" w:ascii="Wingdings" w:hAnsi="Wingdings"/>
      </w:rPr>
    </w:lvl>
    <w:lvl w:ilvl="3" w:tplc="52D40EB0">
      <w:start w:val="1"/>
      <w:numFmt w:val="bullet"/>
      <w:lvlText w:val=""/>
      <w:lvlJc w:val="left"/>
      <w:pPr>
        <w:ind w:left="2880" w:hanging="360"/>
      </w:pPr>
      <w:rPr>
        <w:rFonts w:hint="default" w:ascii="Symbol" w:hAnsi="Symbol"/>
      </w:rPr>
    </w:lvl>
    <w:lvl w:ilvl="4" w:tplc="EB223CF4">
      <w:start w:val="1"/>
      <w:numFmt w:val="bullet"/>
      <w:lvlText w:val="o"/>
      <w:lvlJc w:val="left"/>
      <w:pPr>
        <w:ind w:left="3600" w:hanging="360"/>
      </w:pPr>
      <w:rPr>
        <w:rFonts w:hint="default" w:ascii="Courier New" w:hAnsi="Courier New"/>
      </w:rPr>
    </w:lvl>
    <w:lvl w:ilvl="5" w:tplc="CC0207CA">
      <w:start w:val="1"/>
      <w:numFmt w:val="bullet"/>
      <w:lvlText w:val=""/>
      <w:lvlJc w:val="left"/>
      <w:pPr>
        <w:ind w:left="4320" w:hanging="360"/>
      </w:pPr>
      <w:rPr>
        <w:rFonts w:hint="default" w:ascii="Wingdings" w:hAnsi="Wingdings"/>
      </w:rPr>
    </w:lvl>
    <w:lvl w:ilvl="6" w:tplc="3CA6F74A">
      <w:start w:val="1"/>
      <w:numFmt w:val="bullet"/>
      <w:lvlText w:val=""/>
      <w:lvlJc w:val="left"/>
      <w:pPr>
        <w:ind w:left="5040" w:hanging="360"/>
      </w:pPr>
      <w:rPr>
        <w:rFonts w:hint="default" w:ascii="Symbol" w:hAnsi="Symbol"/>
      </w:rPr>
    </w:lvl>
    <w:lvl w:ilvl="7" w:tplc="803CE962">
      <w:start w:val="1"/>
      <w:numFmt w:val="bullet"/>
      <w:lvlText w:val="o"/>
      <w:lvlJc w:val="left"/>
      <w:pPr>
        <w:ind w:left="5760" w:hanging="360"/>
      </w:pPr>
      <w:rPr>
        <w:rFonts w:hint="default" w:ascii="Courier New" w:hAnsi="Courier New"/>
      </w:rPr>
    </w:lvl>
    <w:lvl w:ilvl="8" w:tplc="F5566AE6">
      <w:start w:val="1"/>
      <w:numFmt w:val="bullet"/>
      <w:lvlText w:val=""/>
      <w:lvlJc w:val="left"/>
      <w:pPr>
        <w:ind w:left="6480" w:hanging="360"/>
      </w:pPr>
      <w:rPr>
        <w:rFonts w:hint="default" w:ascii="Wingdings" w:hAnsi="Wingdings"/>
      </w:rPr>
    </w:lvl>
  </w:abstractNum>
  <w:abstractNum w:abstractNumId="32" w15:restartNumberingAfterBreak="0">
    <w:nsid w:val="354313E7"/>
    <w:multiLevelType w:val="hybridMultilevel"/>
    <w:tmpl w:val="FFFFFFFF"/>
    <w:lvl w:ilvl="0" w:tplc="909E87FE">
      <w:start w:val="1"/>
      <w:numFmt w:val="bullet"/>
      <w:lvlText w:val=""/>
      <w:lvlJc w:val="left"/>
      <w:pPr>
        <w:ind w:left="720" w:hanging="360"/>
      </w:pPr>
      <w:rPr>
        <w:rFonts w:hint="default" w:ascii="Symbol" w:hAnsi="Symbol"/>
      </w:rPr>
    </w:lvl>
    <w:lvl w:ilvl="1" w:tplc="B99645CE">
      <w:start w:val="1"/>
      <w:numFmt w:val="bullet"/>
      <w:lvlText w:val=""/>
      <w:lvlJc w:val="left"/>
      <w:pPr>
        <w:ind w:left="1440" w:hanging="360"/>
      </w:pPr>
      <w:rPr>
        <w:rFonts w:hint="default" w:ascii="Symbol" w:hAnsi="Symbol"/>
      </w:rPr>
    </w:lvl>
    <w:lvl w:ilvl="2" w:tplc="7DEC666A">
      <w:start w:val="1"/>
      <w:numFmt w:val="bullet"/>
      <w:lvlText w:val=""/>
      <w:lvlJc w:val="left"/>
      <w:pPr>
        <w:ind w:left="2160" w:hanging="360"/>
      </w:pPr>
      <w:rPr>
        <w:rFonts w:hint="default" w:ascii="Wingdings" w:hAnsi="Wingdings"/>
      </w:rPr>
    </w:lvl>
    <w:lvl w:ilvl="3" w:tplc="52FE4160">
      <w:start w:val="1"/>
      <w:numFmt w:val="bullet"/>
      <w:lvlText w:val=""/>
      <w:lvlJc w:val="left"/>
      <w:pPr>
        <w:ind w:left="2880" w:hanging="360"/>
      </w:pPr>
      <w:rPr>
        <w:rFonts w:hint="default" w:ascii="Symbol" w:hAnsi="Symbol"/>
      </w:rPr>
    </w:lvl>
    <w:lvl w:ilvl="4" w:tplc="5338DF28">
      <w:start w:val="1"/>
      <w:numFmt w:val="bullet"/>
      <w:lvlText w:val="o"/>
      <w:lvlJc w:val="left"/>
      <w:pPr>
        <w:ind w:left="3600" w:hanging="360"/>
      </w:pPr>
      <w:rPr>
        <w:rFonts w:hint="default" w:ascii="Courier New" w:hAnsi="Courier New"/>
      </w:rPr>
    </w:lvl>
    <w:lvl w:ilvl="5" w:tplc="AE129A66">
      <w:start w:val="1"/>
      <w:numFmt w:val="bullet"/>
      <w:lvlText w:val=""/>
      <w:lvlJc w:val="left"/>
      <w:pPr>
        <w:ind w:left="4320" w:hanging="360"/>
      </w:pPr>
      <w:rPr>
        <w:rFonts w:hint="default" w:ascii="Wingdings" w:hAnsi="Wingdings"/>
      </w:rPr>
    </w:lvl>
    <w:lvl w:ilvl="6" w:tplc="E376E606">
      <w:start w:val="1"/>
      <w:numFmt w:val="bullet"/>
      <w:lvlText w:val=""/>
      <w:lvlJc w:val="left"/>
      <w:pPr>
        <w:ind w:left="5040" w:hanging="360"/>
      </w:pPr>
      <w:rPr>
        <w:rFonts w:hint="default" w:ascii="Symbol" w:hAnsi="Symbol"/>
      </w:rPr>
    </w:lvl>
    <w:lvl w:ilvl="7" w:tplc="11728A18">
      <w:start w:val="1"/>
      <w:numFmt w:val="bullet"/>
      <w:lvlText w:val="o"/>
      <w:lvlJc w:val="left"/>
      <w:pPr>
        <w:ind w:left="5760" w:hanging="360"/>
      </w:pPr>
      <w:rPr>
        <w:rFonts w:hint="default" w:ascii="Courier New" w:hAnsi="Courier New"/>
      </w:rPr>
    </w:lvl>
    <w:lvl w:ilvl="8" w:tplc="39AA8A0A">
      <w:start w:val="1"/>
      <w:numFmt w:val="bullet"/>
      <w:lvlText w:val=""/>
      <w:lvlJc w:val="left"/>
      <w:pPr>
        <w:ind w:left="6480" w:hanging="360"/>
      </w:pPr>
      <w:rPr>
        <w:rFonts w:hint="default" w:ascii="Wingdings" w:hAnsi="Wingdings"/>
      </w:rPr>
    </w:lvl>
  </w:abstractNum>
  <w:abstractNum w:abstractNumId="33" w15:restartNumberingAfterBreak="0">
    <w:nsid w:val="3A0044D5"/>
    <w:multiLevelType w:val="hybridMultilevel"/>
    <w:tmpl w:val="FFFFFFFF"/>
    <w:lvl w:ilvl="0" w:tplc="A0927BCC">
      <w:start w:val="1"/>
      <w:numFmt w:val="bullet"/>
      <w:lvlText w:val=""/>
      <w:lvlJc w:val="left"/>
      <w:pPr>
        <w:ind w:left="720" w:hanging="360"/>
      </w:pPr>
      <w:rPr>
        <w:rFonts w:hint="default" w:ascii="Symbol" w:hAnsi="Symbol"/>
      </w:rPr>
    </w:lvl>
    <w:lvl w:ilvl="1" w:tplc="E0A81522">
      <w:start w:val="1"/>
      <w:numFmt w:val="bullet"/>
      <w:lvlText w:val="o"/>
      <w:lvlJc w:val="left"/>
      <w:pPr>
        <w:ind w:left="1440" w:hanging="360"/>
      </w:pPr>
      <w:rPr>
        <w:rFonts w:hint="default" w:ascii="Courier New" w:hAnsi="Courier New"/>
      </w:rPr>
    </w:lvl>
    <w:lvl w:ilvl="2" w:tplc="3CE44F6A">
      <w:start w:val="1"/>
      <w:numFmt w:val="bullet"/>
      <w:lvlText w:val=""/>
      <w:lvlJc w:val="left"/>
      <w:pPr>
        <w:ind w:left="2160" w:hanging="360"/>
      </w:pPr>
      <w:rPr>
        <w:rFonts w:hint="default" w:ascii="Wingdings" w:hAnsi="Wingdings"/>
      </w:rPr>
    </w:lvl>
    <w:lvl w:ilvl="3" w:tplc="2D268DA4">
      <w:start w:val="1"/>
      <w:numFmt w:val="bullet"/>
      <w:lvlText w:val=""/>
      <w:lvlJc w:val="left"/>
      <w:pPr>
        <w:ind w:left="2880" w:hanging="360"/>
      </w:pPr>
      <w:rPr>
        <w:rFonts w:hint="default" w:ascii="Symbol" w:hAnsi="Symbol"/>
      </w:rPr>
    </w:lvl>
    <w:lvl w:ilvl="4" w:tplc="55ECB90C">
      <w:start w:val="1"/>
      <w:numFmt w:val="bullet"/>
      <w:lvlText w:val="o"/>
      <w:lvlJc w:val="left"/>
      <w:pPr>
        <w:ind w:left="3600" w:hanging="360"/>
      </w:pPr>
      <w:rPr>
        <w:rFonts w:hint="default" w:ascii="Courier New" w:hAnsi="Courier New"/>
      </w:rPr>
    </w:lvl>
    <w:lvl w:ilvl="5" w:tplc="B212D120">
      <w:start w:val="1"/>
      <w:numFmt w:val="bullet"/>
      <w:lvlText w:val=""/>
      <w:lvlJc w:val="left"/>
      <w:pPr>
        <w:ind w:left="4320" w:hanging="360"/>
      </w:pPr>
      <w:rPr>
        <w:rFonts w:hint="default" w:ascii="Wingdings" w:hAnsi="Wingdings"/>
      </w:rPr>
    </w:lvl>
    <w:lvl w:ilvl="6" w:tplc="49C43B3E">
      <w:start w:val="1"/>
      <w:numFmt w:val="bullet"/>
      <w:lvlText w:val=""/>
      <w:lvlJc w:val="left"/>
      <w:pPr>
        <w:ind w:left="5040" w:hanging="360"/>
      </w:pPr>
      <w:rPr>
        <w:rFonts w:hint="default" w:ascii="Symbol" w:hAnsi="Symbol"/>
      </w:rPr>
    </w:lvl>
    <w:lvl w:ilvl="7" w:tplc="0A5CBB9E">
      <w:start w:val="1"/>
      <w:numFmt w:val="bullet"/>
      <w:lvlText w:val="o"/>
      <w:lvlJc w:val="left"/>
      <w:pPr>
        <w:ind w:left="5760" w:hanging="360"/>
      </w:pPr>
      <w:rPr>
        <w:rFonts w:hint="default" w:ascii="Courier New" w:hAnsi="Courier New"/>
      </w:rPr>
    </w:lvl>
    <w:lvl w:ilvl="8" w:tplc="19100378">
      <w:start w:val="1"/>
      <w:numFmt w:val="bullet"/>
      <w:lvlText w:val=""/>
      <w:lvlJc w:val="left"/>
      <w:pPr>
        <w:ind w:left="6480" w:hanging="360"/>
      </w:pPr>
      <w:rPr>
        <w:rFonts w:hint="default" w:ascii="Wingdings" w:hAnsi="Wingdings"/>
      </w:rPr>
    </w:lvl>
  </w:abstractNum>
  <w:abstractNum w:abstractNumId="34" w15:restartNumberingAfterBreak="0">
    <w:nsid w:val="3A0F0625"/>
    <w:multiLevelType w:val="hybridMultilevel"/>
    <w:tmpl w:val="FFFFFFFF"/>
    <w:lvl w:ilvl="0" w:tplc="B2BC4208">
      <w:start w:val="1"/>
      <w:numFmt w:val="bullet"/>
      <w:lvlText w:val=""/>
      <w:lvlJc w:val="left"/>
      <w:pPr>
        <w:ind w:left="720" w:hanging="360"/>
      </w:pPr>
      <w:rPr>
        <w:rFonts w:hint="default" w:ascii="Symbol" w:hAnsi="Symbol"/>
      </w:rPr>
    </w:lvl>
    <w:lvl w:ilvl="1" w:tplc="888850E4">
      <w:start w:val="1"/>
      <w:numFmt w:val="bullet"/>
      <w:lvlText w:val="o"/>
      <w:lvlJc w:val="left"/>
      <w:pPr>
        <w:ind w:left="1440" w:hanging="360"/>
      </w:pPr>
      <w:rPr>
        <w:rFonts w:hint="default" w:ascii="Courier New" w:hAnsi="Courier New"/>
      </w:rPr>
    </w:lvl>
    <w:lvl w:ilvl="2" w:tplc="A6C0803C">
      <w:start w:val="1"/>
      <w:numFmt w:val="bullet"/>
      <w:lvlText w:val=""/>
      <w:lvlJc w:val="left"/>
      <w:pPr>
        <w:ind w:left="2160" w:hanging="360"/>
      </w:pPr>
      <w:rPr>
        <w:rFonts w:hint="default" w:ascii="Wingdings" w:hAnsi="Wingdings"/>
      </w:rPr>
    </w:lvl>
    <w:lvl w:ilvl="3" w:tplc="E46E022A">
      <w:start w:val="1"/>
      <w:numFmt w:val="bullet"/>
      <w:lvlText w:val=""/>
      <w:lvlJc w:val="left"/>
      <w:pPr>
        <w:ind w:left="2880" w:hanging="360"/>
      </w:pPr>
      <w:rPr>
        <w:rFonts w:hint="default" w:ascii="Symbol" w:hAnsi="Symbol"/>
      </w:rPr>
    </w:lvl>
    <w:lvl w:ilvl="4" w:tplc="536263EE">
      <w:start w:val="1"/>
      <w:numFmt w:val="bullet"/>
      <w:lvlText w:val="o"/>
      <w:lvlJc w:val="left"/>
      <w:pPr>
        <w:ind w:left="3600" w:hanging="360"/>
      </w:pPr>
      <w:rPr>
        <w:rFonts w:hint="default" w:ascii="Courier New" w:hAnsi="Courier New"/>
      </w:rPr>
    </w:lvl>
    <w:lvl w:ilvl="5" w:tplc="34C6E86A">
      <w:start w:val="1"/>
      <w:numFmt w:val="bullet"/>
      <w:lvlText w:val=""/>
      <w:lvlJc w:val="left"/>
      <w:pPr>
        <w:ind w:left="4320" w:hanging="360"/>
      </w:pPr>
      <w:rPr>
        <w:rFonts w:hint="default" w:ascii="Wingdings" w:hAnsi="Wingdings"/>
      </w:rPr>
    </w:lvl>
    <w:lvl w:ilvl="6" w:tplc="B14AF0AA">
      <w:start w:val="1"/>
      <w:numFmt w:val="bullet"/>
      <w:lvlText w:val=""/>
      <w:lvlJc w:val="left"/>
      <w:pPr>
        <w:ind w:left="5040" w:hanging="360"/>
      </w:pPr>
      <w:rPr>
        <w:rFonts w:hint="default" w:ascii="Symbol" w:hAnsi="Symbol"/>
      </w:rPr>
    </w:lvl>
    <w:lvl w:ilvl="7" w:tplc="5C4E971E">
      <w:start w:val="1"/>
      <w:numFmt w:val="bullet"/>
      <w:lvlText w:val="o"/>
      <w:lvlJc w:val="left"/>
      <w:pPr>
        <w:ind w:left="5760" w:hanging="360"/>
      </w:pPr>
      <w:rPr>
        <w:rFonts w:hint="default" w:ascii="Courier New" w:hAnsi="Courier New"/>
      </w:rPr>
    </w:lvl>
    <w:lvl w:ilvl="8" w:tplc="F4CCE886">
      <w:start w:val="1"/>
      <w:numFmt w:val="bullet"/>
      <w:lvlText w:val=""/>
      <w:lvlJc w:val="left"/>
      <w:pPr>
        <w:ind w:left="6480" w:hanging="360"/>
      </w:pPr>
      <w:rPr>
        <w:rFonts w:hint="default" w:ascii="Wingdings" w:hAnsi="Wingdings"/>
      </w:rPr>
    </w:lvl>
  </w:abstractNum>
  <w:abstractNum w:abstractNumId="35" w15:restartNumberingAfterBreak="0">
    <w:nsid w:val="3B585221"/>
    <w:multiLevelType w:val="hybridMultilevel"/>
    <w:tmpl w:val="FFFFFFFF"/>
    <w:lvl w:ilvl="0" w:tplc="F95A83F6">
      <w:start w:val="1"/>
      <w:numFmt w:val="bullet"/>
      <w:lvlText w:val=""/>
      <w:lvlJc w:val="left"/>
      <w:pPr>
        <w:ind w:left="720" w:hanging="360"/>
      </w:pPr>
      <w:rPr>
        <w:rFonts w:hint="default" w:ascii="Symbol" w:hAnsi="Symbol"/>
      </w:rPr>
    </w:lvl>
    <w:lvl w:ilvl="1" w:tplc="E9BA2D98">
      <w:start w:val="1"/>
      <w:numFmt w:val="bullet"/>
      <w:lvlText w:val="o"/>
      <w:lvlJc w:val="left"/>
      <w:pPr>
        <w:ind w:left="1440" w:hanging="360"/>
      </w:pPr>
      <w:rPr>
        <w:rFonts w:hint="default" w:ascii="Courier New" w:hAnsi="Courier New"/>
      </w:rPr>
    </w:lvl>
    <w:lvl w:ilvl="2" w:tplc="87B0D98E">
      <w:start w:val="1"/>
      <w:numFmt w:val="bullet"/>
      <w:lvlText w:val=""/>
      <w:lvlJc w:val="left"/>
      <w:pPr>
        <w:ind w:left="2160" w:hanging="360"/>
      </w:pPr>
      <w:rPr>
        <w:rFonts w:hint="default" w:ascii="Wingdings" w:hAnsi="Wingdings"/>
      </w:rPr>
    </w:lvl>
    <w:lvl w:ilvl="3" w:tplc="B4A6FB96">
      <w:start w:val="1"/>
      <w:numFmt w:val="bullet"/>
      <w:lvlText w:val=""/>
      <w:lvlJc w:val="left"/>
      <w:pPr>
        <w:ind w:left="2880" w:hanging="360"/>
      </w:pPr>
      <w:rPr>
        <w:rFonts w:hint="default" w:ascii="Symbol" w:hAnsi="Symbol"/>
      </w:rPr>
    </w:lvl>
    <w:lvl w:ilvl="4" w:tplc="6226D5C8">
      <w:start w:val="1"/>
      <w:numFmt w:val="bullet"/>
      <w:lvlText w:val="o"/>
      <w:lvlJc w:val="left"/>
      <w:pPr>
        <w:ind w:left="3600" w:hanging="360"/>
      </w:pPr>
      <w:rPr>
        <w:rFonts w:hint="default" w:ascii="Courier New" w:hAnsi="Courier New"/>
      </w:rPr>
    </w:lvl>
    <w:lvl w:ilvl="5" w:tplc="DBF4AB20">
      <w:start w:val="1"/>
      <w:numFmt w:val="bullet"/>
      <w:lvlText w:val=""/>
      <w:lvlJc w:val="left"/>
      <w:pPr>
        <w:ind w:left="4320" w:hanging="360"/>
      </w:pPr>
      <w:rPr>
        <w:rFonts w:hint="default" w:ascii="Wingdings" w:hAnsi="Wingdings"/>
      </w:rPr>
    </w:lvl>
    <w:lvl w:ilvl="6" w:tplc="7BA86B7C">
      <w:start w:val="1"/>
      <w:numFmt w:val="bullet"/>
      <w:lvlText w:val=""/>
      <w:lvlJc w:val="left"/>
      <w:pPr>
        <w:ind w:left="5040" w:hanging="360"/>
      </w:pPr>
      <w:rPr>
        <w:rFonts w:hint="default" w:ascii="Symbol" w:hAnsi="Symbol"/>
      </w:rPr>
    </w:lvl>
    <w:lvl w:ilvl="7" w:tplc="0988F9F0">
      <w:start w:val="1"/>
      <w:numFmt w:val="bullet"/>
      <w:lvlText w:val="o"/>
      <w:lvlJc w:val="left"/>
      <w:pPr>
        <w:ind w:left="5760" w:hanging="360"/>
      </w:pPr>
      <w:rPr>
        <w:rFonts w:hint="default" w:ascii="Courier New" w:hAnsi="Courier New"/>
      </w:rPr>
    </w:lvl>
    <w:lvl w:ilvl="8" w:tplc="17325E8E">
      <w:start w:val="1"/>
      <w:numFmt w:val="bullet"/>
      <w:lvlText w:val=""/>
      <w:lvlJc w:val="left"/>
      <w:pPr>
        <w:ind w:left="6480" w:hanging="360"/>
      </w:pPr>
      <w:rPr>
        <w:rFonts w:hint="default" w:ascii="Wingdings" w:hAnsi="Wingdings"/>
      </w:rPr>
    </w:lvl>
  </w:abstractNum>
  <w:abstractNum w:abstractNumId="36" w15:restartNumberingAfterBreak="0">
    <w:nsid w:val="3F6E3187"/>
    <w:multiLevelType w:val="hybridMultilevel"/>
    <w:tmpl w:val="3E9A192A"/>
    <w:lvl w:ilvl="0" w:tplc="0F245794">
      <w:start w:val="2"/>
      <w:numFmt w:val="bullet"/>
      <w:lvlText w:val="-"/>
      <w:lvlJc w:val="left"/>
      <w:pPr>
        <w:ind w:left="720" w:hanging="360"/>
      </w:pPr>
      <w:rPr>
        <w:rFonts w:hint="default" w:ascii="Calibri" w:hAnsi="Calibri" w:eastAsia="Calibri" w:cs="Calibri"/>
      </w:rPr>
    </w:lvl>
    <w:lvl w:ilvl="1" w:tplc="08130003" w:tentative="1">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abstractNum w:abstractNumId="37" w15:restartNumberingAfterBreak="0">
    <w:nsid w:val="44EE141C"/>
    <w:multiLevelType w:val="multilevel"/>
    <w:tmpl w:val="7856E18E"/>
    <w:lvl w:ilvl="0">
      <w:start w:val="2"/>
      <w:numFmt w:val="decimal"/>
      <w:lvlText w:val="%1"/>
      <w:lvlJc w:val="left"/>
      <w:pPr>
        <w:ind w:left="360" w:hanging="360"/>
      </w:pPr>
      <w:rPr>
        <w:rFonts w:hint="default"/>
      </w:rPr>
    </w:lvl>
    <w:lvl w:ilvl="1">
      <w:start w:val="3"/>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38" w15:restartNumberingAfterBreak="0">
    <w:nsid w:val="4A502476"/>
    <w:multiLevelType w:val="hybridMultilevel"/>
    <w:tmpl w:val="FFFFFFFF"/>
    <w:lvl w:ilvl="0" w:tplc="0444E1F4">
      <w:start w:val="1"/>
      <w:numFmt w:val="bullet"/>
      <w:lvlText w:val=""/>
      <w:lvlJc w:val="left"/>
      <w:pPr>
        <w:ind w:left="720" w:hanging="360"/>
      </w:pPr>
      <w:rPr>
        <w:rFonts w:hint="default" w:ascii="Symbol" w:hAnsi="Symbol"/>
      </w:rPr>
    </w:lvl>
    <w:lvl w:ilvl="1" w:tplc="F6C448D0">
      <w:start w:val="1"/>
      <w:numFmt w:val="bullet"/>
      <w:lvlText w:val="o"/>
      <w:lvlJc w:val="left"/>
      <w:pPr>
        <w:ind w:left="1440" w:hanging="360"/>
      </w:pPr>
      <w:rPr>
        <w:rFonts w:hint="default" w:ascii="Courier New" w:hAnsi="Courier New"/>
      </w:rPr>
    </w:lvl>
    <w:lvl w:ilvl="2" w:tplc="AC305BCE">
      <w:start w:val="1"/>
      <w:numFmt w:val="bullet"/>
      <w:lvlText w:val=""/>
      <w:lvlJc w:val="left"/>
      <w:pPr>
        <w:ind w:left="2160" w:hanging="360"/>
      </w:pPr>
      <w:rPr>
        <w:rFonts w:hint="default" w:ascii="Wingdings" w:hAnsi="Wingdings"/>
      </w:rPr>
    </w:lvl>
    <w:lvl w:ilvl="3" w:tplc="6F6E43CA">
      <w:start w:val="1"/>
      <w:numFmt w:val="bullet"/>
      <w:lvlText w:val=""/>
      <w:lvlJc w:val="left"/>
      <w:pPr>
        <w:ind w:left="2880" w:hanging="360"/>
      </w:pPr>
      <w:rPr>
        <w:rFonts w:hint="default" w:ascii="Symbol" w:hAnsi="Symbol"/>
      </w:rPr>
    </w:lvl>
    <w:lvl w:ilvl="4" w:tplc="18388484">
      <w:start w:val="1"/>
      <w:numFmt w:val="bullet"/>
      <w:lvlText w:val="o"/>
      <w:lvlJc w:val="left"/>
      <w:pPr>
        <w:ind w:left="3600" w:hanging="360"/>
      </w:pPr>
      <w:rPr>
        <w:rFonts w:hint="default" w:ascii="Courier New" w:hAnsi="Courier New"/>
      </w:rPr>
    </w:lvl>
    <w:lvl w:ilvl="5" w:tplc="3EF21B30">
      <w:start w:val="1"/>
      <w:numFmt w:val="bullet"/>
      <w:lvlText w:val=""/>
      <w:lvlJc w:val="left"/>
      <w:pPr>
        <w:ind w:left="4320" w:hanging="360"/>
      </w:pPr>
      <w:rPr>
        <w:rFonts w:hint="default" w:ascii="Wingdings" w:hAnsi="Wingdings"/>
      </w:rPr>
    </w:lvl>
    <w:lvl w:ilvl="6" w:tplc="4A262C7C">
      <w:start w:val="1"/>
      <w:numFmt w:val="bullet"/>
      <w:lvlText w:val=""/>
      <w:lvlJc w:val="left"/>
      <w:pPr>
        <w:ind w:left="5040" w:hanging="360"/>
      </w:pPr>
      <w:rPr>
        <w:rFonts w:hint="default" w:ascii="Symbol" w:hAnsi="Symbol"/>
      </w:rPr>
    </w:lvl>
    <w:lvl w:ilvl="7" w:tplc="E59AD6A0">
      <w:start w:val="1"/>
      <w:numFmt w:val="bullet"/>
      <w:lvlText w:val="o"/>
      <w:lvlJc w:val="left"/>
      <w:pPr>
        <w:ind w:left="5760" w:hanging="360"/>
      </w:pPr>
      <w:rPr>
        <w:rFonts w:hint="default" w:ascii="Courier New" w:hAnsi="Courier New"/>
      </w:rPr>
    </w:lvl>
    <w:lvl w:ilvl="8" w:tplc="6ABAFCFA">
      <w:start w:val="1"/>
      <w:numFmt w:val="bullet"/>
      <w:lvlText w:val=""/>
      <w:lvlJc w:val="left"/>
      <w:pPr>
        <w:ind w:left="6480" w:hanging="360"/>
      </w:pPr>
      <w:rPr>
        <w:rFonts w:hint="default" w:ascii="Wingdings" w:hAnsi="Wingdings"/>
      </w:rPr>
    </w:lvl>
  </w:abstractNum>
  <w:abstractNum w:abstractNumId="39" w15:restartNumberingAfterBreak="0">
    <w:nsid w:val="4BDD2545"/>
    <w:multiLevelType w:val="hybridMultilevel"/>
    <w:tmpl w:val="FFFFFFFF"/>
    <w:lvl w:ilvl="0" w:tplc="176E4972">
      <w:start w:val="1"/>
      <w:numFmt w:val="bullet"/>
      <w:lvlText w:val=""/>
      <w:lvlJc w:val="left"/>
      <w:pPr>
        <w:ind w:left="720" w:hanging="360"/>
      </w:pPr>
      <w:rPr>
        <w:rFonts w:hint="default" w:ascii="Symbol" w:hAnsi="Symbol"/>
      </w:rPr>
    </w:lvl>
    <w:lvl w:ilvl="1" w:tplc="2F44D124">
      <w:start w:val="1"/>
      <w:numFmt w:val="bullet"/>
      <w:lvlText w:val=""/>
      <w:lvlJc w:val="left"/>
      <w:pPr>
        <w:ind w:left="1440" w:hanging="360"/>
      </w:pPr>
      <w:rPr>
        <w:rFonts w:hint="default" w:ascii="Symbol" w:hAnsi="Symbol"/>
      </w:rPr>
    </w:lvl>
    <w:lvl w:ilvl="2" w:tplc="10804948">
      <w:start w:val="1"/>
      <w:numFmt w:val="bullet"/>
      <w:lvlText w:val=""/>
      <w:lvlJc w:val="left"/>
      <w:pPr>
        <w:ind w:left="2160" w:hanging="360"/>
      </w:pPr>
      <w:rPr>
        <w:rFonts w:hint="default" w:ascii="Wingdings" w:hAnsi="Wingdings"/>
      </w:rPr>
    </w:lvl>
    <w:lvl w:ilvl="3" w:tplc="D2605960">
      <w:start w:val="1"/>
      <w:numFmt w:val="bullet"/>
      <w:lvlText w:val=""/>
      <w:lvlJc w:val="left"/>
      <w:pPr>
        <w:ind w:left="2880" w:hanging="360"/>
      </w:pPr>
      <w:rPr>
        <w:rFonts w:hint="default" w:ascii="Symbol" w:hAnsi="Symbol"/>
      </w:rPr>
    </w:lvl>
    <w:lvl w:ilvl="4" w:tplc="462C52B4">
      <w:start w:val="1"/>
      <w:numFmt w:val="bullet"/>
      <w:lvlText w:val="o"/>
      <w:lvlJc w:val="left"/>
      <w:pPr>
        <w:ind w:left="3600" w:hanging="360"/>
      </w:pPr>
      <w:rPr>
        <w:rFonts w:hint="default" w:ascii="Courier New" w:hAnsi="Courier New"/>
      </w:rPr>
    </w:lvl>
    <w:lvl w:ilvl="5" w:tplc="26FAB13E">
      <w:start w:val="1"/>
      <w:numFmt w:val="bullet"/>
      <w:lvlText w:val=""/>
      <w:lvlJc w:val="left"/>
      <w:pPr>
        <w:ind w:left="4320" w:hanging="360"/>
      </w:pPr>
      <w:rPr>
        <w:rFonts w:hint="default" w:ascii="Wingdings" w:hAnsi="Wingdings"/>
      </w:rPr>
    </w:lvl>
    <w:lvl w:ilvl="6" w:tplc="4BE863B4">
      <w:start w:val="1"/>
      <w:numFmt w:val="bullet"/>
      <w:lvlText w:val=""/>
      <w:lvlJc w:val="left"/>
      <w:pPr>
        <w:ind w:left="5040" w:hanging="360"/>
      </w:pPr>
      <w:rPr>
        <w:rFonts w:hint="default" w:ascii="Symbol" w:hAnsi="Symbol"/>
      </w:rPr>
    </w:lvl>
    <w:lvl w:ilvl="7" w:tplc="46E891F6">
      <w:start w:val="1"/>
      <w:numFmt w:val="bullet"/>
      <w:lvlText w:val="o"/>
      <w:lvlJc w:val="left"/>
      <w:pPr>
        <w:ind w:left="5760" w:hanging="360"/>
      </w:pPr>
      <w:rPr>
        <w:rFonts w:hint="default" w:ascii="Courier New" w:hAnsi="Courier New"/>
      </w:rPr>
    </w:lvl>
    <w:lvl w:ilvl="8" w:tplc="0EF2A14E">
      <w:start w:val="1"/>
      <w:numFmt w:val="bullet"/>
      <w:lvlText w:val=""/>
      <w:lvlJc w:val="left"/>
      <w:pPr>
        <w:ind w:left="6480" w:hanging="360"/>
      </w:pPr>
      <w:rPr>
        <w:rFonts w:hint="default" w:ascii="Wingdings" w:hAnsi="Wingdings"/>
      </w:rPr>
    </w:lvl>
  </w:abstractNum>
  <w:abstractNum w:abstractNumId="40" w15:restartNumberingAfterBreak="0">
    <w:nsid w:val="511E3760"/>
    <w:multiLevelType w:val="hybridMultilevel"/>
    <w:tmpl w:val="FFFFFFFF"/>
    <w:lvl w:ilvl="0" w:tplc="232A78C4">
      <w:start w:val="1"/>
      <w:numFmt w:val="bullet"/>
      <w:lvlText w:val=""/>
      <w:lvlJc w:val="left"/>
      <w:pPr>
        <w:ind w:left="720" w:hanging="360"/>
      </w:pPr>
      <w:rPr>
        <w:rFonts w:hint="default" w:ascii="Symbol" w:hAnsi="Symbol"/>
      </w:rPr>
    </w:lvl>
    <w:lvl w:ilvl="1" w:tplc="6B2C15DA">
      <w:start w:val="1"/>
      <w:numFmt w:val="bullet"/>
      <w:lvlText w:val="o"/>
      <w:lvlJc w:val="left"/>
      <w:pPr>
        <w:ind w:left="1440" w:hanging="360"/>
      </w:pPr>
      <w:rPr>
        <w:rFonts w:hint="default" w:ascii="Courier New" w:hAnsi="Courier New"/>
      </w:rPr>
    </w:lvl>
    <w:lvl w:ilvl="2" w:tplc="CD06FBA8">
      <w:start w:val="1"/>
      <w:numFmt w:val="bullet"/>
      <w:lvlText w:val=""/>
      <w:lvlJc w:val="left"/>
      <w:pPr>
        <w:ind w:left="2160" w:hanging="360"/>
      </w:pPr>
      <w:rPr>
        <w:rFonts w:hint="default" w:ascii="Wingdings" w:hAnsi="Wingdings"/>
      </w:rPr>
    </w:lvl>
    <w:lvl w:ilvl="3" w:tplc="1B6C7426">
      <w:start w:val="1"/>
      <w:numFmt w:val="bullet"/>
      <w:lvlText w:val=""/>
      <w:lvlJc w:val="left"/>
      <w:pPr>
        <w:ind w:left="2880" w:hanging="360"/>
      </w:pPr>
      <w:rPr>
        <w:rFonts w:hint="default" w:ascii="Symbol" w:hAnsi="Symbol"/>
      </w:rPr>
    </w:lvl>
    <w:lvl w:ilvl="4" w:tplc="3CBECE50">
      <w:start w:val="1"/>
      <w:numFmt w:val="bullet"/>
      <w:lvlText w:val="o"/>
      <w:lvlJc w:val="left"/>
      <w:pPr>
        <w:ind w:left="3600" w:hanging="360"/>
      </w:pPr>
      <w:rPr>
        <w:rFonts w:hint="default" w:ascii="Courier New" w:hAnsi="Courier New"/>
      </w:rPr>
    </w:lvl>
    <w:lvl w:ilvl="5" w:tplc="89420BD2">
      <w:start w:val="1"/>
      <w:numFmt w:val="bullet"/>
      <w:lvlText w:val=""/>
      <w:lvlJc w:val="left"/>
      <w:pPr>
        <w:ind w:left="4320" w:hanging="360"/>
      </w:pPr>
      <w:rPr>
        <w:rFonts w:hint="default" w:ascii="Wingdings" w:hAnsi="Wingdings"/>
      </w:rPr>
    </w:lvl>
    <w:lvl w:ilvl="6" w:tplc="B22816AC">
      <w:start w:val="1"/>
      <w:numFmt w:val="bullet"/>
      <w:lvlText w:val=""/>
      <w:lvlJc w:val="left"/>
      <w:pPr>
        <w:ind w:left="5040" w:hanging="360"/>
      </w:pPr>
      <w:rPr>
        <w:rFonts w:hint="default" w:ascii="Symbol" w:hAnsi="Symbol"/>
      </w:rPr>
    </w:lvl>
    <w:lvl w:ilvl="7" w:tplc="03CC0C90">
      <w:start w:val="1"/>
      <w:numFmt w:val="bullet"/>
      <w:lvlText w:val="o"/>
      <w:lvlJc w:val="left"/>
      <w:pPr>
        <w:ind w:left="5760" w:hanging="360"/>
      </w:pPr>
      <w:rPr>
        <w:rFonts w:hint="default" w:ascii="Courier New" w:hAnsi="Courier New"/>
      </w:rPr>
    </w:lvl>
    <w:lvl w:ilvl="8" w:tplc="74986A4C">
      <w:start w:val="1"/>
      <w:numFmt w:val="bullet"/>
      <w:lvlText w:val=""/>
      <w:lvlJc w:val="left"/>
      <w:pPr>
        <w:ind w:left="6480" w:hanging="360"/>
      </w:pPr>
      <w:rPr>
        <w:rFonts w:hint="default" w:ascii="Wingdings" w:hAnsi="Wingdings"/>
      </w:rPr>
    </w:lvl>
  </w:abstractNum>
  <w:abstractNum w:abstractNumId="41" w15:restartNumberingAfterBreak="0">
    <w:nsid w:val="51200443"/>
    <w:multiLevelType w:val="hybridMultilevel"/>
    <w:tmpl w:val="AB74EE20"/>
    <w:lvl w:ilvl="0" w:tplc="7494F1FA">
      <w:numFmt w:val="bullet"/>
      <w:lvlText w:val="-"/>
      <w:lvlJc w:val="left"/>
      <w:pPr>
        <w:ind w:left="1776" w:hanging="360"/>
      </w:pPr>
      <w:rPr>
        <w:rFonts w:hint="default" w:ascii="Calibri" w:hAnsi="Calibri" w:eastAsia="Calibri" w:cs="Calibri"/>
      </w:rPr>
    </w:lvl>
    <w:lvl w:ilvl="1" w:tplc="08130003" w:tentative="1">
      <w:start w:val="1"/>
      <w:numFmt w:val="bullet"/>
      <w:lvlText w:val="o"/>
      <w:lvlJc w:val="left"/>
      <w:pPr>
        <w:ind w:left="2496" w:hanging="360"/>
      </w:pPr>
      <w:rPr>
        <w:rFonts w:hint="default" w:ascii="Courier New" w:hAnsi="Courier New" w:cs="Courier New"/>
      </w:rPr>
    </w:lvl>
    <w:lvl w:ilvl="2" w:tplc="08130005" w:tentative="1">
      <w:start w:val="1"/>
      <w:numFmt w:val="bullet"/>
      <w:lvlText w:val=""/>
      <w:lvlJc w:val="left"/>
      <w:pPr>
        <w:ind w:left="3216" w:hanging="360"/>
      </w:pPr>
      <w:rPr>
        <w:rFonts w:hint="default" w:ascii="Wingdings" w:hAnsi="Wingdings"/>
      </w:rPr>
    </w:lvl>
    <w:lvl w:ilvl="3" w:tplc="08130001" w:tentative="1">
      <w:start w:val="1"/>
      <w:numFmt w:val="bullet"/>
      <w:lvlText w:val=""/>
      <w:lvlJc w:val="left"/>
      <w:pPr>
        <w:ind w:left="3936" w:hanging="360"/>
      </w:pPr>
      <w:rPr>
        <w:rFonts w:hint="default" w:ascii="Symbol" w:hAnsi="Symbol"/>
      </w:rPr>
    </w:lvl>
    <w:lvl w:ilvl="4" w:tplc="08130003" w:tentative="1">
      <w:start w:val="1"/>
      <w:numFmt w:val="bullet"/>
      <w:lvlText w:val="o"/>
      <w:lvlJc w:val="left"/>
      <w:pPr>
        <w:ind w:left="4656" w:hanging="360"/>
      </w:pPr>
      <w:rPr>
        <w:rFonts w:hint="default" w:ascii="Courier New" w:hAnsi="Courier New" w:cs="Courier New"/>
      </w:rPr>
    </w:lvl>
    <w:lvl w:ilvl="5" w:tplc="08130005" w:tentative="1">
      <w:start w:val="1"/>
      <w:numFmt w:val="bullet"/>
      <w:lvlText w:val=""/>
      <w:lvlJc w:val="left"/>
      <w:pPr>
        <w:ind w:left="5376" w:hanging="360"/>
      </w:pPr>
      <w:rPr>
        <w:rFonts w:hint="default" w:ascii="Wingdings" w:hAnsi="Wingdings"/>
      </w:rPr>
    </w:lvl>
    <w:lvl w:ilvl="6" w:tplc="08130001" w:tentative="1">
      <w:start w:val="1"/>
      <w:numFmt w:val="bullet"/>
      <w:lvlText w:val=""/>
      <w:lvlJc w:val="left"/>
      <w:pPr>
        <w:ind w:left="6096" w:hanging="360"/>
      </w:pPr>
      <w:rPr>
        <w:rFonts w:hint="default" w:ascii="Symbol" w:hAnsi="Symbol"/>
      </w:rPr>
    </w:lvl>
    <w:lvl w:ilvl="7" w:tplc="08130003" w:tentative="1">
      <w:start w:val="1"/>
      <w:numFmt w:val="bullet"/>
      <w:lvlText w:val="o"/>
      <w:lvlJc w:val="left"/>
      <w:pPr>
        <w:ind w:left="6816" w:hanging="360"/>
      </w:pPr>
      <w:rPr>
        <w:rFonts w:hint="default" w:ascii="Courier New" w:hAnsi="Courier New" w:cs="Courier New"/>
      </w:rPr>
    </w:lvl>
    <w:lvl w:ilvl="8" w:tplc="08130005" w:tentative="1">
      <w:start w:val="1"/>
      <w:numFmt w:val="bullet"/>
      <w:lvlText w:val=""/>
      <w:lvlJc w:val="left"/>
      <w:pPr>
        <w:ind w:left="7536" w:hanging="360"/>
      </w:pPr>
      <w:rPr>
        <w:rFonts w:hint="default" w:ascii="Wingdings" w:hAnsi="Wingdings"/>
      </w:rPr>
    </w:lvl>
  </w:abstractNum>
  <w:abstractNum w:abstractNumId="42" w15:restartNumberingAfterBreak="0">
    <w:nsid w:val="525B3D7F"/>
    <w:multiLevelType w:val="hybridMultilevel"/>
    <w:tmpl w:val="FFFFFFFF"/>
    <w:lvl w:ilvl="0" w:tplc="C0447FFA">
      <w:start w:val="1"/>
      <w:numFmt w:val="bullet"/>
      <w:lvlText w:val=""/>
      <w:lvlJc w:val="left"/>
      <w:pPr>
        <w:ind w:left="720" w:hanging="360"/>
      </w:pPr>
      <w:rPr>
        <w:rFonts w:hint="default" w:ascii="Symbol" w:hAnsi="Symbol"/>
      </w:rPr>
    </w:lvl>
    <w:lvl w:ilvl="1" w:tplc="3D381196">
      <w:start w:val="1"/>
      <w:numFmt w:val="bullet"/>
      <w:lvlText w:val=""/>
      <w:lvlJc w:val="left"/>
      <w:pPr>
        <w:ind w:left="1440" w:hanging="360"/>
      </w:pPr>
      <w:rPr>
        <w:rFonts w:hint="default" w:ascii="Symbol" w:hAnsi="Symbol"/>
      </w:rPr>
    </w:lvl>
    <w:lvl w:ilvl="2" w:tplc="11CE4E12">
      <w:start w:val="1"/>
      <w:numFmt w:val="bullet"/>
      <w:lvlText w:val=""/>
      <w:lvlJc w:val="left"/>
      <w:pPr>
        <w:ind w:left="2160" w:hanging="360"/>
      </w:pPr>
      <w:rPr>
        <w:rFonts w:hint="default" w:ascii="Wingdings" w:hAnsi="Wingdings"/>
      </w:rPr>
    </w:lvl>
    <w:lvl w:ilvl="3" w:tplc="7930923E">
      <w:start w:val="1"/>
      <w:numFmt w:val="bullet"/>
      <w:lvlText w:val=""/>
      <w:lvlJc w:val="left"/>
      <w:pPr>
        <w:ind w:left="2880" w:hanging="360"/>
      </w:pPr>
      <w:rPr>
        <w:rFonts w:hint="default" w:ascii="Symbol" w:hAnsi="Symbol"/>
      </w:rPr>
    </w:lvl>
    <w:lvl w:ilvl="4" w:tplc="C7ACB0E4">
      <w:start w:val="1"/>
      <w:numFmt w:val="bullet"/>
      <w:lvlText w:val="o"/>
      <w:lvlJc w:val="left"/>
      <w:pPr>
        <w:ind w:left="3600" w:hanging="360"/>
      </w:pPr>
      <w:rPr>
        <w:rFonts w:hint="default" w:ascii="Courier New" w:hAnsi="Courier New"/>
      </w:rPr>
    </w:lvl>
    <w:lvl w:ilvl="5" w:tplc="A2BEF8DC">
      <w:start w:val="1"/>
      <w:numFmt w:val="bullet"/>
      <w:lvlText w:val=""/>
      <w:lvlJc w:val="left"/>
      <w:pPr>
        <w:ind w:left="4320" w:hanging="360"/>
      </w:pPr>
      <w:rPr>
        <w:rFonts w:hint="default" w:ascii="Wingdings" w:hAnsi="Wingdings"/>
      </w:rPr>
    </w:lvl>
    <w:lvl w:ilvl="6" w:tplc="90EC266C">
      <w:start w:val="1"/>
      <w:numFmt w:val="bullet"/>
      <w:lvlText w:val=""/>
      <w:lvlJc w:val="left"/>
      <w:pPr>
        <w:ind w:left="5040" w:hanging="360"/>
      </w:pPr>
      <w:rPr>
        <w:rFonts w:hint="default" w:ascii="Symbol" w:hAnsi="Symbol"/>
      </w:rPr>
    </w:lvl>
    <w:lvl w:ilvl="7" w:tplc="46601C30">
      <w:start w:val="1"/>
      <w:numFmt w:val="bullet"/>
      <w:lvlText w:val="o"/>
      <w:lvlJc w:val="left"/>
      <w:pPr>
        <w:ind w:left="5760" w:hanging="360"/>
      </w:pPr>
      <w:rPr>
        <w:rFonts w:hint="default" w:ascii="Courier New" w:hAnsi="Courier New"/>
      </w:rPr>
    </w:lvl>
    <w:lvl w:ilvl="8" w:tplc="A77CEFE0">
      <w:start w:val="1"/>
      <w:numFmt w:val="bullet"/>
      <w:lvlText w:val=""/>
      <w:lvlJc w:val="left"/>
      <w:pPr>
        <w:ind w:left="6480" w:hanging="360"/>
      </w:pPr>
      <w:rPr>
        <w:rFonts w:hint="default" w:ascii="Wingdings" w:hAnsi="Wingdings"/>
      </w:rPr>
    </w:lvl>
  </w:abstractNum>
  <w:abstractNum w:abstractNumId="43" w15:restartNumberingAfterBreak="0">
    <w:nsid w:val="72DA6930"/>
    <w:multiLevelType w:val="multilevel"/>
    <w:tmpl w:val="42BCA91C"/>
    <w:lvl w:ilvl="0">
      <w:start w:val="2"/>
      <w:numFmt w:val="decimal"/>
      <w:lvlText w:val="%1"/>
      <w:lvlJc w:val="left"/>
      <w:pPr>
        <w:ind w:left="360" w:hanging="360"/>
      </w:pPr>
      <w:rPr>
        <w:rFonts w:hint="default" w:eastAsia="Gill Sans MT"/>
        <w:color w:val="3D3D3D"/>
      </w:rPr>
    </w:lvl>
    <w:lvl w:ilvl="1">
      <w:start w:val="6"/>
      <w:numFmt w:val="decimal"/>
      <w:lvlText w:val="%1.%2"/>
      <w:lvlJc w:val="left"/>
      <w:pPr>
        <w:ind w:left="360" w:hanging="360"/>
      </w:pPr>
      <w:rPr>
        <w:rFonts w:hint="default" w:eastAsia="Gill Sans MT"/>
        <w:color w:val="3D3D3D"/>
      </w:rPr>
    </w:lvl>
    <w:lvl w:ilvl="2">
      <w:start w:val="1"/>
      <w:numFmt w:val="decimal"/>
      <w:lvlText w:val="%1.%2.%3"/>
      <w:lvlJc w:val="left"/>
      <w:pPr>
        <w:ind w:left="720" w:hanging="720"/>
      </w:pPr>
      <w:rPr>
        <w:rFonts w:hint="default" w:eastAsia="Gill Sans MT"/>
        <w:color w:val="3D3D3D"/>
      </w:rPr>
    </w:lvl>
    <w:lvl w:ilvl="3">
      <w:start w:val="1"/>
      <w:numFmt w:val="decimal"/>
      <w:lvlText w:val="%1.%2.%3.%4"/>
      <w:lvlJc w:val="left"/>
      <w:pPr>
        <w:ind w:left="720" w:hanging="720"/>
      </w:pPr>
      <w:rPr>
        <w:rFonts w:hint="default" w:eastAsia="Gill Sans MT"/>
        <w:color w:val="3D3D3D"/>
      </w:rPr>
    </w:lvl>
    <w:lvl w:ilvl="4">
      <w:start w:val="1"/>
      <w:numFmt w:val="decimal"/>
      <w:lvlText w:val="%1.%2.%3.%4.%5"/>
      <w:lvlJc w:val="left"/>
      <w:pPr>
        <w:ind w:left="1080" w:hanging="1080"/>
      </w:pPr>
      <w:rPr>
        <w:rFonts w:hint="default" w:eastAsia="Gill Sans MT"/>
        <w:color w:val="3D3D3D"/>
      </w:rPr>
    </w:lvl>
    <w:lvl w:ilvl="5">
      <w:start w:val="1"/>
      <w:numFmt w:val="decimal"/>
      <w:lvlText w:val="%1.%2.%3.%4.%5.%6"/>
      <w:lvlJc w:val="left"/>
      <w:pPr>
        <w:ind w:left="1080" w:hanging="1080"/>
      </w:pPr>
      <w:rPr>
        <w:rFonts w:hint="default" w:eastAsia="Gill Sans MT"/>
        <w:color w:val="3D3D3D"/>
      </w:rPr>
    </w:lvl>
    <w:lvl w:ilvl="6">
      <w:start w:val="1"/>
      <w:numFmt w:val="decimal"/>
      <w:lvlText w:val="%1.%2.%3.%4.%5.%6.%7"/>
      <w:lvlJc w:val="left"/>
      <w:pPr>
        <w:ind w:left="1440" w:hanging="1440"/>
      </w:pPr>
      <w:rPr>
        <w:rFonts w:hint="default" w:eastAsia="Gill Sans MT"/>
        <w:color w:val="3D3D3D"/>
      </w:rPr>
    </w:lvl>
    <w:lvl w:ilvl="7">
      <w:start w:val="1"/>
      <w:numFmt w:val="decimal"/>
      <w:lvlText w:val="%1.%2.%3.%4.%5.%6.%7.%8"/>
      <w:lvlJc w:val="left"/>
      <w:pPr>
        <w:ind w:left="1440" w:hanging="1440"/>
      </w:pPr>
      <w:rPr>
        <w:rFonts w:hint="default" w:eastAsia="Gill Sans MT"/>
        <w:color w:val="3D3D3D"/>
      </w:rPr>
    </w:lvl>
    <w:lvl w:ilvl="8">
      <w:start w:val="1"/>
      <w:numFmt w:val="decimal"/>
      <w:lvlText w:val="%1.%2.%3.%4.%5.%6.%7.%8.%9"/>
      <w:lvlJc w:val="left"/>
      <w:pPr>
        <w:ind w:left="1800" w:hanging="1800"/>
      </w:pPr>
      <w:rPr>
        <w:rFonts w:hint="default" w:eastAsia="Gill Sans MT"/>
        <w:color w:val="3D3D3D"/>
      </w:rPr>
    </w:lvl>
  </w:abstractNum>
  <w:abstractNum w:abstractNumId="44" w15:restartNumberingAfterBreak="0">
    <w:nsid w:val="73E44733"/>
    <w:multiLevelType w:val="multilevel"/>
    <w:tmpl w:val="FFFFFFFF"/>
    <w:lvl w:ilvl="0" w:tplc="669CFE94">
      <w:start w:val="1"/>
      <w:numFmt w:val="bullet"/>
      <w:lvlText w:val=""/>
      <w:lvlJc w:val="left"/>
      <w:pPr>
        <w:ind w:left="720" w:hanging="360"/>
      </w:pPr>
      <w:rPr>
        <w:rFonts w:hint="default" w:ascii="Symbol" w:hAnsi="Symbol"/>
      </w:rPr>
    </w:lvl>
    <w:lvl w:ilvl="1" w:tplc="129E98DC">
      <w:start w:val="1"/>
      <w:numFmt w:val="bullet"/>
      <w:lvlText w:val="o"/>
      <w:lvlJc w:val="left"/>
      <w:pPr>
        <w:ind w:left="1440" w:hanging="360"/>
      </w:pPr>
      <w:rPr>
        <w:rFonts w:hint="default" w:ascii="Courier New" w:hAnsi="Courier New"/>
      </w:rPr>
    </w:lvl>
    <w:lvl w:ilvl="2" w:tplc="C556192C">
      <w:start w:val="1"/>
      <w:numFmt w:val="bullet"/>
      <w:lvlText w:val=""/>
      <w:lvlJc w:val="left"/>
      <w:pPr>
        <w:ind w:left="2160" w:hanging="360"/>
      </w:pPr>
      <w:rPr>
        <w:rFonts w:hint="default" w:ascii="Wingdings" w:hAnsi="Wingdings"/>
      </w:rPr>
    </w:lvl>
    <w:lvl w:ilvl="3" w:tplc="24702012">
      <w:start w:val="1"/>
      <w:numFmt w:val="bullet"/>
      <w:lvlText w:val=""/>
      <w:lvlJc w:val="left"/>
      <w:pPr>
        <w:ind w:left="2880" w:hanging="360"/>
      </w:pPr>
      <w:rPr>
        <w:rFonts w:hint="default" w:ascii="Symbol" w:hAnsi="Symbol"/>
      </w:rPr>
    </w:lvl>
    <w:lvl w:ilvl="4" w:tplc="D472BFF0">
      <w:start w:val="1"/>
      <w:numFmt w:val="bullet"/>
      <w:lvlText w:val="o"/>
      <w:lvlJc w:val="left"/>
      <w:pPr>
        <w:ind w:left="3600" w:hanging="360"/>
      </w:pPr>
      <w:rPr>
        <w:rFonts w:hint="default" w:ascii="Courier New" w:hAnsi="Courier New"/>
      </w:rPr>
    </w:lvl>
    <w:lvl w:ilvl="5" w:tplc="E6B0782A">
      <w:start w:val="1"/>
      <w:numFmt w:val="bullet"/>
      <w:lvlText w:val=""/>
      <w:lvlJc w:val="left"/>
      <w:pPr>
        <w:ind w:left="4320" w:hanging="360"/>
      </w:pPr>
      <w:rPr>
        <w:rFonts w:hint="default" w:ascii="Wingdings" w:hAnsi="Wingdings"/>
      </w:rPr>
    </w:lvl>
    <w:lvl w:ilvl="6" w:tplc="6AEC3D04">
      <w:start w:val="1"/>
      <w:numFmt w:val="bullet"/>
      <w:lvlText w:val=""/>
      <w:lvlJc w:val="left"/>
      <w:pPr>
        <w:ind w:left="5040" w:hanging="360"/>
      </w:pPr>
      <w:rPr>
        <w:rFonts w:hint="default" w:ascii="Symbol" w:hAnsi="Symbol"/>
      </w:rPr>
    </w:lvl>
    <w:lvl w:ilvl="7" w:tplc="4C32AF5E">
      <w:start w:val="1"/>
      <w:numFmt w:val="bullet"/>
      <w:lvlText w:val="o"/>
      <w:lvlJc w:val="left"/>
      <w:pPr>
        <w:ind w:left="5760" w:hanging="360"/>
      </w:pPr>
      <w:rPr>
        <w:rFonts w:hint="default" w:ascii="Courier New" w:hAnsi="Courier New"/>
      </w:rPr>
    </w:lvl>
    <w:lvl w:ilvl="8" w:tplc="4FD62DCC">
      <w:start w:val="1"/>
      <w:numFmt w:val="bullet"/>
      <w:lvlText w:val=""/>
      <w:lvlJc w:val="left"/>
      <w:pPr>
        <w:ind w:left="6480" w:hanging="360"/>
      </w:pPr>
      <w:rPr>
        <w:rFonts w:hint="default" w:ascii="Wingdings" w:hAnsi="Wingdings"/>
      </w:rPr>
    </w:lvl>
  </w:abstractNum>
  <w:abstractNum w:abstractNumId="45" w15:restartNumberingAfterBreak="0">
    <w:nsid w:val="757D1E1A"/>
    <w:multiLevelType w:val="hybridMultilevel"/>
    <w:tmpl w:val="FFFFFFFF"/>
    <w:lvl w:ilvl="0" w:tplc="ED80DC26">
      <w:start w:val="1"/>
      <w:numFmt w:val="bullet"/>
      <w:lvlText w:val=""/>
      <w:lvlJc w:val="left"/>
      <w:pPr>
        <w:ind w:left="720" w:hanging="360"/>
      </w:pPr>
      <w:rPr>
        <w:rFonts w:hint="default" w:ascii="Symbol" w:hAnsi="Symbol"/>
      </w:rPr>
    </w:lvl>
    <w:lvl w:ilvl="1" w:tplc="3CF60FBE">
      <w:start w:val="1"/>
      <w:numFmt w:val="bullet"/>
      <w:lvlText w:val="o"/>
      <w:lvlJc w:val="left"/>
      <w:pPr>
        <w:ind w:left="1440" w:hanging="360"/>
      </w:pPr>
      <w:rPr>
        <w:rFonts w:hint="default" w:ascii="Courier New" w:hAnsi="Courier New"/>
      </w:rPr>
    </w:lvl>
    <w:lvl w:ilvl="2" w:tplc="4DB6AB7A">
      <w:start w:val="1"/>
      <w:numFmt w:val="bullet"/>
      <w:lvlText w:val=""/>
      <w:lvlJc w:val="left"/>
      <w:pPr>
        <w:ind w:left="2160" w:hanging="360"/>
      </w:pPr>
      <w:rPr>
        <w:rFonts w:hint="default" w:ascii="Wingdings" w:hAnsi="Wingdings"/>
      </w:rPr>
    </w:lvl>
    <w:lvl w:ilvl="3" w:tplc="D24E8790">
      <w:start w:val="1"/>
      <w:numFmt w:val="bullet"/>
      <w:lvlText w:val=""/>
      <w:lvlJc w:val="left"/>
      <w:pPr>
        <w:ind w:left="2880" w:hanging="360"/>
      </w:pPr>
      <w:rPr>
        <w:rFonts w:hint="default" w:ascii="Symbol" w:hAnsi="Symbol"/>
      </w:rPr>
    </w:lvl>
    <w:lvl w:ilvl="4" w:tplc="1026DDA0">
      <w:start w:val="1"/>
      <w:numFmt w:val="bullet"/>
      <w:lvlText w:val="o"/>
      <w:lvlJc w:val="left"/>
      <w:pPr>
        <w:ind w:left="3600" w:hanging="360"/>
      </w:pPr>
      <w:rPr>
        <w:rFonts w:hint="default" w:ascii="Courier New" w:hAnsi="Courier New"/>
      </w:rPr>
    </w:lvl>
    <w:lvl w:ilvl="5" w:tplc="07A6CBDE">
      <w:start w:val="1"/>
      <w:numFmt w:val="bullet"/>
      <w:lvlText w:val=""/>
      <w:lvlJc w:val="left"/>
      <w:pPr>
        <w:ind w:left="4320" w:hanging="360"/>
      </w:pPr>
      <w:rPr>
        <w:rFonts w:hint="default" w:ascii="Wingdings" w:hAnsi="Wingdings"/>
      </w:rPr>
    </w:lvl>
    <w:lvl w:ilvl="6" w:tplc="B76893B8">
      <w:start w:val="1"/>
      <w:numFmt w:val="bullet"/>
      <w:lvlText w:val=""/>
      <w:lvlJc w:val="left"/>
      <w:pPr>
        <w:ind w:left="5040" w:hanging="360"/>
      </w:pPr>
      <w:rPr>
        <w:rFonts w:hint="default" w:ascii="Symbol" w:hAnsi="Symbol"/>
      </w:rPr>
    </w:lvl>
    <w:lvl w:ilvl="7" w:tplc="5E069B72">
      <w:start w:val="1"/>
      <w:numFmt w:val="bullet"/>
      <w:lvlText w:val="o"/>
      <w:lvlJc w:val="left"/>
      <w:pPr>
        <w:ind w:left="5760" w:hanging="360"/>
      </w:pPr>
      <w:rPr>
        <w:rFonts w:hint="default" w:ascii="Courier New" w:hAnsi="Courier New"/>
      </w:rPr>
    </w:lvl>
    <w:lvl w:ilvl="8" w:tplc="EBF49886">
      <w:start w:val="1"/>
      <w:numFmt w:val="bullet"/>
      <w:lvlText w:val=""/>
      <w:lvlJc w:val="left"/>
      <w:pPr>
        <w:ind w:left="6480" w:hanging="360"/>
      </w:pPr>
      <w:rPr>
        <w:rFonts w:hint="default" w:ascii="Wingdings" w:hAnsi="Wingdings"/>
      </w:rPr>
    </w:lvl>
  </w:abstractNum>
  <w:abstractNum w:abstractNumId="46" w15:restartNumberingAfterBreak="0">
    <w:nsid w:val="75B334D8"/>
    <w:multiLevelType w:val="hybridMultilevel"/>
    <w:tmpl w:val="FFFFFFFF"/>
    <w:lvl w:ilvl="0" w:tplc="E9420F68">
      <w:start w:val="1"/>
      <w:numFmt w:val="bullet"/>
      <w:lvlText w:val=""/>
      <w:lvlJc w:val="left"/>
      <w:pPr>
        <w:ind w:left="720" w:hanging="360"/>
      </w:pPr>
      <w:rPr>
        <w:rFonts w:hint="default" w:ascii="Symbol" w:hAnsi="Symbol"/>
      </w:rPr>
    </w:lvl>
    <w:lvl w:ilvl="1" w:tplc="441084A6">
      <w:start w:val="1"/>
      <w:numFmt w:val="bullet"/>
      <w:lvlText w:val="o"/>
      <w:lvlJc w:val="left"/>
      <w:pPr>
        <w:ind w:left="1440" w:hanging="360"/>
      </w:pPr>
      <w:rPr>
        <w:rFonts w:hint="default" w:ascii="Courier New" w:hAnsi="Courier New"/>
      </w:rPr>
    </w:lvl>
    <w:lvl w:ilvl="2" w:tplc="5E2651D8">
      <w:start w:val="1"/>
      <w:numFmt w:val="bullet"/>
      <w:lvlText w:val=""/>
      <w:lvlJc w:val="left"/>
      <w:pPr>
        <w:ind w:left="2160" w:hanging="360"/>
      </w:pPr>
      <w:rPr>
        <w:rFonts w:hint="default" w:ascii="Wingdings" w:hAnsi="Wingdings"/>
      </w:rPr>
    </w:lvl>
    <w:lvl w:ilvl="3" w:tplc="45E61A5E">
      <w:start w:val="1"/>
      <w:numFmt w:val="bullet"/>
      <w:lvlText w:val=""/>
      <w:lvlJc w:val="left"/>
      <w:pPr>
        <w:ind w:left="2880" w:hanging="360"/>
      </w:pPr>
      <w:rPr>
        <w:rFonts w:hint="default" w:ascii="Symbol" w:hAnsi="Symbol"/>
      </w:rPr>
    </w:lvl>
    <w:lvl w:ilvl="4" w:tplc="E432F598">
      <w:start w:val="1"/>
      <w:numFmt w:val="bullet"/>
      <w:lvlText w:val="o"/>
      <w:lvlJc w:val="left"/>
      <w:pPr>
        <w:ind w:left="3600" w:hanging="360"/>
      </w:pPr>
      <w:rPr>
        <w:rFonts w:hint="default" w:ascii="Courier New" w:hAnsi="Courier New"/>
      </w:rPr>
    </w:lvl>
    <w:lvl w:ilvl="5" w:tplc="5DC498C8">
      <w:start w:val="1"/>
      <w:numFmt w:val="bullet"/>
      <w:lvlText w:val=""/>
      <w:lvlJc w:val="left"/>
      <w:pPr>
        <w:ind w:left="4320" w:hanging="360"/>
      </w:pPr>
      <w:rPr>
        <w:rFonts w:hint="default" w:ascii="Wingdings" w:hAnsi="Wingdings"/>
      </w:rPr>
    </w:lvl>
    <w:lvl w:ilvl="6" w:tplc="A51CD6B6">
      <w:start w:val="1"/>
      <w:numFmt w:val="bullet"/>
      <w:lvlText w:val=""/>
      <w:lvlJc w:val="left"/>
      <w:pPr>
        <w:ind w:left="5040" w:hanging="360"/>
      </w:pPr>
      <w:rPr>
        <w:rFonts w:hint="default" w:ascii="Symbol" w:hAnsi="Symbol"/>
      </w:rPr>
    </w:lvl>
    <w:lvl w:ilvl="7" w:tplc="C04487F8">
      <w:start w:val="1"/>
      <w:numFmt w:val="bullet"/>
      <w:lvlText w:val="o"/>
      <w:lvlJc w:val="left"/>
      <w:pPr>
        <w:ind w:left="5760" w:hanging="360"/>
      </w:pPr>
      <w:rPr>
        <w:rFonts w:hint="default" w:ascii="Courier New" w:hAnsi="Courier New"/>
      </w:rPr>
    </w:lvl>
    <w:lvl w:ilvl="8" w:tplc="9EEEA616">
      <w:start w:val="1"/>
      <w:numFmt w:val="bullet"/>
      <w:lvlText w:val=""/>
      <w:lvlJc w:val="left"/>
      <w:pPr>
        <w:ind w:left="6480" w:hanging="360"/>
      </w:pPr>
      <w:rPr>
        <w:rFonts w:hint="default" w:ascii="Wingdings" w:hAnsi="Wingdings"/>
      </w:rPr>
    </w:lvl>
  </w:abstractNum>
  <w:abstractNum w:abstractNumId="47" w15:restartNumberingAfterBreak="0">
    <w:nsid w:val="75C27496"/>
    <w:multiLevelType w:val="multilevel"/>
    <w:tmpl w:val="E320CE64"/>
    <w:lvl w:ilvl="0">
      <w:start w:val="2"/>
      <w:numFmt w:val="decimal"/>
      <w:lvlText w:val="%1"/>
      <w:lvlJc w:val="left"/>
      <w:pPr>
        <w:ind w:left="360" w:hanging="360"/>
      </w:pPr>
      <w:rPr>
        <w:rFonts w:hint="default" w:eastAsia="Gill Sans MT"/>
        <w:color w:val="3D3D3D"/>
      </w:rPr>
    </w:lvl>
    <w:lvl w:ilvl="1">
      <w:start w:val="5"/>
      <w:numFmt w:val="decimal"/>
      <w:lvlText w:val="%1.%2"/>
      <w:lvlJc w:val="left"/>
      <w:pPr>
        <w:ind w:left="360" w:hanging="360"/>
      </w:pPr>
      <w:rPr>
        <w:rFonts w:hint="default" w:eastAsia="Gill Sans MT"/>
        <w:color w:val="3D3D3D"/>
      </w:rPr>
    </w:lvl>
    <w:lvl w:ilvl="2">
      <w:start w:val="1"/>
      <w:numFmt w:val="decimal"/>
      <w:lvlText w:val="%1.%2.%3"/>
      <w:lvlJc w:val="left"/>
      <w:pPr>
        <w:ind w:left="720" w:hanging="720"/>
      </w:pPr>
      <w:rPr>
        <w:rFonts w:hint="default" w:eastAsia="Gill Sans MT"/>
        <w:color w:val="3D3D3D"/>
      </w:rPr>
    </w:lvl>
    <w:lvl w:ilvl="3">
      <w:start w:val="1"/>
      <w:numFmt w:val="decimal"/>
      <w:lvlText w:val="%1.%2.%3.%4"/>
      <w:lvlJc w:val="left"/>
      <w:pPr>
        <w:ind w:left="720" w:hanging="720"/>
      </w:pPr>
      <w:rPr>
        <w:rFonts w:hint="default" w:eastAsia="Gill Sans MT"/>
        <w:color w:val="3D3D3D"/>
      </w:rPr>
    </w:lvl>
    <w:lvl w:ilvl="4">
      <w:start w:val="1"/>
      <w:numFmt w:val="decimal"/>
      <w:lvlText w:val="%1.%2.%3.%4.%5"/>
      <w:lvlJc w:val="left"/>
      <w:pPr>
        <w:ind w:left="1080" w:hanging="1080"/>
      </w:pPr>
      <w:rPr>
        <w:rFonts w:hint="default" w:eastAsia="Gill Sans MT"/>
        <w:color w:val="3D3D3D"/>
      </w:rPr>
    </w:lvl>
    <w:lvl w:ilvl="5">
      <w:start w:val="1"/>
      <w:numFmt w:val="decimal"/>
      <w:lvlText w:val="%1.%2.%3.%4.%5.%6"/>
      <w:lvlJc w:val="left"/>
      <w:pPr>
        <w:ind w:left="1080" w:hanging="1080"/>
      </w:pPr>
      <w:rPr>
        <w:rFonts w:hint="default" w:eastAsia="Gill Sans MT"/>
        <w:color w:val="3D3D3D"/>
      </w:rPr>
    </w:lvl>
    <w:lvl w:ilvl="6">
      <w:start w:val="1"/>
      <w:numFmt w:val="decimal"/>
      <w:lvlText w:val="%1.%2.%3.%4.%5.%6.%7"/>
      <w:lvlJc w:val="left"/>
      <w:pPr>
        <w:ind w:left="1440" w:hanging="1440"/>
      </w:pPr>
      <w:rPr>
        <w:rFonts w:hint="default" w:eastAsia="Gill Sans MT"/>
        <w:color w:val="3D3D3D"/>
      </w:rPr>
    </w:lvl>
    <w:lvl w:ilvl="7">
      <w:start w:val="1"/>
      <w:numFmt w:val="decimal"/>
      <w:lvlText w:val="%1.%2.%3.%4.%5.%6.%7.%8"/>
      <w:lvlJc w:val="left"/>
      <w:pPr>
        <w:ind w:left="1440" w:hanging="1440"/>
      </w:pPr>
      <w:rPr>
        <w:rFonts w:hint="default" w:eastAsia="Gill Sans MT"/>
        <w:color w:val="3D3D3D"/>
      </w:rPr>
    </w:lvl>
    <w:lvl w:ilvl="8">
      <w:start w:val="1"/>
      <w:numFmt w:val="decimal"/>
      <w:lvlText w:val="%1.%2.%3.%4.%5.%6.%7.%8.%9"/>
      <w:lvlJc w:val="left"/>
      <w:pPr>
        <w:ind w:left="1800" w:hanging="1800"/>
      </w:pPr>
      <w:rPr>
        <w:rFonts w:hint="default" w:eastAsia="Gill Sans MT"/>
        <w:color w:val="3D3D3D"/>
      </w:rPr>
    </w:lvl>
  </w:abstractNum>
  <w:abstractNum w:abstractNumId="48" w15:restartNumberingAfterBreak="0">
    <w:nsid w:val="7658556B"/>
    <w:multiLevelType w:val="hybridMultilevel"/>
    <w:tmpl w:val="FFFFFFFF"/>
    <w:lvl w:ilvl="0" w:tplc="45205ECA">
      <w:start w:val="1"/>
      <w:numFmt w:val="bullet"/>
      <w:lvlText w:val=""/>
      <w:lvlJc w:val="left"/>
      <w:pPr>
        <w:ind w:left="720" w:hanging="360"/>
      </w:pPr>
      <w:rPr>
        <w:rFonts w:hint="default" w:ascii="Symbol" w:hAnsi="Symbol"/>
      </w:rPr>
    </w:lvl>
    <w:lvl w:ilvl="1" w:tplc="CB9E158A">
      <w:start w:val="1"/>
      <w:numFmt w:val="bullet"/>
      <w:lvlText w:val="o"/>
      <w:lvlJc w:val="left"/>
      <w:pPr>
        <w:ind w:left="1440" w:hanging="360"/>
      </w:pPr>
      <w:rPr>
        <w:rFonts w:hint="default" w:ascii="Courier New" w:hAnsi="Courier New"/>
      </w:rPr>
    </w:lvl>
    <w:lvl w:ilvl="2" w:tplc="D09467DA">
      <w:start w:val="1"/>
      <w:numFmt w:val="bullet"/>
      <w:lvlText w:val=""/>
      <w:lvlJc w:val="left"/>
      <w:pPr>
        <w:ind w:left="2160" w:hanging="360"/>
      </w:pPr>
      <w:rPr>
        <w:rFonts w:hint="default" w:ascii="Wingdings" w:hAnsi="Wingdings"/>
      </w:rPr>
    </w:lvl>
    <w:lvl w:ilvl="3" w:tplc="7306426C">
      <w:start w:val="1"/>
      <w:numFmt w:val="bullet"/>
      <w:lvlText w:val=""/>
      <w:lvlJc w:val="left"/>
      <w:pPr>
        <w:ind w:left="2880" w:hanging="360"/>
      </w:pPr>
      <w:rPr>
        <w:rFonts w:hint="default" w:ascii="Symbol" w:hAnsi="Symbol"/>
      </w:rPr>
    </w:lvl>
    <w:lvl w:ilvl="4" w:tplc="82EACF16">
      <w:start w:val="1"/>
      <w:numFmt w:val="bullet"/>
      <w:lvlText w:val="o"/>
      <w:lvlJc w:val="left"/>
      <w:pPr>
        <w:ind w:left="3600" w:hanging="360"/>
      </w:pPr>
      <w:rPr>
        <w:rFonts w:hint="default" w:ascii="Courier New" w:hAnsi="Courier New"/>
      </w:rPr>
    </w:lvl>
    <w:lvl w:ilvl="5" w:tplc="0F50D048">
      <w:start w:val="1"/>
      <w:numFmt w:val="bullet"/>
      <w:lvlText w:val=""/>
      <w:lvlJc w:val="left"/>
      <w:pPr>
        <w:ind w:left="4320" w:hanging="360"/>
      </w:pPr>
      <w:rPr>
        <w:rFonts w:hint="default" w:ascii="Wingdings" w:hAnsi="Wingdings"/>
      </w:rPr>
    </w:lvl>
    <w:lvl w:ilvl="6" w:tplc="E6481196">
      <w:start w:val="1"/>
      <w:numFmt w:val="bullet"/>
      <w:lvlText w:val=""/>
      <w:lvlJc w:val="left"/>
      <w:pPr>
        <w:ind w:left="5040" w:hanging="360"/>
      </w:pPr>
      <w:rPr>
        <w:rFonts w:hint="default" w:ascii="Symbol" w:hAnsi="Symbol"/>
      </w:rPr>
    </w:lvl>
    <w:lvl w:ilvl="7" w:tplc="1524897A">
      <w:start w:val="1"/>
      <w:numFmt w:val="bullet"/>
      <w:lvlText w:val="o"/>
      <w:lvlJc w:val="left"/>
      <w:pPr>
        <w:ind w:left="5760" w:hanging="360"/>
      </w:pPr>
      <w:rPr>
        <w:rFonts w:hint="default" w:ascii="Courier New" w:hAnsi="Courier New"/>
      </w:rPr>
    </w:lvl>
    <w:lvl w:ilvl="8" w:tplc="6D68A1EC">
      <w:start w:val="1"/>
      <w:numFmt w:val="bullet"/>
      <w:lvlText w:val=""/>
      <w:lvlJc w:val="left"/>
      <w:pPr>
        <w:ind w:left="6480" w:hanging="360"/>
      </w:pPr>
      <w:rPr>
        <w:rFonts w:hint="default" w:ascii="Wingdings" w:hAnsi="Wingdings"/>
      </w:rPr>
    </w:lvl>
  </w:abstractNum>
  <w:abstractNum w:abstractNumId="49" w15:restartNumberingAfterBreak="0">
    <w:nsid w:val="7990525E"/>
    <w:multiLevelType w:val="hybridMultilevel"/>
    <w:tmpl w:val="FFFFFFFF"/>
    <w:lvl w:ilvl="0" w:tplc="2FC283EC">
      <w:start w:val="1"/>
      <w:numFmt w:val="bullet"/>
      <w:lvlText w:val=""/>
      <w:lvlJc w:val="left"/>
      <w:pPr>
        <w:ind w:left="720" w:hanging="360"/>
      </w:pPr>
      <w:rPr>
        <w:rFonts w:hint="default" w:ascii="Symbol" w:hAnsi="Symbol"/>
      </w:rPr>
    </w:lvl>
    <w:lvl w:ilvl="1" w:tplc="86B66DD2">
      <w:start w:val="1"/>
      <w:numFmt w:val="bullet"/>
      <w:lvlText w:val="o"/>
      <w:lvlJc w:val="left"/>
      <w:pPr>
        <w:ind w:left="1440" w:hanging="360"/>
      </w:pPr>
      <w:rPr>
        <w:rFonts w:hint="default" w:ascii="Courier New" w:hAnsi="Courier New"/>
      </w:rPr>
    </w:lvl>
    <w:lvl w:ilvl="2" w:tplc="8B72243A">
      <w:start w:val="1"/>
      <w:numFmt w:val="bullet"/>
      <w:lvlText w:val=""/>
      <w:lvlJc w:val="left"/>
      <w:pPr>
        <w:ind w:left="2160" w:hanging="360"/>
      </w:pPr>
      <w:rPr>
        <w:rFonts w:hint="default" w:ascii="Wingdings" w:hAnsi="Wingdings"/>
      </w:rPr>
    </w:lvl>
    <w:lvl w:ilvl="3" w:tplc="30D6EBBA">
      <w:start w:val="1"/>
      <w:numFmt w:val="bullet"/>
      <w:lvlText w:val=""/>
      <w:lvlJc w:val="left"/>
      <w:pPr>
        <w:ind w:left="2880" w:hanging="360"/>
      </w:pPr>
      <w:rPr>
        <w:rFonts w:hint="default" w:ascii="Symbol" w:hAnsi="Symbol"/>
      </w:rPr>
    </w:lvl>
    <w:lvl w:ilvl="4" w:tplc="EE2C9DD2">
      <w:start w:val="1"/>
      <w:numFmt w:val="bullet"/>
      <w:lvlText w:val="o"/>
      <w:lvlJc w:val="left"/>
      <w:pPr>
        <w:ind w:left="3600" w:hanging="360"/>
      </w:pPr>
      <w:rPr>
        <w:rFonts w:hint="default" w:ascii="Courier New" w:hAnsi="Courier New"/>
      </w:rPr>
    </w:lvl>
    <w:lvl w:ilvl="5" w:tplc="EA6EFB9C">
      <w:start w:val="1"/>
      <w:numFmt w:val="bullet"/>
      <w:lvlText w:val=""/>
      <w:lvlJc w:val="left"/>
      <w:pPr>
        <w:ind w:left="4320" w:hanging="360"/>
      </w:pPr>
      <w:rPr>
        <w:rFonts w:hint="default" w:ascii="Wingdings" w:hAnsi="Wingdings"/>
      </w:rPr>
    </w:lvl>
    <w:lvl w:ilvl="6" w:tplc="51D85B76">
      <w:start w:val="1"/>
      <w:numFmt w:val="bullet"/>
      <w:lvlText w:val=""/>
      <w:lvlJc w:val="left"/>
      <w:pPr>
        <w:ind w:left="5040" w:hanging="360"/>
      </w:pPr>
      <w:rPr>
        <w:rFonts w:hint="default" w:ascii="Symbol" w:hAnsi="Symbol"/>
      </w:rPr>
    </w:lvl>
    <w:lvl w:ilvl="7" w:tplc="2B46A45A">
      <w:start w:val="1"/>
      <w:numFmt w:val="bullet"/>
      <w:lvlText w:val="o"/>
      <w:lvlJc w:val="left"/>
      <w:pPr>
        <w:ind w:left="5760" w:hanging="360"/>
      </w:pPr>
      <w:rPr>
        <w:rFonts w:hint="default" w:ascii="Courier New" w:hAnsi="Courier New"/>
      </w:rPr>
    </w:lvl>
    <w:lvl w:ilvl="8" w:tplc="995E39F6">
      <w:start w:val="1"/>
      <w:numFmt w:val="bullet"/>
      <w:lvlText w:val=""/>
      <w:lvlJc w:val="left"/>
      <w:pPr>
        <w:ind w:left="6480" w:hanging="360"/>
      </w:pPr>
      <w:rPr>
        <w:rFonts w:hint="default" w:ascii="Wingdings" w:hAnsi="Wingdings"/>
      </w:rPr>
    </w:lvl>
  </w:abstractNum>
  <w:num w:numId="1">
    <w:abstractNumId w:val="17"/>
  </w:num>
  <w:num w:numId="2">
    <w:abstractNumId w:val="7"/>
  </w:num>
  <w:num w:numId="3">
    <w:abstractNumId w:val="30"/>
  </w:num>
  <w:num w:numId="4">
    <w:abstractNumId w:val="40"/>
  </w:num>
  <w:num w:numId="5">
    <w:abstractNumId w:val="33"/>
  </w:num>
  <w:num w:numId="6">
    <w:abstractNumId w:val="34"/>
  </w:num>
  <w:num w:numId="7">
    <w:abstractNumId w:val="45"/>
  </w:num>
  <w:num w:numId="8">
    <w:abstractNumId w:val="48"/>
  </w:num>
  <w:num w:numId="9">
    <w:abstractNumId w:val="29"/>
  </w:num>
  <w:num w:numId="10">
    <w:abstractNumId w:val="35"/>
  </w:num>
  <w:num w:numId="11">
    <w:abstractNumId w:val="49"/>
  </w:num>
  <w:num w:numId="12">
    <w:abstractNumId w:val="14"/>
  </w:num>
  <w:num w:numId="13">
    <w:abstractNumId w:val="26"/>
  </w:num>
  <w:num w:numId="14">
    <w:abstractNumId w:val="39"/>
  </w:num>
  <w:num w:numId="15">
    <w:abstractNumId w:val="42"/>
  </w:num>
  <w:num w:numId="16">
    <w:abstractNumId w:val="9"/>
  </w:num>
  <w:num w:numId="17">
    <w:abstractNumId w:val="8"/>
  </w:num>
  <w:num w:numId="18">
    <w:abstractNumId w:val="32"/>
  </w:num>
  <w:num w:numId="19">
    <w:abstractNumId w:val="18"/>
  </w:num>
  <w:num w:numId="20">
    <w:abstractNumId w:val="46"/>
  </w:num>
  <w:num w:numId="21">
    <w:abstractNumId w:val="22"/>
  </w:num>
  <w:num w:numId="22">
    <w:abstractNumId w:val="44"/>
  </w:num>
  <w:num w:numId="23">
    <w:abstractNumId w:val="20"/>
  </w:num>
  <w:num w:numId="24">
    <w:abstractNumId w:val="21"/>
  </w:num>
  <w:num w:numId="25">
    <w:abstractNumId w:val="11"/>
  </w:num>
  <w:num w:numId="26">
    <w:abstractNumId w:val="31"/>
  </w:num>
  <w:num w:numId="27">
    <w:abstractNumId w:val="38"/>
  </w:num>
  <w:num w:numId="28">
    <w:abstractNumId w:val="10"/>
  </w:num>
  <w:num w:numId="29">
    <w:abstractNumId w:val="5"/>
  </w:num>
  <w:num w:numId="30">
    <w:abstractNumId w:val="12"/>
  </w:num>
  <w:num w:numId="31">
    <w:abstractNumId w:val="16"/>
  </w:num>
  <w:num w:numId="32">
    <w:abstractNumId w:val="28"/>
  </w:num>
  <w:num w:numId="33">
    <w:abstractNumId w:val="19"/>
  </w:num>
  <w:num w:numId="34">
    <w:abstractNumId w:val="41"/>
  </w:num>
  <w:num w:numId="35">
    <w:abstractNumId w:val="23"/>
  </w:num>
  <w:num w:numId="36">
    <w:abstractNumId w:val="25"/>
  </w:num>
  <w:num w:numId="37">
    <w:abstractNumId w:val="37"/>
  </w:num>
  <w:num w:numId="38">
    <w:abstractNumId w:val="24"/>
  </w:num>
  <w:num w:numId="39">
    <w:abstractNumId w:val="27"/>
  </w:num>
  <w:num w:numId="40">
    <w:abstractNumId w:val="6"/>
  </w:num>
  <w:num w:numId="41">
    <w:abstractNumId w:val="36"/>
  </w:num>
  <w:num w:numId="42">
    <w:abstractNumId w:val="13"/>
  </w:num>
  <w:num w:numId="43">
    <w:abstractNumId w:val="47"/>
  </w:num>
  <w:num w:numId="44">
    <w:abstractNumId w:val="43"/>
  </w:num>
  <w:num w:numId="4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trackRevisions w:val="false"/>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ar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04F"/>
    <w:rsid w:val="0000743F"/>
    <w:rsid w:val="00012666"/>
    <w:rsid w:val="00023443"/>
    <w:rsid w:val="000261C5"/>
    <w:rsid w:val="00034364"/>
    <w:rsid w:val="0003736D"/>
    <w:rsid w:val="00041A89"/>
    <w:rsid w:val="000500E9"/>
    <w:rsid w:val="00052626"/>
    <w:rsid w:val="00052E23"/>
    <w:rsid w:val="000561D8"/>
    <w:rsid w:val="000619F4"/>
    <w:rsid w:val="00061F41"/>
    <w:rsid w:val="000625FB"/>
    <w:rsid w:val="0006554D"/>
    <w:rsid w:val="00070CB9"/>
    <w:rsid w:val="00075356"/>
    <w:rsid w:val="00082D10"/>
    <w:rsid w:val="00087839"/>
    <w:rsid w:val="00090DFD"/>
    <w:rsid w:val="000955D8"/>
    <w:rsid w:val="000A1066"/>
    <w:rsid w:val="000B17C6"/>
    <w:rsid w:val="000C1518"/>
    <w:rsid w:val="000C27B7"/>
    <w:rsid w:val="000C3269"/>
    <w:rsid w:val="000D14CD"/>
    <w:rsid w:val="000D66FA"/>
    <w:rsid w:val="000E34DC"/>
    <w:rsid w:val="000E6366"/>
    <w:rsid w:val="000E7BD6"/>
    <w:rsid w:val="0010229B"/>
    <w:rsid w:val="00103D7B"/>
    <w:rsid w:val="001102B0"/>
    <w:rsid w:val="00110AEF"/>
    <w:rsid w:val="00112FDC"/>
    <w:rsid w:val="00114B2A"/>
    <w:rsid w:val="001177C7"/>
    <w:rsid w:val="00121D5D"/>
    <w:rsid w:val="00123324"/>
    <w:rsid w:val="001247EA"/>
    <w:rsid w:val="0014116E"/>
    <w:rsid w:val="00142057"/>
    <w:rsid w:val="00142349"/>
    <w:rsid w:val="00143151"/>
    <w:rsid w:val="00144FA6"/>
    <w:rsid w:val="00147F84"/>
    <w:rsid w:val="0015765C"/>
    <w:rsid w:val="00164A5E"/>
    <w:rsid w:val="00173F77"/>
    <w:rsid w:val="001773B1"/>
    <w:rsid w:val="001773F4"/>
    <w:rsid w:val="0018618E"/>
    <w:rsid w:val="001878BE"/>
    <w:rsid w:val="00197AAB"/>
    <w:rsid w:val="001A07BA"/>
    <w:rsid w:val="001A26D1"/>
    <w:rsid w:val="001A298B"/>
    <w:rsid w:val="001A2FE2"/>
    <w:rsid w:val="001A3B9C"/>
    <w:rsid w:val="001A6FC9"/>
    <w:rsid w:val="001B1C5C"/>
    <w:rsid w:val="001C19E8"/>
    <w:rsid w:val="001C62F6"/>
    <w:rsid w:val="001C7160"/>
    <w:rsid w:val="001C7EAA"/>
    <w:rsid w:val="001D0DAC"/>
    <w:rsid w:val="001D70C4"/>
    <w:rsid w:val="001E11C1"/>
    <w:rsid w:val="001E24E0"/>
    <w:rsid w:val="001E4EB3"/>
    <w:rsid w:val="001E7212"/>
    <w:rsid w:val="001F1E59"/>
    <w:rsid w:val="002006A6"/>
    <w:rsid w:val="0020226C"/>
    <w:rsid w:val="00214021"/>
    <w:rsid w:val="0021788C"/>
    <w:rsid w:val="0022386E"/>
    <w:rsid w:val="002303FE"/>
    <w:rsid w:val="002323CA"/>
    <w:rsid w:val="002344C3"/>
    <w:rsid w:val="002424DE"/>
    <w:rsid w:val="002437E3"/>
    <w:rsid w:val="002576D4"/>
    <w:rsid w:val="00276143"/>
    <w:rsid w:val="002874AE"/>
    <w:rsid w:val="00287D7B"/>
    <w:rsid w:val="00293577"/>
    <w:rsid w:val="002A2840"/>
    <w:rsid w:val="002B7050"/>
    <w:rsid w:val="002B7A95"/>
    <w:rsid w:val="002C00D6"/>
    <w:rsid w:val="002E02E4"/>
    <w:rsid w:val="002E11CA"/>
    <w:rsid w:val="002E26D9"/>
    <w:rsid w:val="002E3ADC"/>
    <w:rsid w:val="002F0750"/>
    <w:rsid w:val="002F3A5E"/>
    <w:rsid w:val="002F499F"/>
    <w:rsid w:val="00300AF4"/>
    <w:rsid w:val="0030360C"/>
    <w:rsid w:val="0030475F"/>
    <w:rsid w:val="00306B31"/>
    <w:rsid w:val="00314077"/>
    <w:rsid w:val="003212D8"/>
    <w:rsid w:val="003234C8"/>
    <w:rsid w:val="00325710"/>
    <w:rsid w:val="00325AE4"/>
    <w:rsid w:val="003428D4"/>
    <w:rsid w:val="00364407"/>
    <w:rsid w:val="0036583B"/>
    <w:rsid w:val="00371010"/>
    <w:rsid w:val="00381C81"/>
    <w:rsid w:val="003820BF"/>
    <w:rsid w:val="0038312A"/>
    <w:rsid w:val="00394849"/>
    <w:rsid w:val="00397A73"/>
    <w:rsid w:val="003A2A5F"/>
    <w:rsid w:val="003A5EE5"/>
    <w:rsid w:val="003B5992"/>
    <w:rsid w:val="003D10A7"/>
    <w:rsid w:val="003D119A"/>
    <w:rsid w:val="003D4D53"/>
    <w:rsid w:val="003E3B7F"/>
    <w:rsid w:val="003E59EB"/>
    <w:rsid w:val="003E5DBA"/>
    <w:rsid w:val="003F2B83"/>
    <w:rsid w:val="004015CC"/>
    <w:rsid w:val="00406487"/>
    <w:rsid w:val="0040751F"/>
    <w:rsid w:val="0043006C"/>
    <w:rsid w:val="00433155"/>
    <w:rsid w:val="004340E6"/>
    <w:rsid w:val="0043625B"/>
    <w:rsid w:val="00437506"/>
    <w:rsid w:val="004479B4"/>
    <w:rsid w:val="00447F8E"/>
    <w:rsid w:val="004567F9"/>
    <w:rsid w:val="00460D22"/>
    <w:rsid w:val="0046437A"/>
    <w:rsid w:val="00474884"/>
    <w:rsid w:val="0047610E"/>
    <w:rsid w:val="004821A2"/>
    <w:rsid w:val="004827F1"/>
    <w:rsid w:val="004829A7"/>
    <w:rsid w:val="00485C02"/>
    <w:rsid w:val="00492DE5"/>
    <w:rsid w:val="004B2586"/>
    <w:rsid w:val="004C082F"/>
    <w:rsid w:val="004C1CE5"/>
    <w:rsid w:val="004D265A"/>
    <w:rsid w:val="004E032A"/>
    <w:rsid w:val="004F399B"/>
    <w:rsid w:val="004F489E"/>
    <w:rsid w:val="004F4ADA"/>
    <w:rsid w:val="004F6C77"/>
    <w:rsid w:val="004F724A"/>
    <w:rsid w:val="00502DB3"/>
    <w:rsid w:val="005067DD"/>
    <w:rsid w:val="005071A8"/>
    <w:rsid w:val="0051413A"/>
    <w:rsid w:val="00516747"/>
    <w:rsid w:val="00523077"/>
    <w:rsid w:val="005253EF"/>
    <w:rsid w:val="0052547E"/>
    <w:rsid w:val="00525987"/>
    <w:rsid w:val="00525C19"/>
    <w:rsid w:val="00530670"/>
    <w:rsid w:val="0053181B"/>
    <w:rsid w:val="00535BBF"/>
    <w:rsid w:val="00535E99"/>
    <w:rsid w:val="00540558"/>
    <w:rsid w:val="00544434"/>
    <w:rsid w:val="00544635"/>
    <w:rsid w:val="00546140"/>
    <w:rsid w:val="0054690D"/>
    <w:rsid w:val="0055177D"/>
    <w:rsid w:val="0055509F"/>
    <w:rsid w:val="00562453"/>
    <w:rsid w:val="00562B27"/>
    <w:rsid w:val="005674E6"/>
    <w:rsid w:val="00575F4A"/>
    <w:rsid w:val="00578928"/>
    <w:rsid w:val="005927BC"/>
    <w:rsid w:val="005A460B"/>
    <w:rsid w:val="005A4FF7"/>
    <w:rsid w:val="005A51BC"/>
    <w:rsid w:val="005A5846"/>
    <w:rsid w:val="005A6265"/>
    <w:rsid w:val="005B2215"/>
    <w:rsid w:val="005B3F3E"/>
    <w:rsid w:val="005B4698"/>
    <w:rsid w:val="005B56EC"/>
    <w:rsid w:val="005B79DE"/>
    <w:rsid w:val="005C23B5"/>
    <w:rsid w:val="005C2B44"/>
    <w:rsid w:val="005C6D4E"/>
    <w:rsid w:val="005D41D4"/>
    <w:rsid w:val="005D728B"/>
    <w:rsid w:val="005E0713"/>
    <w:rsid w:val="005E11CB"/>
    <w:rsid w:val="005E193A"/>
    <w:rsid w:val="005E24F3"/>
    <w:rsid w:val="005F15B0"/>
    <w:rsid w:val="005F342F"/>
    <w:rsid w:val="005F5100"/>
    <w:rsid w:val="005F5916"/>
    <w:rsid w:val="00605257"/>
    <w:rsid w:val="00605E96"/>
    <w:rsid w:val="006246C6"/>
    <w:rsid w:val="00627319"/>
    <w:rsid w:val="00634E97"/>
    <w:rsid w:val="006534E1"/>
    <w:rsid w:val="00656C6E"/>
    <w:rsid w:val="006603D6"/>
    <w:rsid w:val="006624AB"/>
    <w:rsid w:val="00666D4A"/>
    <w:rsid w:val="006710BD"/>
    <w:rsid w:val="00683904"/>
    <w:rsid w:val="00685892"/>
    <w:rsid w:val="006862FF"/>
    <w:rsid w:val="006943E0"/>
    <w:rsid w:val="006946F7"/>
    <w:rsid w:val="00695A09"/>
    <w:rsid w:val="006A2B3D"/>
    <w:rsid w:val="006B0C50"/>
    <w:rsid w:val="006B6EA4"/>
    <w:rsid w:val="006C3193"/>
    <w:rsid w:val="006C5C08"/>
    <w:rsid w:val="006D624E"/>
    <w:rsid w:val="006D7513"/>
    <w:rsid w:val="006E08F6"/>
    <w:rsid w:val="006E763A"/>
    <w:rsid w:val="006E7B9E"/>
    <w:rsid w:val="006F767A"/>
    <w:rsid w:val="00701051"/>
    <w:rsid w:val="00701648"/>
    <w:rsid w:val="00706D7F"/>
    <w:rsid w:val="00707A4B"/>
    <w:rsid w:val="007107A2"/>
    <w:rsid w:val="0071270F"/>
    <w:rsid w:val="007147A3"/>
    <w:rsid w:val="00714A4B"/>
    <w:rsid w:val="0072D752"/>
    <w:rsid w:val="00730323"/>
    <w:rsid w:val="0073252C"/>
    <w:rsid w:val="0073298F"/>
    <w:rsid w:val="007611D2"/>
    <w:rsid w:val="00766F4A"/>
    <w:rsid w:val="00774B73"/>
    <w:rsid w:val="00777368"/>
    <w:rsid w:val="00777585"/>
    <w:rsid w:val="00780001"/>
    <w:rsid w:val="00785A1D"/>
    <w:rsid w:val="007860A6"/>
    <w:rsid w:val="00787C39"/>
    <w:rsid w:val="007914E4"/>
    <w:rsid w:val="00794DDA"/>
    <w:rsid w:val="007A0A79"/>
    <w:rsid w:val="007A1344"/>
    <w:rsid w:val="007A46E3"/>
    <w:rsid w:val="007A5B6A"/>
    <w:rsid w:val="007B074E"/>
    <w:rsid w:val="007B1B5C"/>
    <w:rsid w:val="007B6D0B"/>
    <w:rsid w:val="007B7E3F"/>
    <w:rsid w:val="007C1481"/>
    <w:rsid w:val="007C182B"/>
    <w:rsid w:val="007C3EEB"/>
    <w:rsid w:val="007C6B4F"/>
    <w:rsid w:val="007D156F"/>
    <w:rsid w:val="007DD3EF"/>
    <w:rsid w:val="007E28B6"/>
    <w:rsid w:val="007E5997"/>
    <w:rsid w:val="007F6993"/>
    <w:rsid w:val="00800C51"/>
    <w:rsid w:val="00801A45"/>
    <w:rsid w:val="008031E8"/>
    <w:rsid w:val="00806131"/>
    <w:rsid w:val="00807FD6"/>
    <w:rsid w:val="0081070F"/>
    <w:rsid w:val="008175D1"/>
    <w:rsid w:val="00820E19"/>
    <w:rsid w:val="0082692F"/>
    <w:rsid w:val="00831707"/>
    <w:rsid w:val="00843DAB"/>
    <w:rsid w:val="00850AAB"/>
    <w:rsid w:val="00852E12"/>
    <w:rsid w:val="00861681"/>
    <w:rsid w:val="00861BAA"/>
    <w:rsid w:val="0086562B"/>
    <w:rsid w:val="00876345"/>
    <w:rsid w:val="00877432"/>
    <w:rsid w:val="008848D4"/>
    <w:rsid w:val="00887CEB"/>
    <w:rsid w:val="00897CF8"/>
    <w:rsid w:val="008B62E4"/>
    <w:rsid w:val="008C25A1"/>
    <w:rsid w:val="008D4287"/>
    <w:rsid w:val="008D74C5"/>
    <w:rsid w:val="008E12E0"/>
    <w:rsid w:val="008E72FC"/>
    <w:rsid w:val="008F4E8B"/>
    <w:rsid w:val="009001AC"/>
    <w:rsid w:val="00900B6C"/>
    <w:rsid w:val="0090553D"/>
    <w:rsid w:val="00905C0B"/>
    <w:rsid w:val="00907392"/>
    <w:rsid w:val="0091150D"/>
    <w:rsid w:val="00917A6A"/>
    <w:rsid w:val="00921606"/>
    <w:rsid w:val="00922431"/>
    <w:rsid w:val="00927FE1"/>
    <w:rsid w:val="0093409A"/>
    <w:rsid w:val="00941D4A"/>
    <w:rsid w:val="009438FE"/>
    <w:rsid w:val="00945AB5"/>
    <w:rsid w:val="0094725C"/>
    <w:rsid w:val="00947D82"/>
    <w:rsid w:val="00952CCA"/>
    <w:rsid w:val="0095498E"/>
    <w:rsid w:val="00973EFF"/>
    <w:rsid w:val="00982E21"/>
    <w:rsid w:val="009838A7"/>
    <w:rsid w:val="00984F28"/>
    <w:rsid w:val="009857D7"/>
    <w:rsid w:val="009942C6"/>
    <w:rsid w:val="009A00D8"/>
    <w:rsid w:val="009A0352"/>
    <w:rsid w:val="009A3159"/>
    <w:rsid w:val="009B1BB8"/>
    <w:rsid w:val="009B5256"/>
    <w:rsid w:val="009D56AD"/>
    <w:rsid w:val="009D5B8A"/>
    <w:rsid w:val="009F0F28"/>
    <w:rsid w:val="00A03BA6"/>
    <w:rsid w:val="00A22F5D"/>
    <w:rsid w:val="00A2352C"/>
    <w:rsid w:val="00A253D7"/>
    <w:rsid w:val="00A35896"/>
    <w:rsid w:val="00A36389"/>
    <w:rsid w:val="00A368B0"/>
    <w:rsid w:val="00A406F5"/>
    <w:rsid w:val="00A40B84"/>
    <w:rsid w:val="00A40C42"/>
    <w:rsid w:val="00A507BD"/>
    <w:rsid w:val="00A54F48"/>
    <w:rsid w:val="00A5603F"/>
    <w:rsid w:val="00A627AF"/>
    <w:rsid w:val="00A803CB"/>
    <w:rsid w:val="00A90443"/>
    <w:rsid w:val="00AA5FD5"/>
    <w:rsid w:val="00AA7DBE"/>
    <w:rsid w:val="00AB1BE2"/>
    <w:rsid w:val="00AB2C72"/>
    <w:rsid w:val="00AB464C"/>
    <w:rsid w:val="00AC7051"/>
    <w:rsid w:val="00AD115F"/>
    <w:rsid w:val="00AD711B"/>
    <w:rsid w:val="00AD743D"/>
    <w:rsid w:val="00AE0E35"/>
    <w:rsid w:val="00AE1AA3"/>
    <w:rsid w:val="00AE34B3"/>
    <w:rsid w:val="00AE5FBA"/>
    <w:rsid w:val="00AF114E"/>
    <w:rsid w:val="00AF1B24"/>
    <w:rsid w:val="00AF3CD6"/>
    <w:rsid w:val="00AF6EAB"/>
    <w:rsid w:val="00B014DE"/>
    <w:rsid w:val="00B22326"/>
    <w:rsid w:val="00B26250"/>
    <w:rsid w:val="00B43D70"/>
    <w:rsid w:val="00B44719"/>
    <w:rsid w:val="00B4691A"/>
    <w:rsid w:val="00B553D6"/>
    <w:rsid w:val="00B650A8"/>
    <w:rsid w:val="00B70D3D"/>
    <w:rsid w:val="00B71B2D"/>
    <w:rsid w:val="00B81CD2"/>
    <w:rsid w:val="00BA15EE"/>
    <w:rsid w:val="00BA1625"/>
    <w:rsid w:val="00BA417C"/>
    <w:rsid w:val="00BA5AEA"/>
    <w:rsid w:val="00BB077F"/>
    <w:rsid w:val="00BB1EA7"/>
    <w:rsid w:val="00BB4C22"/>
    <w:rsid w:val="00BB5C4E"/>
    <w:rsid w:val="00BB6596"/>
    <w:rsid w:val="00BC0C30"/>
    <w:rsid w:val="00BC207A"/>
    <w:rsid w:val="00BC25FB"/>
    <w:rsid w:val="00BC34C7"/>
    <w:rsid w:val="00BD6E93"/>
    <w:rsid w:val="00BE2409"/>
    <w:rsid w:val="00C04A72"/>
    <w:rsid w:val="00C066EB"/>
    <w:rsid w:val="00C06C74"/>
    <w:rsid w:val="00C15C1F"/>
    <w:rsid w:val="00C20719"/>
    <w:rsid w:val="00C270DF"/>
    <w:rsid w:val="00C31828"/>
    <w:rsid w:val="00C32FE3"/>
    <w:rsid w:val="00C4085E"/>
    <w:rsid w:val="00C578AE"/>
    <w:rsid w:val="00C6421C"/>
    <w:rsid w:val="00C70CF7"/>
    <w:rsid w:val="00C7146B"/>
    <w:rsid w:val="00C73651"/>
    <w:rsid w:val="00C82716"/>
    <w:rsid w:val="00C83087"/>
    <w:rsid w:val="00C84F0C"/>
    <w:rsid w:val="00C853BB"/>
    <w:rsid w:val="00C8787F"/>
    <w:rsid w:val="00C97EBD"/>
    <w:rsid w:val="00CA03F1"/>
    <w:rsid w:val="00CA1964"/>
    <w:rsid w:val="00CA267C"/>
    <w:rsid w:val="00CA4321"/>
    <w:rsid w:val="00CC17A6"/>
    <w:rsid w:val="00CC2479"/>
    <w:rsid w:val="00CC2E80"/>
    <w:rsid w:val="00CC58A2"/>
    <w:rsid w:val="00CC6BF7"/>
    <w:rsid w:val="00CC6F30"/>
    <w:rsid w:val="00CD0050"/>
    <w:rsid w:val="00CD0104"/>
    <w:rsid w:val="00CD04E7"/>
    <w:rsid w:val="00CD2E8D"/>
    <w:rsid w:val="00CE1298"/>
    <w:rsid w:val="00CE1627"/>
    <w:rsid w:val="00CE1BFF"/>
    <w:rsid w:val="00CE3A5A"/>
    <w:rsid w:val="00CE6297"/>
    <w:rsid w:val="00D12641"/>
    <w:rsid w:val="00D13E3E"/>
    <w:rsid w:val="00D1504F"/>
    <w:rsid w:val="00D32418"/>
    <w:rsid w:val="00D4518C"/>
    <w:rsid w:val="00D46B02"/>
    <w:rsid w:val="00D51875"/>
    <w:rsid w:val="00D536B4"/>
    <w:rsid w:val="00D550A6"/>
    <w:rsid w:val="00D661CA"/>
    <w:rsid w:val="00D87E03"/>
    <w:rsid w:val="00D94FB7"/>
    <w:rsid w:val="00DA3028"/>
    <w:rsid w:val="00DA79E6"/>
    <w:rsid w:val="00DB054E"/>
    <w:rsid w:val="00DB0C81"/>
    <w:rsid w:val="00DC5F56"/>
    <w:rsid w:val="00DD2FE8"/>
    <w:rsid w:val="00DE020E"/>
    <w:rsid w:val="00DE4CCA"/>
    <w:rsid w:val="00DE6C9C"/>
    <w:rsid w:val="00DF06DB"/>
    <w:rsid w:val="00DF16A0"/>
    <w:rsid w:val="00E10027"/>
    <w:rsid w:val="00E11503"/>
    <w:rsid w:val="00E14A4B"/>
    <w:rsid w:val="00E20720"/>
    <w:rsid w:val="00E24A87"/>
    <w:rsid w:val="00E24FDC"/>
    <w:rsid w:val="00E406E9"/>
    <w:rsid w:val="00E43FFB"/>
    <w:rsid w:val="00E551D6"/>
    <w:rsid w:val="00E6414F"/>
    <w:rsid w:val="00E717D1"/>
    <w:rsid w:val="00E72425"/>
    <w:rsid w:val="00E74213"/>
    <w:rsid w:val="00E86226"/>
    <w:rsid w:val="00E91D50"/>
    <w:rsid w:val="00E93293"/>
    <w:rsid w:val="00E940B2"/>
    <w:rsid w:val="00EA03B3"/>
    <w:rsid w:val="00EA2DBB"/>
    <w:rsid w:val="00EA5A42"/>
    <w:rsid w:val="00EA5EDA"/>
    <w:rsid w:val="00EB280A"/>
    <w:rsid w:val="00EC28B1"/>
    <w:rsid w:val="00EC5AAA"/>
    <w:rsid w:val="00EC6CDE"/>
    <w:rsid w:val="00ED3270"/>
    <w:rsid w:val="00ED49B9"/>
    <w:rsid w:val="00ED70D8"/>
    <w:rsid w:val="00EE12EA"/>
    <w:rsid w:val="00EE580A"/>
    <w:rsid w:val="00EE5A5F"/>
    <w:rsid w:val="00EE65EC"/>
    <w:rsid w:val="00F04E39"/>
    <w:rsid w:val="00F06B67"/>
    <w:rsid w:val="00F1122E"/>
    <w:rsid w:val="00F15940"/>
    <w:rsid w:val="00F208FD"/>
    <w:rsid w:val="00F23316"/>
    <w:rsid w:val="00F247FB"/>
    <w:rsid w:val="00F257D9"/>
    <w:rsid w:val="00F2744E"/>
    <w:rsid w:val="00F35273"/>
    <w:rsid w:val="00F41D43"/>
    <w:rsid w:val="00F4774B"/>
    <w:rsid w:val="00F52AD3"/>
    <w:rsid w:val="00F5583F"/>
    <w:rsid w:val="00F56C7A"/>
    <w:rsid w:val="00F64837"/>
    <w:rsid w:val="00F6567A"/>
    <w:rsid w:val="00F6669D"/>
    <w:rsid w:val="00F66F36"/>
    <w:rsid w:val="00F8006E"/>
    <w:rsid w:val="00F82D84"/>
    <w:rsid w:val="00F8544F"/>
    <w:rsid w:val="00F86D32"/>
    <w:rsid w:val="00F87792"/>
    <w:rsid w:val="00F878F7"/>
    <w:rsid w:val="00F91246"/>
    <w:rsid w:val="00F92A56"/>
    <w:rsid w:val="00FA003E"/>
    <w:rsid w:val="00FA0529"/>
    <w:rsid w:val="00FA7AAC"/>
    <w:rsid w:val="00FB2E8F"/>
    <w:rsid w:val="00FC2403"/>
    <w:rsid w:val="00FC4080"/>
    <w:rsid w:val="00FD7D0A"/>
    <w:rsid w:val="00FE14D5"/>
    <w:rsid w:val="00FE153F"/>
    <w:rsid w:val="00FE20DF"/>
    <w:rsid w:val="00FE456A"/>
    <w:rsid w:val="00FE4FAE"/>
    <w:rsid w:val="00FF0B40"/>
    <w:rsid w:val="00FF2E48"/>
    <w:rsid w:val="00FF6281"/>
    <w:rsid w:val="014711F0"/>
    <w:rsid w:val="019C6061"/>
    <w:rsid w:val="01B57EB8"/>
    <w:rsid w:val="024E41FA"/>
    <w:rsid w:val="03237C08"/>
    <w:rsid w:val="036ADA99"/>
    <w:rsid w:val="037514B1"/>
    <w:rsid w:val="03A5EF52"/>
    <w:rsid w:val="04475BCB"/>
    <w:rsid w:val="04D0C43F"/>
    <w:rsid w:val="04D3E5E2"/>
    <w:rsid w:val="04E38786"/>
    <w:rsid w:val="051AC14B"/>
    <w:rsid w:val="0554F449"/>
    <w:rsid w:val="05780AAD"/>
    <w:rsid w:val="0602D4FB"/>
    <w:rsid w:val="0627EA34"/>
    <w:rsid w:val="075C22BE"/>
    <w:rsid w:val="084F061F"/>
    <w:rsid w:val="0939D811"/>
    <w:rsid w:val="099DF19E"/>
    <w:rsid w:val="09BBAB78"/>
    <w:rsid w:val="09C71400"/>
    <w:rsid w:val="09F03B33"/>
    <w:rsid w:val="0A37E541"/>
    <w:rsid w:val="0AA4D646"/>
    <w:rsid w:val="0AEDCFC6"/>
    <w:rsid w:val="0B1BDA7A"/>
    <w:rsid w:val="0B5032C9"/>
    <w:rsid w:val="0B522DA8"/>
    <w:rsid w:val="0BEDA1C8"/>
    <w:rsid w:val="0C1258B0"/>
    <w:rsid w:val="0D1A9937"/>
    <w:rsid w:val="0DAE7F31"/>
    <w:rsid w:val="0DDE2D7A"/>
    <w:rsid w:val="0F28967B"/>
    <w:rsid w:val="0F4846AA"/>
    <w:rsid w:val="0F797B03"/>
    <w:rsid w:val="0FF6A60E"/>
    <w:rsid w:val="1012855C"/>
    <w:rsid w:val="1078DEAB"/>
    <w:rsid w:val="107DD154"/>
    <w:rsid w:val="10AC4DBB"/>
    <w:rsid w:val="10FD4882"/>
    <w:rsid w:val="113E2F19"/>
    <w:rsid w:val="119AAA48"/>
    <w:rsid w:val="141D716A"/>
    <w:rsid w:val="1462E86A"/>
    <w:rsid w:val="14B1DC3E"/>
    <w:rsid w:val="1586610B"/>
    <w:rsid w:val="15A49521"/>
    <w:rsid w:val="1670C9B6"/>
    <w:rsid w:val="1682E893"/>
    <w:rsid w:val="16847D83"/>
    <w:rsid w:val="16BA5455"/>
    <w:rsid w:val="173E5012"/>
    <w:rsid w:val="190A7A4E"/>
    <w:rsid w:val="19209AF7"/>
    <w:rsid w:val="195A2DD2"/>
    <w:rsid w:val="197A7B07"/>
    <w:rsid w:val="1A5148A8"/>
    <w:rsid w:val="1A6386E3"/>
    <w:rsid w:val="1B56BBC0"/>
    <w:rsid w:val="1B8AAA92"/>
    <w:rsid w:val="1BAF772E"/>
    <w:rsid w:val="1BB8FE40"/>
    <w:rsid w:val="1BD16BA4"/>
    <w:rsid w:val="1C612A99"/>
    <w:rsid w:val="1C89C308"/>
    <w:rsid w:val="1D00A92C"/>
    <w:rsid w:val="1D4DAD45"/>
    <w:rsid w:val="1DCBF6F5"/>
    <w:rsid w:val="1DE5E67A"/>
    <w:rsid w:val="1EA87892"/>
    <w:rsid w:val="1EB3E14E"/>
    <w:rsid w:val="1FA0530A"/>
    <w:rsid w:val="21286615"/>
    <w:rsid w:val="213EDA80"/>
    <w:rsid w:val="22710871"/>
    <w:rsid w:val="232C8A20"/>
    <w:rsid w:val="23A96D4A"/>
    <w:rsid w:val="23C945A6"/>
    <w:rsid w:val="240666BA"/>
    <w:rsid w:val="240BB158"/>
    <w:rsid w:val="24346354"/>
    <w:rsid w:val="245652E2"/>
    <w:rsid w:val="2470E0D8"/>
    <w:rsid w:val="24D6D695"/>
    <w:rsid w:val="25D910E7"/>
    <w:rsid w:val="26A097BA"/>
    <w:rsid w:val="27248191"/>
    <w:rsid w:val="27416B5C"/>
    <w:rsid w:val="2764384E"/>
    <w:rsid w:val="279575BA"/>
    <w:rsid w:val="27F8F068"/>
    <w:rsid w:val="28286276"/>
    <w:rsid w:val="283EA026"/>
    <w:rsid w:val="28731862"/>
    <w:rsid w:val="2972C3B0"/>
    <w:rsid w:val="29769A81"/>
    <w:rsid w:val="29F79B5B"/>
    <w:rsid w:val="2A0143B6"/>
    <w:rsid w:val="2A4518A8"/>
    <w:rsid w:val="2B0E4ECE"/>
    <w:rsid w:val="2B7A0C50"/>
    <w:rsid w:val="2BC0993E"/>
    <w:rsid w:val="2BE96BAC"/>
    <w:rsid w:val="2C258925"/>
    <w:rsid w:val="2CA42ECA"/>
    <w:rsid w:val="2CB034DB"/>
    <w:rsid w:val="2D052C8E"/>
    <w:rsid w:val="2D1046D4"/>
    <w:rsid w:val="2D74BD8A"/>
    <w:rsid w:val="2DAE30FC"/>
    <w:rsid w:val="2DB13D87"/>
    <w:rsid w:val="2DBD3CFB"/>
    <w:rsid w:val="2F4FDD8E"/>
    <w:rsid w:val="2F67D87A"/>
    <w:rsid w:val="2F865551"/>
    <w:rsid w:val="300494C6"/>
    <w:rsid w:val="3005774F"/>
    <w:rsid w:val="306D2254"/>
    <w:rsid w:val="30B12DD3"/>
    <w:rsid w:val="30BD4912"/>
    <w:rsid w:val="31010B22"/>
    <w:rsid w:val="31AF5FAD"/>
    <w:rsid w:val="31FEC4A4"/>
    <w:rsid w:val="3239588F"/>
    <w:rsid w:val="329017E2"/>
    <w:rsid w:val="32A0C3D7"/>
    <w:rsid w:val="32D7984C"/>
    <w:rsid w:val="32F9FD2F"/>
    <w:rsid w:val="32FE585B"/>
    <w:rsid w:val="330FDCB4"/>
    <w:rsid w:val="332083F0"/>
    <w:rsid w:val="3390CDB5"/>
    <w:rsid w:val="339C9F0C"/>
    <w:rsid w:val="33A3BDB5"/>
    <w:rsid w:val="33C25BCE"/>
    <w:rsid w:val="33F6BD33"/>
    <w:rsid w:val="345FE63D"/>
    <w:rsid w:val="34618DEE"/>
    <w:rsid w:val="3489AA83"/>
    <w:rsid w:val="34CD609C"/>
    <w:rsid w:val="34D7C9C1"/>
    <w:rsid w:val="34F88C32"/>
    <w:rsid w:val="352055DC"/>
    <w:rsid w:val="35562625"/>
    <w:rsid w:val="35E9D3B3"/>
    <w:rsid w:val="3624C7C1"/>
    <w:rsid w:val="362C1CA4"/>
    <w:rsid w:val="3646FA94"/>
    <w:rsid w:val="3733A634"/>
    <w:rsid w:val="3756B35D"/>
    <w:rsid w:val="37F889E9"/>
    <w:rsid w:val="384F4331"/>
    <w:rsid w:val="38603D38"/>
    <w:rsid w:val="39072E5A"/>
    <w:rsid w:val="391EAE28"/>
    <w:rsid w:val="39331D16"/>
    <w:rsid w:val="3AE473D7"/>
    <w:rsid w:val="3B59F667"/>
    <w:rsid w:val="3B933CB8"/>
    <w:rsid w:val="3C683AD9"/>
    <w:rsid w:val="3C7B7EDB"/>
    <w:rsid w:val="3CE02CFA"/>
    <w:rsid w:val="3D044F91"/>
    <w:rsid w:val="3D114985"/>
    <w:rsid w:val="3D34DC7C"/>
    <w:rsid w:val="3D4117B3"/>
    <w:rsid w:val="3F03C20B"/>
    <w:rsid w:val="3F0A9D95"/>
    <w:rsid w:val="3F26F3DE"/>
    <w:rsid w:val="3F5C9111"/>
    <w:rsid w:val="4009DD31"/>
    <w:rsid w:val="403D4317"/>
    <w:rsid w:val="408C318D"/>
    <w:rsid w:val="40F00550"/>
    <w:rsid w:val="40F13654"/>
    <w:rsid w:val="40F247CF"/>
    <w:rsid w:val="41114142"/>
    <w:rsid w:val="411AFAC6"/>
    <w:rsid w:val="4188E447"/>
    <w:rsid w:val="41F03D49"/>
    <w:rsid w:val="420B50F3"/>
    <w:rsid w:val="42893E3D"/>
    <w:rsid w:val="4364C74D"/>
    <w:rsid w:val="437528E2"/>
    <w:rsid w:val="446DB090"/>
    <w:rsid w:val="4492C1C9"/>
    <w:rsid w:val="44A2FBD7"/>
    <w:rsid w:val="45166C70"/>
    <w:rsid w:val="45467116"/>
    <w:rsid w:val="4551EB25"/>
    <w:rsid w:val="45BA39EB"/>
    <w:rsid w:val="4662EA37"/>
    <w:rsid w:val="4693AE49"/>
    <w:rsid w:val="475B2902"/>
    <w:rsid w:val="476DD6AD"/>
    <w:rsid w:val="48528C4A"/>
    <w:rsid w:val="4853C7C0"/>
    <w:rsid w:val="492180F2"/>
    <w:rsid w:val="4A050F41"/>
    <w:rsid w:val="4A19282A"/>
    <w:rsid w:val="4A3B7546"/>
    <w:rsid w:val="4A814703"/>
    <w:rsid w:val="4AD0216C"/>
    <w:rsid w:val="4B03B62F"/>
    <w:rsid w:val="4B2E6CF3"/>
    <w:rsid w:val="4B857855"/>
    <w:rsid w:val="4BFA269E"/>
    <w:rsid w:val="4D99E31B"/>
    <w:rsid w:val="4DCDEED4"/>
    <w:rsid w:val="4E39D9BC"/>
    <w:rsid w:val="4F7077C0"/>
    <w:rsid w:val="4FB8C10B"/>
    <w:rsid w:val="4FF1F331"/>
    <w:rsid w:val="5008090D"/>
    <w:rsid w:val="50640769"/>
    <w:rsid w:val="50C8085E"/>
    <w:rsid w:val="518D8A6A"/>
    <w:rsid w:val="51DAA567"/>
    <w:rsid w:val="529FF48D"/>
    <w:rsid w:val="52EFD090"/>
    <w:rsid w:val="532DA61C"/>
    <w:rsid w:val="541659B1"/>
    <w:rsid w:val="546098B2"/>
    <w:rsid w:val="54ACE160"/>
    <w:rsid w:val="5515E159"/>
    <w:rsid w:val="5518B1D3"/>
    <w:rsid w:val="551E53A2"/>
    <w:rsid w:val="55B5AFB2"/>
    <w:rsid w:val="560B1854"/>
    <w:rsid w:val="5690D2D6"/>
    <w:rsid w:val="57169BD3"/>
    <w:rsid w:val="57627706"/>
    <w:rsid w:val="584055B2"/>
    <w:rsid w:val="5A41F842"/>
    <w:rsid w:val="5B935E88"/>
    <w:rsid w:val="5B9D7F9A"/>
    <w:rsid w:val="5BB6EEA9"/>
    <w:rsid w:val="5C20EEAC"/>
    <w:rsid w:val="5C760650"/>
    <w:rsid w:val="5C7D633B"/>
    <w:rsid w:val="5C83F147"/>
    <w:rsid w:val="5CCA58C3"/>
    <w:rsid w:val="5D7661FA"/>
    <w:rsid w:val="5DA96FB8"/>
    <w:rsid w:val="5DCA363C"/>
    <w:rsid w:val="5DF5D7F7"/>
    <w:rsid w:val="5E209FD5"/>
    <w:rsid w:val="5E56ED91"/>
    <w:rsid w:val="5F099A8E"/>
    <w:rsid w:val="5FEE5618"/>
    <w:rsid w:val="6008945C"/>
    <w:rsid w:val="60955672"/>
    <w:rsid w:val="60BE3BB0"/>
    <w:rsid w:val="610DA3D7"/>
    <w:rsid w:val="61DC8AA3"/>
    <w:rsid w:val="624AA7FE"/>
    <w:rsid w:val="629053AB"/>
    <w:rsid w:val="6291BD4C"/>
    <w:rsid w:val="62C58E5C"/>
    <w:rsid w:val="6311D1F3"/>
    <w:rsid w:val="63A5DC33"/>
    <w:rsid w:val="63D34DE0"/>
    <w:rsid w:val="6420E6F7"/>
    <w:rsid w:val="642349BD"/>
    <w:rsid w:val="674CD2B9"/>
    <w:rsid w:val="678F990E"/>
    <w:rsid w:val="67A6FBB5"/>
    <w:rsid w:val="67BA6265"/>
    <w:rsid w:val="67E6C670"/>
    <w:rsid w:val="67EC2DC9"/>
    <w:rsid w:val="68A1337A"/>
    <w:rsid w:val="68B8758E"/>
    <w:rsid w:val="6A112402"/>
    <w:rsid w:val="6A66201F"/>
    <w:rsid w:val="6B0EB918"/>
    <w:rsid w:val="6BBF0D12"/>
    <w:rsid w:val="6BC98275"/>
    <w:rsid w:val="6C68EA3E"/>
    <w:rsid w:val="6C81F385"/>
    <w:rsid w:val="6DD3F0BB"/>
    <w:rsid w:val="6E0D470C"/>
    <w:rsid w:val="6E2D115E"/>
    <w:rsid w:val="6E48A701"/>
    <w:rsid w:val="6E623EB3"/>
    <w:rsid w:val="6E681302"/>
    <w:rsid w:val="6F146A25"/>
    <w:rsid w:val="6F35EC93"/>
    <w:rsid w:val="6F6A99D0"/>
    <w:rsid w:val="6FE50817"/>
    <w:rsid w:val="7015665B"/>
    <w:rsid w:val="7035B91C"/>
    <w:rsid w:val="7047FE74"/>
    <w:rsid w:val="709B5784"/>
    <w:rsid w:val="70B37EF4"/>
    <w:rsid w:val="70BC92E6"/>
    <w:rsid w:val="70DB6183"/>
    <w:rsid w:val="715256F8"/>
    <w:rsid w:val="71CFD676"/>
    <w:rsid w:val="71D9645E"/>
    <w:rsid w:val="7239C7A8"/>
    <w:rsid w:val="72A8B1F0"/>
    <w:rsid w:val="72C0EE30"/>
    <w:rsid w:val="72DF449E"/>
    <w:rsid w:val="72FBB89D"/>
    <w:rsid w:val="7335DD4C"/>
    <w:rsid w:val="736194A9"/>
    <w:rsid w:val="73E88F77"/>
    <w:rsid w:val="74137071"/>
    <w:rsid w:val="7452BFC0"/>
    <w:rsid w:val="745447C7"/>
    <w:rsid w:val="748E11C8"/>
    <w:rsid w:val="74DEFD4D"/>
    <w:rsid w:val="74FE35E5"/>
    <w:rsid w:val="75031EBC"/>
    <w:rsid w:val="75188F1E"/>
    <w:rsid w:val="75DFE2A5"/>
    <w:rsid w:val="75EA067F"/>
    <w:rsid w:val="75F1F41C"/>
    <w:rsid w:val="76F9207A"/>
    <w:rsid w:val="783AB3D6"/>
    <w:rsid w:val="78541B30"/>
    <w:rsid w:val="789A783D"/>
    <w:rsid w:val="78E77F37"/>
    <w:rsid w:val="793B9E18"/>
    <w:rsid w:val="79A60A8E"/>
    <w:rsid w:val="7A30A127"/>
    <w:rsid w:val="7A7B42B7"/>
    <w:rsid w:val="7AB5F920"/>
    <w:rsid w:val="7AC55360"/>
    <w:rsid w:val="7B5C06B1"/>
    <w:rsid w:val="7B68513E"/>
    <w:rsid w:val="7C6A3381"/>
    <w:rsid w:val="7C7440B0"/>
    <w:rsid w:val="7C8165CB"/>
    <w:rsid w:val="7D843ADB"/>
    <w:rsid w:val="7DB07833"/>
    <w:rsid w:val="7DCEC3EA"/>
    <w:rsid w:val="7DDD6C3D"/>
    <w:rsid w:val="7E43F4D1"/>
    <w:rsid w:val="7E75FF07"/>
    <w:rsid w:val="7EC145B5"/>
    <w:rsid w:val="7ED003ED"/>
    <w:rsid w:val="7FE9BE8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1A04CAF"/>
  <w15:chartTrackingRefBased/>
  <w15:docId w15:val="{320E80C3-82D0-4868-87F0-A68C1FDD1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hAnsi="Times New Roman" w:eastAsia="Times New Roman"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2B7050"/>
    <w:pPr>
      <w:widowControl w:val="0"/>
      <w:suppressAutoHyphens/>
      <w:spacing w:after="200"/>
    </w:pPr>
    <w:rPr>
      <w:rFonts w:ascii="Arial" w:hAnsi="Arial" w:eastAsia="Cambria" w:cs="Cambria"/>
      <w:szCs w:val="24"/>
      <w:lang w:val="en-US" w:eastAsia="ar-SA"/>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WW8Num1z1" w:customStyle="1">
    <w:name w:val="WW8Num1z1"/>
    <w:rPr>
      <w:rFonts w:ascii="Symbol" w:hAnsi="Symbol"/>
    </w:rPr>
  </w:style>
  <w:style w:type="character" w:styleId="WW8Num2z0" w:customStyle="1">
    <w:name w:val="WW8Num2z0"/>
    <w:rPr>
      <w:rFonts w:ascii="Symbol" w:hAnsi="Symbol"/>
    </w:rPr>
  </w:style>
  <w:style w:type="character" w:styleId="WW8Num2z1" w:customStyle="1">
    <w:name w:val="WW8Num2z1"/>
    <w:rPr>
      <w:rFonts w:ascii="Courier New" w:hAnsi="Courier New" w:cs="Courier New"/>
    </w:rPr>
  </w:style>
  <w:style w:type="character" w:styleId="WW8Num2z2" w:customStyle="1">
    <w:name w:val="WW8Num2z2"/>
    <w:rPr>
      <w:rFonts w:ascii="Wingdings" w:hAnsi="Wingdings"/>
    </w:rPr>
  </w:style>
  <w:style w:type="character" w:styleId="WW8Num3z0" w:customStyle="1">
    <w:name w:val="WW8Num3z0"/>
    <w:rPr>
      <w:rFonts w:ascii="Symbol" w:hAnsi="Symbol"/>
    </w:rPr>
  </w:style>
  <w:style w:type="character" w:styleId="WW8Num5z0" w:customStyle="1">
    <w:name w:val="WW8Num5z0"/>
    <w:rPr>
      <w:rFonts w:ascii="Symbol" w:hAnsi="Symbol"/>
    </w:rPr>
  </w:style>
  <w:style w:type="character" w:styleId="WW8Num6z0" w:customStyle="1">
    <w:name w:val="WW8Num6z0"/>
    <w:rPr>
      <w:rFonts w:ascii="Symbol" w:hAnsi="Symbol"/>
    </w:rPr>
  </w:style>
  <w:style w:type="character" w:styleId="WW8Num7z0" w:customStyle="1">
    <w:name w:val="WW8Num7z0"/>
    <w:rPr>
      <w:rFonts w:ascii="Symbol" w:hAnsi="Symbol"/>
    </w:rPr>
  </w:style>
  <w:style w:type="character" w:styleId="WW8Num8z0" w:customStyle="1">
    <w:name w:val="WW8Num8z0"/>
    <w:rPr>
      <w:rFonts w:ascii="Symbol" w:hAnsi="Symbol"/>
    </w:rPr>
  </w:style>
  <w:style w:type="character" w:styleId="WW8Num8z1" w:customStyle="1">
    <w:name w:val="WW8Num8z1"/>
    <w:rPr>
      <w:rFonts w:ascii="Courier New" w:hAnsi="Courier New" w:cs="Courier New"/>
    </w:rPr>
  </w:style>
  <w:style w:type="character" w:styleId="WW8Num8z2" w:customStyle="1">
    <w:name w:val="WW8Num8z2"/>
    <w:rPr>
      <w:rFonts w:ascii="Wingdings" w:hAnsi="Wingdings"/>
    </w:rPr>
  </w:style>
  <w:style w:type="character" w:styleId="WW8Num9z0" w:customStyle="1">
    <w:name w:val="WW8Num9z0"/>
    <w:rPr>
      <w:rFonts w:ascii="Symbol" w:hAnsi="Symbol"/>
    </w:rPr>
  </w:style>
  <w:style w:type="character" w:styleId="WW8Num10z0" w:customStyle="1">
    <w:name w:val="WW8Num10z0"/>
    <w:rPr>
      <w:rFonts w:ascii="Symbol" w:hAnsi="Symbol"/>
    </w:rPr>
  </w:style>
  <w:style w:type="character" w:styleId="WW8Num10z1" w:customStyle="1">
    <w:name w:val="WW8Num10z1"/>
    <w:rPr>
      <w:rFonts w:ascii="Courier New" w:hAnsi="Courier New" w:cs="Courier New"/>
    </w:rPr>
  </w:style>
  <w:style w:type="character" w:styleId="WW8Num11z0" w:customStyle="1">
    <w:name w:val="WW8Num11z0"/>
    <w:rPr>
      <w:rFonts w:ascii="Symbol" w:hAnsi="Symbol"/>
    </w:rPr>
  </w:style>
  <w:style w:type="character" w:styleId="WW8Num11z1" w:customStyle="1">
    <w:name w:val="WW8Num11z1"/>
    <w:rPr>
      <w:rFonts w:ascii="Courier New" w:hAnsi="Courier New" w:cs="Courier New"/>
    </w:rPr>
  </w:style>
  <w:style w:type="character" w:styleId="WW8Num12z0" w:customStyle="1">
    <w:name w:val="WW8Num12z0"/>
    <w:rPr>
      <w:rFonts w:ascii="Symbol" w:hAnsi="Symbol"/>
    </w:rPr>
  </w:style>
  <w:style w:type="character" w:styleId="WW8Num12z1" w:customStyle="1">
    <w:name w:val="WW8Num12z1"/>
    <w:rPr>
      <w:rFonts w:ascii="Courier New" w:hAnsi="Courier New" w:cs="Courier New"/>
    </w:rPr>
  </w:style>
  <w:style w:type="character" w:styleId="WW8Num13z0" w:customStyle="1">
    <w:name w:val="WW8Num13z0"/>
    <w:rPr>
      <w:rFonts w:ascii="Symbol" w:hAnsi="Symbol"/>
    </w:rPr>
  </w:style>
  <w:style w:type="character" w:styleId="WW8Num13z1" w:customStyle="1">
    <w:name w:val="WW8Num13z1"/>
    <w:rPr>
      <w:rFonts w:ascii="OpenSymbol" w:hAnsi="OpenSymbol" w:cs="OpenSymbol"/>
    </w:rPr>
  </w:style>
  <w:style w:type="character" w:styleId="WW8Num14z0" w:customStyle="1">
    <w:name w:val="WW8Num14z0"/>
    <w:rPr>
      <w:rFonts w:ascii="Symbol" w:hAnsi="Symbol"/>
    </w:rPr>
  </w:style>
  <w:style w:type="character" w:styleId="WW8Num14z1" w:customStyle="1">
    <w:name w:val="WW8Num14z1"/>
    <w:rPr>
      <w:rFonts w:ascii="Courier New" w:hAnsi="Courier New" w:cs="Courier New"/>
    </w:rPr>
  </w:style>
  <w:style w:type="character" w:styleId="WW8Num15z0" w:customStyle="1">
    <w:name w:val="WW8Num15z0"/>
    <w:rPr>
      <w:rFonts w:ascii="Symbol" w:hAnsi="Symbol"/>
    </w:rPr>
  </w:style>
  <w:style w:type="character" w:styleId="WW8Num15z1" w:customStyle="1">
    <w:name w:val="WW8Num15z1"/>
    <w:rPr>
      <w:rFonts w:ascii="Courier New" w:hAnsi="Courier New" w:cs="Courier New"/>
    </w:rPr>
  </w:style>
  <w:style w:type="character" w:styleId="WW8Num16z0" w:customStyle="1">
    <w:name w:val="WW8Num16z0"/>
    <w:rPr>
      <w:rFonts w:ascii="Symbol" w:hAnsi="Symbol"/>
    </w:rPr>
  </w:style>
  <w:style w:type="character" w:styleId="WW8Num16z1" w:customStyle="1">
    <w:name w:val="WW8Num16z1"/>
    <w:rPr>
      <w:rFonts w:ascii="Courier New" w:hAnsi="Courier New" w:cs="Courier New"/>
    </w:rPr>
  </w:style>
  <w:style w:type="character" w:styleId="WW8Num18z0" w:customStyle="1">
    <w:name w:val="WW8Num18z0"/>
    <w:rPr>
      <w:rFonts w:ascii="Symbol" w:hAnsi="Symbol"/>
    </w:rPr>
  </w:style>
  <w:style w:type="character" w:styleId="WW8Num18z1" w:customStyle="1">
    <w:name w:val="WW8Num18z1"/>
    <w:rPr>
      <w:rFonts w:ascii="Courier New" w:hAnsi="Courier New" w:cs="Courier New"/>
    </w:rPr>
  </w:style>
  <w:style w:type="character" w:styleId="WW8Num18z2" w:customStyle="1">
    <w:name w:val="WW8Num18z2"/>
    <w:rPr>
      <w:rFonts w:ascii="Wingdings" w:hAnsi="Wingdings"/>
    </w:rPr>
  </w:style>
  <w:style w:type="character" w:styleId="WW8Num19z0" w:customStyle="1">
    <w:name w:val="WW8Num19z0"/>
    <w:rPr>
      <w:rFonts w:ascii="Symbol" w:hAnsi="Symbol"/>
    </w:rPr>
  </w:style>
  <w:style w:type="character" w:styleId="WW8Num19z1" w:customStyle="1">
    <w:name w:val="WW8Num19z1"/>
    <w:rPr>
      <w:rFonts w:ascii="Courier New" w:hAnsi="Courier New" w:cs="Courier New"/>
    </w:rPr>
  </w:style>
  <w:style w:type="character" w:styleId="WW8Num19z3" w:customStyle="1">
    <w:name w:val="WW8Num19z3"/>
    <w:rPr>
      <w:rFonts w:ascii="Wingdings 2" w:hAnsi="Wingdings 2" w:cs="OpenSymbol"/>
    </w:rPr>
  </w:style>
  <w:style w:type="character" w:styleId="WW8Num20z0" w:customStyle="1">
    <w:name w:val="WW8Num20z0"/>
    <w:rPr>
      <w:rFonts w:ascii="Symbol" w:hAnsi="Symbol"/>
    </w:rPr>
  </w:style>
  <w:style w:type="character" w:styleId="WW8Num20z1" w:customStyle="1">
    <w:name w:val="WW8Num20z1"/>
    <w:rPr>
      <w:rFonts w:ascii="Courier New" w:hAnsi="Courier New" w:cs="Courier New"/>
    </w:rPr>
  </w:style>
  <w:style w:type="character" w:styleId="WW8Num20z3" w:customStyle="1">
    <w:name w:val="WW8Num20z3"/>
    <w:rPr>
      <w:rFonts w:ascii="Wingdings 2" w:hAnsi="Wingdings 2" w:cs="OpenSymbol"/>
    </w:rPr>
  </w:style>
  <w:style w:type="character" w:styleId="WW8Num21z0" w:customStyle="1">
    <w:name w:val="WW8Num21z0"/>
    <w:rPr>
      <w:rFonts w:ascii="Symbol" w:hAnsi="Symbol"/>
    </w:rPr>
  </w:style>
  <w:style w:type="character" w:styleId="WW8Num21z1" w:customStyle="1">
    <w:name w:val="WW8Num21z1"/>
    <w:rPr>
      <w:rFonts w:ascii="Courier New" w:hAnsi="Courier New" w:cs="Courier New"/>
    </w:rPr>
  </w:style>
  <w:style w:type="character" w:styleId="WW8Num21z2" w:customStyle="1">
    <w:name w:val="WW8Num21z2"/>
    <w:rPr>
      <w:rFonts w:ascii="Wingdings" w:hAnsi="Wingdings"/>
    </w:rPr>
  </w:style>
  <w:style w:type="character" w:styleId="WW8Num22z0" w:customStyle="1">
    <w:name w:val="WW8Num22z0"/>
    <w:rPr>
      <w:rFonts w:ascii="Symbol" w:hAnsi="Symbol"/>
    </w:rPr>
  </w:style>
  <w:style w:type="character" w:styleId="WW8Num22z1" w:customStyle="1">
    <w:name w:val="WW8Num22z1"/>
    <w:rPr>
      <w:rFonts w:ascii="Courier New" w:hAnsi="Courier New" w:cs="Courier New"/>
    </w:rPr>
  </w:style>
  <w:style w:type="character" w:styleId="WW8Num22z2" w:customStyle="1">
    <w:name w:val="WW8Num22z2"/>
    <w:rPr>
      <w:rFonts w:ascii="Wingdings" w:hAnsi="Wingdings"/>
    </w:rPr>
  </w:style>
  <w:style w:type="character" w:styleId="WW8Num24z0" w:customStyle="1">
    <w:name w:val="WW8Num24z0"/>
    <w:rPr>
      <w:rFonts w:ascii="Symbol" w:hAnsi="Symbol"/>
    </w:rPr>
  </w:style>
  <w:style w:type="character" w:styleId="WW8Num24z1" w:customStyle="1">
    <w:name w:val="WW8Num24z1"/>
    <w:rPr>
      <w:rFonts w:ascii="Courier New" w:hAnsi="Courier New" w:cs="Courier New"/>
    </w:rPr>
  </w:style>
  <w:style w:type="character" w:styleId="WW8Num24z3" w:customStyle="1">
    <w:name w:val="WW8Num24z3"/>
    <w:rPr>
      <w:rFonts w:ascii="Wingdings 2" w:hAnsi="Wingdings 2" w:cs="OpenSymbol"/>
    </w:rPr>
  </w:style>
  <w:style w:type="character" w:styleId="WW8Num25z0" w:customStyle="1">
    <w:name w:val="WW8Num25z0"/>
    <w:rPr>
      <w:rFonts w:ascii="Symbol" w:hAnsi="Symbol"/>
    </w:rPr>
  </w:style>
  <w:style w:type="character" w:styleId="WW8Num25z1" w:customStyle="1">
    <w:name w:val="WW8Num25z1"/>
    <w:rPr>
      <w:rFonts w:ascii="Courier New" w:hAnsi="Courier New" w:cs="Courier New"/>
    </w:rPr>
  </w:style>
  <w:style w:type="character" w:styleId="WW8Num25z3" w:customStyle="1">
    <w:name w:val="WW8Num25z3"/>
    <w:rPr>
      <w:rFonts w:ascii="Wingdings 2" w:hAnsi="Wingdings 2" w:cs="OpenSymbol"/>
    </w:rPr>
  </w:style>
  <w:style w:type="character" w:styleId="WW8Num26z0" w:customStyle="1">
    <w:name w:val="WW8Num26z0"/>
    <w:rPr>
      <w:rFonts w:ascii="Symbol" w:hAnsi="Symbol"/>
    </w:rPr>
  </w:style>
  <w:style w:type="character" w:styleId="WW8Num26z1" w:customStyle="1">
    <w:name w:val="WW8Num26z1"/>
    <w:rPr>
      <w:rFonts w:ascii="Courier New" w:hAnsi="Courier New" w:cs="Courier New"/>
    </w:rPr>
  </w:style>
  <w:style w:type="character" w:styleId="WW8Num26z2" w:customStyle="1">
    <w:name w:val="WW8Num26z2"/>
    <w:rPr>
      <w:rFonts w:ascii="Wingdings" w:hAnsi="Wingdings"/>
    </w:rPr>
  </w:style>
  <w:style w:type="character" w:styleId="WW8Num27z0" w:customStyle="1">
    <w:name w:val="WW8Num27z0"/>
    <w:rPr>
      <w:rFonts w:ascii="Symbol" w:hAnsi="Symbol"/>
    </w:rPr>
  </w:style>
  <w:style w:type="character" w:styleId="WW8Num27z1" w:customStyle="1">
    <w:name w:val="WW8Num27z1"/>
    <w:rPr>
      <w:rFonts w:ascii="Courier New" w:hAnsi="Courier New" w:cs="Courier New"/>
    </w:rPr>
  </w:style>
  <w:style w:type="character" w:styleId="WW8Num27z3" w:customStyle="1">
    <w:name w:val="WW8Num27z3"/>
    <w:rPr>
      <w:rFonts w:ascii="Wingdings 2" w:hAnsi="Wingdings 2" w:cs="OpenSymbol"/>
    </w:rPr>
  </w:style>
  <w:style w:type="character" w:styleId="WW8Num28z0" w:customStyle="1">
    <w:name w:val="WW8Num28z0"/>
    <w:rPr>
      <w:rFonts w:ascii="Symbol" w:hAnsi="Symbol"/>
    </w:rPr>
  </w:style>
  <w:style w:type="character" w:styleId="WW8Num28z1" w:customStyle="1">
    <w:name w:val="WW8Num28z1"/>
    <w:rPr>
      <w:rFonts w:ascii="Courier New" w:hAnsi="Courier New" w:cs="Courier New"/>
    </w:rPr>
  </w:style>
  <w:style w:type="character" w:styleId="WW8Num28z3" w:customStyle="1">
    <w:name w:val="WW8Num28z3"/>
    <w:rPr>
      <w:rFonts w:ascii="Wingdings 2" w:hAnsi="Wingdings 2" w:cs="OpenSymbol"/>
    </w:rPr>
  </w:style>
  <w:style w:type="character" w:styleId="WW8Num29z0" w:customStyle="1">
    <w:name w:val="WW8Num29z0"/>
    <w:rPr>
      <w:rFonts w:ascii="Symbol" w:hAnsi="Symbol"/>
    </w:rPr>
  </w:style>
  <w:style w:type="character" w:styleId="WW8Num29z1" w:customStyle="1">
    <w:name w:val="WW8Num29z1"/>
    <w:rPr>
      <w:rFonts w:ascii="Courier New" w:hAnsi="Courier New" w:cs="Courier New"/>
    </w:rPr>
  </w:style>
  <w:style w:type="character" w:styleId="WW8Num30z0" w:customStyle="1">
    <w:name w:val="WW8Num30z0"/>
    <w:rPr>
      <w:rFonts w:ascii="Symbol" w:hAnsi="Symbol"/>
    </w:rPr>
  </w:style>
  <w:style w:type="character" w:styleId="WW8Num30z1" w:customStyle="1">
    <w:name w:val="WW8Num30z1"/>
    <w:rPr>
      <w:rFonts w:ascii="Courier New" w:hAnsi="Courier New" w:cs="Courier New"/>
    </w:rPr>
  </w:style>
  <w:style w:type="character" w:styleId="WW8Num30z2" w:customStyle="1">
    <w:name w:val="WW8Num30z2"/>
    <w:rPr>
      <w:rFonts w:ascii="Wingdings" w:hAnsi="Wingdings"/>
    </w:rPr>
  </w:style>
  <w:style w:type="character" w:styleId="WW8Num31z0" w:customStyle="1">
    <w:name w:val="WW8Num31z0"/>
    <w:rPr>
      <w:rFonts w:ascii="Symbol" w:hAnsi="Symbol"/>
    </w:rPr>
  </w:style>
  <w:style w:type="character" w:styleId="WW8Num31z1" w:customStyle="1">
    <w:name w:val="WW8Num31z1"/>
    <w:rPr>
      <w:rFonts w:ascii="OpenSymbol" w:hAnsi="OpenSymbol" w:cs="OpenSymbol"/>
    </w:rPr>
  </w:style>
  <w:style w:type="character" w:styleId="WW8Num31z3" w:customStyle="1">
    <w:name w:val="WW8Num31z3"/>
    <w:rPr>
      <w:rFonts w:ascii="Wingdings 2" w:hAnsi="Wingdings 2" w:cs="OpenSymbol"/>
    </w:rPr>
  </w:style>
  <w:style w:type="character" w:styleId="Standaardalinea-lettertype4" w:customStyle="1">
    <w:name w:val="Standaardalinea-lettertype4"/>
  </w:style>
  <w:style w:type="character" w:styleId="WW8Num4z0" w:customStyle="1">
    <w:name w:val="WW8Num4z0"/>
    <w:rPr>
      <w:rFonts w:ascii="Symbol" w:hAnsi="Symbol"/>
    </w:rPr>
  </w:style>
  <w:style w:type="character" w:styleId="WW8Num5z1" w:customStyle="1">
    <w:name w:val="WW8Num5z1"/>
    <w:rPr>
      <w:rFonts w:ascii="Courier New" w:hAnsi="Courier New" w:cs="Courier New"/>
    </w:rPr>
  </w:style>
  <w:style w:type="character" w:styleId="WW8Num5z2" w:customStyle="1">
    <w:name w:val="WW8Num5z2"/>
    <w:rPr>
      <w:rFonts w:ascii="Wingdings" w:hAnsi="Wingdings"/>
    </w:rPr>
  </w:style>
  <w:style w:type="character" w:styleId="WW8Num11z2" w:customStyle="1">
    <w:name w:val="WW8Num11z2"/>
    <w:rPr>
      <w:rFonts w:ascii="Wingdings" w:hAnsi="Wingdings"/>
    </w:rPr>
  </w:style>
  <w:style w:type="character" w:styleId="WW8Num14z2" w:customStyle="1">
    <w:name w:val="WW8Num14z2"/>
    <w:rPr>
      <w:rFonts w:ascii="Wingdings" w:hAnsi="Wingdings"/>
    </w:rPr>
  </w:style>
  <w:style w:type="character" w:styleId="Standaardalinea-lettertype3" w:customStyle="1">
    <w:name w:val="Standaardalinea-lettertype3"/>
  </w:style>
  <w:style w:type="character" w:styleId="WW8Num9z1" w:customStyle="1">
    <w:name w:val="WW8Num9z1"/>
    <w:rPr>
      <w:rFonts w:ascii="Courier New" w:hAnsi="Courier New" w:cs="Courier New"/>
    </w:rPr>
  </w:style>
  <w:style w:type="character" w:styleId="WW8Num15z2" w:customStyle="1">
    <w:name w:val="WW8Num15z2"/>
    <w:rPr>
      <w:rFonts w:ascii="Wingdings" w:hAnsi="Wingdings"/>
    </w:rPr>
  </w:style>
  <w:style w:type="character" w:styleId="WW8Num16z2" w:customStyle="1">
    <w:name w:val="WW8Num16z2"/>
    <w:rPr>
      <w:rFonts w:ascii="Wingdings" w:hAnsi="Wingdings"/>
    </w:rPr>
  </w:style>
  <w:style w:type="character" w:styleId="WW8Num17z1" w:customStyle="1">
    <w:name w:val="WW8Num17z1"/>
    <w:rPr>
      <w:rFonts w:ascii="Courier New" w:hAnsi="Courier New" w:cs="Courier New"/>
    </w:rPr>
  </w:style>
  <w:style w:type="character" w:styleId="WW8Num17z2" w:customStyle="1">
    <w:name w:val="WW8Num17z2"/>
    <w:rPr>
      <w:rFonts w:ascii="Wingdings" w:hAnsi="Wingdings"/>
    </w:rPr>
  </w:style>
  <w:style w:type="character" w:styleId="WW8Num19z2" w:customStyle="1">
    <w:name w:val="WW8Num19z2"/>
    <w:rPr>
      <w:rFonts w:ascii="Wingdings" w:hAnsi="Wingdings"/>
    </w:rPr>
  </w:style>
  <w:style w:type="character" w:styleId="WW8Num20z2" w:customStyle="1">
    <w:name w:val="WW8Num20z2"/>
    <w:rPr>
      <w:rFonts w:ascii="Wingdings" w:hAnsi="Wingdings"/>
    </w:rPr>
  </w:style>
  <w:style w:type="character" w:styleId="WW8Num24z2" w:customStyle="1">
    <w:name w:val="WW8Num24z2"/>
    <w:rPr>
      <w:rFonts w:ascii="Wingdings" w:hAnsi="Wingdings"/>
    </w:rPr>
  </w:style>
  <w:style w:type="character" w:styleId="WW8Num25z2" w:customStyle="1">
    <w:name w:val="WW8Num25z2"/>
    <w:rPr>
      <w:rFonts w:ascii="Wingdings" w:hAnsi="Wingdings"/>
    </w:rPr>
  </w:style>
  <w:style w:type="character" w:styleId="WW8Num27z2" w:customStyle="1">
    <w:name w:val="WW8Num27z2"/>
    <w:rPr>
      <w:rFonts w:ascii="Wingdings" w:hAnsi="Wingdings"/>
    </w:rPr>
  </w:style>
  <w:style w:type="character" w:styleId="WW8Num28z2" w:customStyle="1">
    <w:name w:val="WW8Num28z2"/>
    <w:rPr>
      <w:rFonts w:ascii="Wingdings" w:hAnsi="Wingdings"/>
    </w:rPr>
  </w:style>
  <w:style w:type="character" w:styleId="WW8Num29z2" w:customStyle="1">
    <w:name w:val="WW8Num29z2"/>
    <w:rPr>
      <w:rFonts w:ascii="Wingdings" w:hAnsi="Wingdings"/>
    </w:rPr>
  </w:style>
  <w:style w:type="character" w:styleId="WW8Num32z0" w:customStyle="1">
    <w:name w:val="WW8Num32z0"/>
    <w:rPr>
      <w:rFonts w:ascii="Symbol" w:hAnsi="Symbol"/>
    </w:rPr>
  </w:style>
  <w:style w:type="character" w:styleId="WW8Num32z1" w:customStyle="1">
    <w:name w:val="WW8Num32z1"/>
    <w:rPr>
      <w:rFonts w:ascii="Courier New" w:hAnsi="Courier New" w:cs="Courier New"/>
    </w:rPr>
  </w:style>
  <w:style w:type="character" w:styleId="WW8Num32z2" w:customStyle="1">
    <w:name w:val="WW8Num32z2"/>
    <w:rPr>
      <w:rFonts w:ascii="Wingdings" w:hAnsi="Wingdings"/>
    </w:rPr>
  </w:style>
  <w:style w:type="character" w:styleId="WW8Num33z0" w:customStyle="1">
    <w:name w:val="WW8Num33z0"/>
    <w:rPr>
      <w:rFonts w:ascii="Symbol" w:hAnsi="Symbol"/>
    </w:rPr>
  </w:style>
  <w:style w:type="character" w:styleId="WW8Num33z1" w:customStyle="1">
    <w:name w:val="WW8Num33z1"/>
    <w:rPr>
      <w:rFonts w:ascii="Courier New" w:hAnsi="Courier New" w:cs="Courier New"/>
    </w:rPr>
  </w:style>
  <w:style w:type="character" w:styleId="WW8Num33z2" w:customStyle="1">
    <w:name w:val="WW8Num33z2"/>
    <w:rPr>
      <w:rFonts w:ascii="Wingdings" w:hAnsi="Wingdings"/>
    </w:rPr>
  </w:style>
  <w:style w:type="character" w:styleId="WW8Num34z0" w:customStyle="1">
    <w:name w:val="WW8Num34z0"/>
    <w:rPr>
      <w:rFonts w:ascii="Symbol" w:hAnsi="Symbol"/>
    </w:rPr>
  </w:style>
  <w:style w:type="character" w:styleId="WW8Num34z1" w:customStyle="1">
    <w:name w:val="WW8Num34z1"/>
    <w:rPr>
      <w:rFonts w:ascii="Courier New" w:hAnsi="Courier New" w:cs="Courier New"/>
    </w:rPr>
  </w:style>
  <w:style w:type="character" w:styleId="WW8Num34z2" w:customStyle="1">
    <w:name w:val="WW8Num34z2"/>
    <w:rPr>
      <w:rFonts w:ascii="Wingdings" w:hAnsi="Wingdings"/>
    </w:rPr>
  </w:style>
  <w:style w:type="character" w:styleId="WW8Num35z0" w:customStyle="1">
    <w:name w:val="WW8Num35z0"/>
    <w:rPr>
      <w:rFonts w:ascii="Symbol" w:hAnsi="Symbol"/>
    </w:rPr>
  </w:style>
  <w:style w:type="character" w:styleId="WW8Num35z1" w:customStyle="1">
    <w:name w:val="WW8Num35z1"/>
    <w:rPr>
      <w:rFonts w:ascii="Courier New" w:hAnsi="Courier New" w:cs="Courier New"/>
    </w:rPr>
  </w:style>
  <w:style w:type="character" w:styleId="WW8Num35z2" w:customStyle="1">
    <w:name w:val="WW8Num35z2"/>
    <w:rPr>
      <w:rFonts w:ascii="Wingdings" w:hAnsi="Wingdings"/>
    </w:rPr>
  </w:style>
  <w:style w:type="character" w:styleId="WW8Num36z0" w:customStyle="1">
    <w:name w:val="WW8Num36z0"/>
    <w:rPr>
      <w:rFonts w:ascii="Symbol" w:hAnsi="Symbol"/>
    </w:rPr>
  </w:style>
  <w:style w:type="character" w:styleId="WW8Num36z1" w:customStyle="1">
    <w:name w:val="WW8Num36z1"/>
    <w:rPr>
      <w:rFonts w:ascii="Courier New" w:hAnsi="Courier New" w:cs="Courier New"/>
    </w:rPr>
  </w:style>
  <w:style w:type="character" w:styleId="WW8Num36z2" w:customStyle="1">
    <w:name w:val="WW8Num36z2"/>
    <w:rPr>
      <w:rFonts w:ascii="Wingdings" w:hAnsi="Wingdings"/>
    </w:rPr>
  </w:style>
  <w:style w:type="character" w:styleId="WW8Num37z0" w:customStyle="1">
    <w:name w:val="WW8Num37z0"/>
    <w:rPr>
      <w:rFonts w:ascii="Symbol" w:hAnsi="Symbol"/>
    </w:rPr>
  </w:style>
  <w:style w:type="character" w:styleId="WW8Num37z1" w:customStyle="1">
    <w:name w:val="WW8Num37z1"/>
    <w:rPr>
      <w:rFonts w:ascii="Courier New" w:hAnsi="Courier New" w:cs="Courier New"/>
    </w:rPr>
  </w:style>
  <w:style w:type="character" w:styleId="WW8Num37z2" w:customStyle="1">
    <w:name w:val="WW8Num37z2"/>
    <w:rPr>
      <w:rFonts w:ascii="Wingdings" w:hAnsi="Wingdings"/>
    </w:rPr>
  </w:style>
  <w:style w:type="character" w:styleId="Standaardalinea-lettertype2" w:customStyle="1">
    <w:name w:val="Standaardalinea-lettertype2"/>
  </w:style>
  <w:style w:type="character" w:styleId="Absatz-Standardschriftart" w:customStyle="1">
    <w:name w:val="Absatz-Standardschriftart"/>
  </w:style>
  <w:style w:type="character" w:styleId="WW8Num3z1" w:customStyle="1">
    <w:name w:val="WW8Num3z1"/>
    <w:rPr>
      <w:rFonts w:ascii="Courier New" w:hAnsi="Courier New" w:cs="Courier New"/>
    </w:rPr>
  </w:style>
  <w:style w:type="character" w:styleId="WW8Num3z2" w:customStyle="1">
    <w:name w:val="WW8Num3z2"/>
    <w:rPr>
      <w:rFonts w:ascii="Wingdings" w:hAnsi="Wingdings"/>
    </w:rPr>
  </w:style>
  <w:style w:type="character" w:styleId="WW8Num4z1" w:customStyle="1">
    <w:name w:val="WW8Num4z1"/>
    <w:rPr>
      <w:rFonts w:ascii="Courier New" w:hAnsi="Courier New" w:cs="Courier New"/>
    </w:rPr>
  </w:style>
  <w:style w:type="character" w:styleId="WW8Num4z2" w:customStyle="1">
    <w:name w:val="WW8Num4z2"/>
    <w:rPr>
      <w:rFonts w:ascii="Wingdings" w:hAnsi="Wingdings"/>
    </w:rPr>
  </w:style>
  <w:style w:type="character" w:styleId="WW8Num6z1" w:customStyle="1">
    <w:name w:val="WW8Num6z1"/>
    <w:rPr>
      <w:rFonts w:ascii="Courier New" w:hAnsi="Courier New" w:cs="Courier New"/>
    </w:rPr>
  </w:style>
  <w:style w:type="character" w:styleId="WW8Num6z2" w:customStyle="1">
    <w:name w:val="WW8Num6z2"/>
    <w:rPr>
      <w:rFonts w:ascii="Wingdings" w:hAnsi="Wingdings"/>
    </w:rPr>
  </w:style>
  <w:style w:type="character" w:styleId="WW8Num7z1" w:customStyle="1">
    <w:name w:val="WW8Num7z1"/>
    <w:rPr>
      <w:rFonts w:ascii="Courier New" w:hAnsi="Courier New" w:cs="Courier New"/>
    </w:rPr>
  </w:style>
  <w:style w:type="character" w:styleId="WW8Num7z2" w:customStyle="1">
    <w:name w:val="WW8Num7z2"/>
    <w:rPr>
      <w:rFonts w:ascii="Wingdings" w:hAnsi="Wingdings"/>
    </w:rPr>
  </w:style>
  <w:style w:type="character" w:styleId="WW8Num9z2" w:customStyle="1">
    <w:name w:val="WW8Num9z2"/>
    <w:rPr>
      <w:rFonts w:ascii="Wingdings" w:hAnsi="Wingdings"/>
    </w:rPr>
  </w:style>
  <w:style w:type="character" w:styleId="WW8Num10z2" w:customStyle="1">
    <w:name w:val="WW8Num10z2"/>
    <w:rPr>
      <w:rFonts w:ascii="Wingdings" w:hAnsi="Wingdings"/>
    </w:rPr>
  </w:style>
  <w:style w:type="character" w:styleId="WW8Num12z2" w:customStyle="1">
    <w:name w:val="WW8Num12z2"/>
    <w:rPr>
      <w:rFonts w:ascii="Wingdings" w:hAnsi="Wingdings"/>
    </w:rPr>
  </w:style>
  <w:style w:type="character" w:styleId="WW8Num17z0" w:customStyle="1">
    <w:name w:val="WW8Num17z0"/>
    <w:rPr>
      <w:rFonts w:ascii="Symbol" w:hAnsi="Symbol"/>
    </w:rPr>
  </w:style>
  <w:style w:type="character" w:styleId="Standaardalinea-lettertype1" w:customStyle="1">
    <w:name w:val="Standaardalinea-lettertype1"/>
  </w:style>
  <w:style w:type="character" w:styleId="KoptekstChar" w:customStyle="1">
    <w:name w:val="Koptekst Char"/>
    <w:basedOn w:val="Standaardalinea-lettertype1"/>
  </w:style>
  <w:style w:type="character" w:styleId="VoettekstChar" w:customStyle="1">
    <w:name w:val="Voettekst Char"/>
    <w:basedOn w:val="Standaardalinea-lettertype1"/>
  </w:style>
  <w:style w:type="character" w:styleId="Hyperlink">
    <w:name w:val="Hyperlink"/>
    <w:rPr>
      <w:color w:val="0000FF"/>
      <w:u w:val="single"/>
    </w:rPr>
  </w:style>
  <w:style w:type="character" w:styleId="Opsommingstekens" w:customStyle="1">
    <w:name w:val="Opsommingstekens"/>
    <w:rPr>
      <w:rFonts w:ascii="OpenSymbol" w:hAnsi="OpenSymbol" w:eastAsia="OpenSymbol" w:cs="OpenSymbol"/>
    </w:rPr>
  </w:style>
  <w:style w:type="character" w:styleId="BallontekstChar" w:customStyle="1">
    <w:name w:val="Ballontekst Char"/>
    <w:rPr>
      <w:rFonts w:ascii="Tahoma" w:hAnsi="Tahoma" w:eastAsia="Cambria" w:cs="Tahoma"/>
      <w:sz w:val="16"/>
      <w:szCs w:val="16"/>
      <w:lang w:val="en-US"/>
    </w:rPr>
  </w:style>
  <w:style w:type="character" w:styleId="Nummeringssymbolen" w:customStyle="1">
    <w:name w:val="Nummeringssymbolen"/>
  </w:style>
  <w:style w:type="paragraph" w:styleId="Kop" w:customStyle="1">
    <w:name w:val="Kop"/>
    <w:basedOn w:val="Standaard"/>
    <w:next w:val="Plattetekst"/>
    <w:pPr>
      <w:keepNext/>
      <w:spacing w:before="240" w:after="120"/>
    </w:pPr>
    <w:rPr>
      <w:rFonts w:eastAsia="Lucida Sans Unicode" w:cs="Mangal"/>
      <w:sz w:val="28"/>
      <w:szCs w:val="28"/>
    </w:rPr>
  </w:style>
  <w:style w:type="paragraph" w:styleId="Plattetekst">
    <w:name w:val="Body Text"/>
    <w:basedOn w:val="Standaard"/>
    <w:pPr>
      <w:spacing w:after="120"/>
    </w:pPr>
  </w:style>
  <w:style w:type="paragraph" w:styleId="Lijst">
    <w:name w:val="List"/>
    <w:basedOn w:val="Plattetekst"/>
    <w:rPr>
      <w:rFonts w:cs="Mangal"/>
    </w:rPr>
  </w:style>
  <w:style w:type="paragraph" w:styleId="Bijschrift4" w:customStyle="1">
    <w:name w:val="Bijschrift4"/>
    <w:basedOn w:val="Standaard"/>
    <w:pPr>
      <w:suppressLineNumbers/>
      <w:spacing w:before="120" w:after="120"/>
    </w:pPr>
    <w:rPr>
      <w:rFonts w:cs="Mangal"/>
      <w:i/>
      <w:iCs/>
      <w:sz w:val="24"/>
    </w:rPr>
  </w:style>
  <w:style w:type="paragraph" w:styleId="Index" w:customStyle="1">
    <w:name w:val="Index"/>
    <w:basedOn w:val="Standaard"/>
    <w:pPr>
      <w:suppressLineNumbers/>
    </w:pPr>
    <w:rPr>
      <w:rFonts w:cs="Mangal"/>
    </w:rPr>
  </w:style>
  <w:style w:type="paragraph" w:styleId="Bijschrift3" w:customStyle="1">
    <w:name w:val="Bijschrift3"/>
    <w:basedOn w:val="Standaard"/>
    <w:pPr>
      <w:suppressLineNumbers/>
      <w:spacing w:before="120" w:after="120"/>
    </w:pPr>
    <w:rPr>
      <w:rFonts w:cs="Mangal"/>
      <w:i/>
      <w:iCs/>
      <w:sz w:val="24"/>
    </w:rPr>
  </w:style>
  <w:style w:type="paragraph" w:styleId="Bijschrift2" w:customStyle="1">
    <w:name w:val="Bijschrift2"/>
    <w:basedOn w:val="Standaard"/>
    <w:pPr>
      <w:suppressLineNumbers/>
      <w:spacing w:before="120" w:after="120"/>
    </w:pPr>
    <w:rPr>
      <w:rFonts w:cs="Mangal"/>
      <w:i/>
      <w:iCs/>
      <w:sz w:val="24"/>
    </w:rPr>
  </w:style>
  <w:style w:type="paragraph" w:styleId="Bijschrift1" w:customStyle="1">
    <w:name w:val="Bijschrift1"/>
    <w:basedOn w:val="Standaard"/>
    <w:pPr>
      <w:suppressLineNumbers/>
      <w:spacing w:before="120" w:after="120"/>
    </w:pPr>
    <w:rPr>
      <w:rFonts w:cs="Mangal"/>
      <w:i/>
      <w:iCs/>
      <w:sz w:val="24"/>
    </w:rPr>
  </w:style>
  <w:style w:type="paragraph" w:styleId="Koptekst">
    <w:name w:val="header"/>
    <w:basedOn w:val="Standaard"/>
    <w:pPr>
      <w:tabs>
        <w:tab w:val="center" w:pos="4536"/>
        <w:tab w:val="right" w:pos="9072"/>
      </w:tabs>
      <w:spacing w:after="0"/>
    </w:pPr>
  </w:style>
  <w:style w:type="paragraph" w:styleId="Voettekst">
    <w:name w:val="footer"/>
    <w:basedOn w:val="Standaard"/>
    <w:pPr>
      <w:tabs>
        <w:tab w:val="center" w:pos="4536"/>
        <w:tab w:val="right" w:pos="9072"/>
      </w:tabs>
      <w:spacing w:after="0"/>
    </w:pPr>
  </w:style>
  <w:style w:type="paragraph" w:styleId="BasicParagraph" w:customStyle="1">
    <w:name w:val="[Basic Paragraph]"/>
    <w:basedOn w:val="Standaard"/>
    <w:pPr>
      <w:autoSpaceDE w:val="0"/>
      <w:spacing w:after="0" w:line="288" w:lineRule="auto"/>
      <w:textAlignment w:val="center"/>
    </w:pPr>
    <w:rPr>
      <w:rFonts w:cs="MinionPro-Regular"/>
      <w:color w:val="000000"/>
      <w:lang w:val="nl-NL"/>
    </w:rPr>
  </w:style>
  <w:style w:type="paragraph" w:styleId="Frame-inhoud" w:customStyle="1">
    <w:name w:val="Frame-inhoud"/>
    <w:basedOn w:val="Plattetekst"/>
  </w:style>
  <w:style w:type="paragraph" w:styleId="Inhoudtabel" w:customStyle="1">
    <w:name w:val="Inhoud tabel"/>
    <w:basedOn w:val="Standaard"/>
    <w:pPr>
      <w:suppressLineNumbers/>
    </w:pPr>
  </w:style>
  <w:style w:type="paragraph" w:styleId="Tabelkop" w:customStyle="1">
    <w:name w:val="Tabelkop"/>
    <w:basedOn w:val="Inhoudtabel"/>
    <w:pPr>
      <w:jc w:val="center"/>
    </w:pPr>
    <w:rPr>
      <w:b/>
      <w:bCs/>
    </w:rPr>
  </w:style>
  <w:style w:type="paragraph" w:styleId="Ballontekst">
    <w:name w:val="Balloon Text"/>
    <w:basedOn w:val="Standaard"/>
    <w:pPr>
      <w:spacing w:after="0"/>
    </w:pPr>
    <w:rPr>
      <w:rFonts w:ascii="Tahoma" w:hAnsi="Tahoma" w:cs="Tahoma"/>
      <w:sz w:val="16"/>
      <w:szCs w:val="16"/>
    </w:rPr>
  </w:style>
  <w:style w:type="paragraph" w:styleId="Tekst" w:customStyle="1">
    <w:name w:val="Tekst"/>
    <w:basedOn w:val="Koptekst"/>
    <w:pPr>
      <w:widowControl/>
      <w:tabs>
        <w:tab w:val="clear" w:pos="4536"/>
        <w:tab w:val="clear" w:pos="9072"/>
        <w:tab w:val="right" w:pos="1560"/>
        <w:tab w:val="left" w:pos="1701"/>
      </w:tabs>
      <w:suppressAutoHyphens w:val="0"/>
      <w:spacing w:before="20"/>
      <w:ind w:firstLine="284"/>
      <w:jc w:val="both"/>
    </w:pPr>
    <w:rPr>
      <w:rFonts w:eastAsia="Times New Roman" w:cs="Times New Roman"/>
      <w:color w:val="000000"/>
      <w:sz w:val="18"/>
      <w:szCs w:val="20"/>
      <w:lang w:val="fr-BE"/>
    </w:rPr>
  </w:style>
  <w:style w:type="paragraph" w:styleId="Lijstalinea">
    <w:name w:val="List Paragraph"/>
    <w:basedOn w:val="Standaard"/>
    <w:uiPriority w:val="34"/>
    <w:qFormat/>
    <w:rsid w:val="005E193A"/>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632829">
      <w:bodyDiv w:val="1"/>
      <w:marLeft w:val="0"/>
      <w:marRight w:val="0"/>
      <w:marTop w:val="0"/>
      <w:marBottom w:val="0"/>
      <w:divBdr>
        <w:top w:val="none" w:sz="0" w:space="0" w:color="auto"/>
        <w:left w:val="none" w:sz="0" w:space="0" w:color="auto"/>
        <w:bottom w:val="none" w:sz="0" w:space="0" w:color="auto"/>
        <w:right w:val="none" w:sz="0" w:space="0" w:color="auto"/>
      </w:divBdr>
      <w:divsChild>
        <w:div w:id="201094587">
          <w:marLeft w:val="547"/>
          <w:marRight w:val="0"/>
          <w:marTop w:val="86"/>
          <w:marBottom w:val="0"/>
          <w:divBdr>
            <w:top w:val="none" w:sz="0" w:space="0" w:color="auto"/>
            <w:left w:val="none" w:sz="0" w:space="0" w:color="auto"/>
            <w:bottom w:val="none" w:sz="0" w:space="0" w:color="auto"/>
            <w:right w:val="none" w:sz="0" w:space="0" w:color="auto"/>
          </w:divBdr>
        </w:div>
        <w:div w:id="322199594">
          <w:marLeft w:val="1166"/>
          <w:marRight w:val="0"/>
          <w:marTop w:val="86"/>
          <w:marBottom w:val="0"/>
          <w:divBdr>
            <w:top w:val="none" w:sz="0" w:space="0" w:color="auto"/>
            <w:left w:val="none" w:sz="0" w:space="0" w:color="auto"/>
            <w:bottom w:val="none" w:sz="0" w:space="0" w:color="auto"/>
            <w:right w:val="none" w:sz="0" w:space="0" w:color="auto"/>
          </w:divBdr>
        </w:div>
        <w:div w:id="510029308">
          <w:marLeft w:val="1166"/>
          <w:marRight w:val="0"/>
          <w:marTop w:val="86"/>
          <w:marBottom w:val="0"/>
          <w:divBdr>
            <w:top w:val="none" w:sz="0" w:space="0" w:color="auto"/>
            <w:left w:val="none" w:sz="0" w:space="0" w:color="auto"/>
            <w:bottom w:val="none" w:sz="0" w:space="0" w:color="auto"/>
            <w:right w:val="none" w:sz="0" w:space="0" w:color="auto"/>
          </w:divBdr>
        </w:div>
        <w:div w:id="709232100">
          <w:marLeft w:val="547"/>
          <w:marRight w:val="0"/>
          <w:marTop w:val="86"/>
          <w:marBottom w:val="0"/>
          <w:divBdr>
            <w:top w:val="none" w:sz="0" w:space="0" w:color="auto"/>
            <w:left w:val="none" w:sz="0" w:space="0" w:color="auto"/>
            <w:bottom w:val="none" w:sz="0" w:space="0" w:color="auto"/>
            <w:right w:val="none" w:sz="0" w:space="0" w:color="auto"/>
          </w:divBdr>
        </w:div>
        <w:div w:id="821311040">
          <w:marLeft w:val="1166"/>
          <w:marRight w:val="0"/>
          <w:marTop w:val="86"/>
          <w:marBottom w:val="0"/>
          <w:divBdr>
            <w:top w:val="none" w:sz="0" w:space="0" w:color="auto"/>
            <w:left w:val="none" w:sz="0" w:space="0" w:color="auto"/>
            <w:bottom w:val="none" w:sz="0" w:space="0" w:color="auto"/>
            <w:right w:val="none" w:sz="0" w:space="0" w:color="auto"/>
          </w:divBdr>
        </w:div>
        <w:div w:id="982006242">
          <w:marLeft w:val="547"/>
          <w:marRight w:val="0"/>
          <w:marTop w:val="86"/>
          <w:marBottom w:val="0"/>
          <w:divBdr>
            <w:top w:val="none" w:sz="0" w:space="0" w:color="auto"/>
            <w:left w:val="none" w:sz="0" w:space="0" w:color="auto"/>
            <w:bottom w:val="none" w:sz="0" w:space="0" w:color="auto"/>
            <w:right w:val="none" w:sz="0" w:space="0" w:color="auto"/>
          </w:divBdr>
        </w:div>
        <w:div w:id="1059062098">
          <w:marLeft w:val="1166"/>
          <w:marRight w:val="0"/>
          <w:marTop w:val="86"/>
          <w:marBottom w:val="0"/>
          <w:divBdr>
            <w:top w:val="none" w:sz="0" w:space="0" w:color="auto"/>
            <w:left w:val="none" w:sz="0" w:space="0" w:color="auto"/>
            <w:bottom w:val="none" w:sz="0" w:space="0" w:color="auto"/>
            <w:right w:val="none" w:sz="0" w:space="0" w:color="auto"/>
          </w:divBdr>
        </w:div>
        <w:div w:id="1163162723">
          <w:marLeft w:val="1166"/>
          <w:marRight w:val="0"/>
          <w:marTop w:val="86"/>
          <w:marBottom w:val="0"/>
          <w:divBdr>
            <w:top w:val="none" w:sz="0" w:space="0" w:color="auto"/>
            <w:left w:val="none" w:sz="0" w:space="0" w:color="auto"/>
            <w:bottom w:val="none" w:sz="0" w:space="0" w:color="auto"/>
            <w:right w:val="none" w:sz="0" w:space="0" w:color="auto"/>
          </w:divBdr>
        </w:div>
        <w:div w:id="1345088092">
          <w:marLeft w:val="1166"/>
          <w:marRight w:val="0"/>
          <w:marTop w:val="86"/>
          <w:marBottom w:val="0"/>
          <w:divBdr>
            <w:top w:val="none" w:sz="0" w:space="0" w:color="auto"/>
            <w:left w:val="none" w:sz="0" w:space="0" w:color="auto"/>
            <w:bottom w:val="none" w:sz="0" w:space="0" w:color="auto"/>
            <w:right w:val="none" w:sz="0" w:space="0" w:color="auto"/>
          </w:divBdr>
        </w:div>
        <w:div w:id="1431464104">
          <w:marLeft w:val="547"/>
          <w:marRight w:val="0"/>
          <w:marTop w:val="86"/>
          <w:marBottom w:val="0"/>
          <w:divBdr>
            <w:top w:val="none" w:sz="0" w:space="0" w:color="auto"/>
            <w:left w:val="none" w:sz="0" w:space="0" w:color="auto"/>
            <w:bottom w:val="none" w:sz="0" w:space="0" w:color="auto"/>
            <w:right w:val="none" w:sz="0" w:space="0" w:color="auto"/>
          </w:divBdr>
        </w:div>
      </w:divsChild>
    </w:div>
    <w:div w:id="188956668">
      <w:bodyDiv w:val="1"/>
      <w:marLeft w:val="0"/>
      <w:marRight w:val="0"/>
      <w:marTop w:val="0"/>
      <w:marBottom w:val="0"/>
      <w:divBdr>
        <w:top w:val="none" w:sz="0" w:space="0" w:color="auto"/>
        <w:left w:val="none" w:sz="0" w:space="0" w:color="auto"/>
        <w:bottom w:val="none" w:sz="0" w:space="0" w:color="auto"/>
        <w:right w:val="none" w:sz="0" w:space="0" w:color="auto"/>
      </w:divBdr>
    </w:div>
    <w:div w:id="325866280">
      <w:bodyDiv w:val="1"/>
      <w:marLeft w:val="0"/>
      <w:marRight w:val="0"/>
      <w:marTop w:val="0"/>
      <w:marBottom w:val="0"/>
      <w:divBdr>
        <w:top w:val="none" w:sz="0" w:space="0" w:color="auto"/>
        <w:left w:val="none" w:sz="0" w:space="0" w:color="auto"/>
        <w:bottom w:val="none" w:sz="0" w:space="0" w:color="auto"/>
        <w:right w:val="none" w:sz="0" w:space="0" w:color="auto"/>
      </w:divBdr>
    </w:div>
    <w:div w:id="402725084">
      <w:bodyDiv w:val="1"/>
      <w:marLeft w:val="0"/>
      <w:marRight w:val="0"/>
      <w:marTop w:val="0"/>
      <w:marBottom w:val="0"/>
      <w:divBdr>
        <w:top w:val="none" w:sz="0" w:space="0" w:color="auto"/>
        <w:left w:val="none" w:sz="0" w:space="0" w:color="auto"/>
        <w:bottom w:val="none" w:sz="0" w:space="0" w:color="auto"/>
        <w:right w:val="none" w:sz="0" w:space="0" w:color="auto"/>
      </w:divBdr>
      <w:divsChild>
        <w:div w:id="18286608">
          <w:marLeft w:val="1166"/>
          <w:marRight w:val="0"/>
          <w:marTop w:val="86"/>
          <w:marBottom w:val="0"/>
          <w:divBdr>
            <w:top w:val="none" w:sz="0" w:space="0" w:color="auto"/>
            <w:left w:val="none" w:sz="0" w:space="0" w:color="auto"/>
            <w:bottom w:val="none" w:sz="0" w:space="0" w:color="auto"/>
            <w:right w:val="none" w:sz="0" w:space="0" w:color="auto"/>
          </w:divBdr>
        </w:div>
        <w:div w:id="902329130">
          <w:marLeft w:val="1166"/>
          <w:marRight w:val="0"/>
          <w:marTop w:val="86"/>
          <w:marBottom w:val="0"/>
          <w:divBdr>
            <w:top w:val="none" w:sz="0" w:space="0" w:color="auto"/>
            <w:left w:val="none" w:sz="0" w:space="0" w:color="auto"/>
            <w:bottom w:val="none" w:sz="0" w:space="0" w:color="auto"/>
            <w:right w:val="none" w:sz="0" w:space="0" w:color="auto"/>
          </w:divBdr>
        </w:div>
        <w:div w:id="953898788">
          <w:marLeft w:val="1166"/>
          <w:marRight w:val="0"/>
          <w:marTop w:val="86"/>
          <w:marBottom w:val="0"/>
          <w:divBdr>
            <w:top w:val="none" w:sz="0" w:space="0" w:color="auto"/>
            <w:left w:val="none" w:sz="0" w:space="0" w:color="auto"/>
            <w:bottom w:val="none" w:sz="0" w:space="0" w:color="auto"/>
            <w:right w:val="none" w:sz="0" w:space="0" w:color="auto"/>
          </w:divBdr>
        </w:div>
        <w:div w:id="1219441261">
          <w:marLeft w:val="1166"/>
          <w:marRight w:val="0"/>
          <w:marTop w:val="86"/>
          <w:marBottom w:val="0"/>
          <w:divBdr>
            <w:top w:val="none" w:sz="0" w:space="0" w:color="auto"/>
            <w:left w:val="none" w:sz="0" w:space="0" w:color="auto"/>
            <w:bottom w:val="none" w:sz="0" w:space="0" w:color="auto"/>
            <w:right w:val="none" w:sz="0" w:space="0" w:color="auto"/>
          </w:divBdr>
        </w:div>
        <w:div w:id="1574656674">
          <w:marLeft w:val="1166"/>
          <w:marRight w:val="0"/>
          <w:marTop w:val="86"/>
          <w:marBottom w:val="0"/>
          <w:divBdr>
            <w:top w:val="none" w:sz="0" w:space="0" w:color="auto"/>
            <w:left w:val="none" w:sz="0" w:space="0" w:color="auto"/>
            <w:bottom w:val="none" w:sz="0" w:space="0" w:color="auto"/>
            <w:right w:val="none" w:sz="0" w:space="0" w:color="auto"/>
          </w:divBdr>
        </w:div>
        <w:div w:id="2076584865">
          <w:marLeft w:val="1166"/>
          <w:marRight w:val="0"/>
          <w:marTop w:val="86"/>
          <w:marBottom w:val="0"/>
          <w:divBdr>
            <w:top w:val="none" w:sz="0" w:space="0" w:color="auto"/>
            <w:left w:val="none" w:sz="0" w:space="0" w:color="auto"/>
            <w:bottom w:val="none" w:sz="0" w:space="0" w:color="auto"/>
            <w:right w:val="none" w:sz="0" w:space="0" w:color="auto"/>
          </w:divBdr>
        </w:div>
      </w:divsChild>
    </w:div>
    <w:div w:id="405612695">
      <w:bodyDiv w:val="1"/>
      <w:marLeft w:val="0"/>
      <w:marRight w:val="0"/>
      <w:marTop w:val="0"/>
      <w:marBottom w:val="0"/>
      <w:divBdr>
        <w:top w:val="none" w:sz="0" w:space="0" w:color="auto"/>
        <w:left w:val="none" w:sz="0" w:space="0" w:color="auto"/>
        <w:bottom w:val="none" w:sz="0" w:space="0" w:color="auto"/>
        <w:right w:val="none" w:sz="0" w:space="0" w:color="auto"/>
      </w:divBdr>
      <w:divsChild>
        <w:div w:id="167402951">
          <w:marLeft w:val="1800"/>
          <w:marRight w:val="0"/>
          <w:marTop w:val="115"/>
          <w:marBottom w:val="0"/>
          <w:divBdr>
            <w:top w:val="none" w:sz="0" w:space="0" w:color="auto"/>
            <w:left w:val="none" w:sz="0" w:space="0" w:color="auto"/>
            <w:bottom w:val="none" w:sz="0" w:space="0" w:color="auto"/>
            <w:right w:val="none" w:sz="0" w:space="0" w:color="auto"/>
          </w:divBdr>
        </w:div>
        <w:div w:id="841089401">
          <w:marLeft w:val="1800"/>
          <w:marRight w:val="0"/>
          <w:marTop w:val="115"/>
          <w:marBottom w:val="0"/>
          <w:divBdr>
            <w:top w:val="none" w:sz="0" w:space="0" w:color="auto"/>
            <w:left w:val="none" w:sz="0" w:space="0" w:color="auto"/>
            <w:bottom w:val="none" w:sz="0" w:space="0" w:color="auto"/>
            <w:right w:val="none" w:sz="0" w:space="0" w:color="auto"/>
          </w:divBdr>
        </w:div>
      </w:divsChild>
    </w:div>
    <w:div w:id="407465266">
      <w:bodyDiv w:val="1"/>
      <w:marLeft w:val="0"/>
      <w:marRight w:val="0"/>
      <w:marTop w:val="0"/>
      <w:marBottom w:val="0"/>
      <w:divBdr>
        <w:top w:val="none" w:sz="0" w:space="0" w:color="auto"/>
        <w:left w:val="none" w:sz="0" w:space="0" w:color="auto"/>
        <w:bottom w:val="none" w:sz="0" w:space="0" w:color="auto"/>
        <w:right w:val="none" w:sz="0" w:space="0" w:color="auto"/>
      </w:divBdr>
    </w:div>
    <w:div w:id="435830455">
      <w:bodyDiv w:val="1"/>
      <w:marLeft w:val="0"/>
      <w:marRight w:val="0"/>
      <w:marTop w:val="0"/>
      <w:marBottom w:val="0"/>
      <w:divBdr>
        <w:top w:val="none" w:sz="0" w:space="0" w:color="auto"/>
        <w:left w:val="none" w:sz="0" w:space="0" w:color="auto"/>
        <w:bottom w:val="none" w:sz="0" w:space="0" w:color="auto"/>
        <w:right w:val="none" w:sz="0" w:space="0" w:color="auto"/>
      </w:divBdr>
    </w:div>
    <w:div w:id="529144117">
      <w:bodyDiv w:val="1"/>
      <w:marLeft w:val="0"/>
      <w:marRight w:val="0"/>
      <w:marTop w:val="0"/>
      <w:marBottom w:val="0"/>
      <w:divBdr>
        <w:top w:val="none" w:sz="0" w:space="0" w:color="auto"/>
        <w:left w:val="none" w:sz="0" w:space="0" w:color="auto"/>
        <w:bottom w:val="none" w:sz="0" w:space="0" w:color="auto"/>
        <w:right w:val="none" w:sz="0" w:space="0" w:color="auto"/>
      </w:divBdr>
    </w:div>
    <w:div w:id="597106474">
      <w:bodyDiv w:val="1"/>
      <w:marLeft w:val="0"/>
      <w:marRight w:val="0"/>
      <w:marTop w:val="0"/>
      <w:marBottom w:val="0"/>
      <w:divBdr>
        <w:top w:val="none" w:sz="0" w:space="0" w:color="auto"/>
        <w:left w:val="none" w:sz="0" w:space="0" w:color="auto"/>
        <w:bottom w:val="none" w:sz="0" w:space="0" w:color="auto"/>
        <w:right w:val="none" w:sz="0" w:space="0" w:color="auto"/>
      </w:divBdr>
    </w:div>
    <w:div w:id="730470223">
      <w:bodyDiv w:val="1"/>
      <w:marLeft w:val="0"/>
      <w:marRight w:val="0"/>
      <w:marTop w:val="0"/>
      <w:marBottom w:val="0"/>
      <w:divBdr>
        <w:top w:val="none" w:sz="0" w:space="0" w:color="auto"/>
        <w:left w:val="none" w:sz="0" w:space="0" w:color="auto"/>
        <w:bottom w:val="none" w:sz="0" w:space="0" w:color="auto"/>
        <w:right w:val="none" w:sz="0" w:space="0" w:color="auto"/>
      </w:divBdr>
    </w:div>
    <w:div w:id="795172712">
      <w:bodyDiv w:val="1"/>
      <w:marLeft w:val="0"/>
      <w:marRight w:val="0"/>
      <w:marTop w:val="0"/>
      <w:marBottom w:val="0"/>
      <w:divBdr>
        <w:top w:val="none" w:sz="0" w:space="0" w:color="auto"/>
        <w:left w:val="none" w:sz="0" w:space="0" w:color="auto"/>
        <w:bottom w:val="none" w:sz="0" w:space="0" w:color="auto"/>
        <w:right w:val="none" w:sz="0" w:space="0" w:color="auto"/>
      </w:divBdr>
    </w:div>
    <w:div w:id="801775764">
      <w:bodyDiv w:val="1"/>
      <w:marLeft w:val="0"/>
      <w:marRight w:val="0"/>
      <w:marTop w:val="0"/>
      <w:marBottom w:val="0"/>
      <w:divBdr>
        <w:top w:val="none" w:sz="0" w:space="0" w:color="auto"/>
        <w:left w:val="none" w:sz="0" w:space="0" w:color="auto"/>
        <w:bottom w:val="none" w:sz="0" w:space="0" w:color="auto"/>
        <w:right w:val="none" w:sz="0" w:space="0" w:color="auto"/>
      </w:divBdr>
      <w:divsChild>
        <w:div w:id="405959116">
          <w:marLeft w:val="547"/>
          <w:marRight w:val="0"/>
          <w:marTop w:val="130"/>
          <w:marBottom w:val="0"/>
          <w:divBdr>
            <w:top w:val="none" w:sz="0" w:space="0" w:color="auto"/>
            <w:left w:val="none" w:sz="0" w:space="0" w:color="auto"/>
            <w:bottom w:val="none" w:sz="0" w:space="0" w:color="auto"/>
            <w:right w:val="none" w:sz="0" w:space="0" w:color="auto"/>
          </w:divBdr>
        </w:div>
        <w:div w:id="618686376">
          <w:marLeft w:val="547"/>
          <w:marRight w:val="0"/>
          <w:marTop w:val="130"/>
          <w:marBottom w:val="0"/>
          <w:divBdr>
            <w:top w:val="none" w:sz="0" w:space="0" w:color="auto"/>
            <w:left w:val="none" w:sz="0" w:space="0" w:color="auto"/>
            <w:bottom w:val="none" w:sz="0" w:space="0" w:color="auto"/>
            <w:right w:val="none" w:sz="0" w:space="0" w:color="auto"/>
          </w:divBdr>
        </w:div>
        <w:div w:id="712467415">
          <w:marLeft w:val="547"/>
          <w:marRight w:val="0"/>
          <w:marTop w:val="130"/>
          <w:marBottom w:val="0"/>
          <w:divBdr>
            <w:top w:val="none" w:sz="0" w:space="0" w:color="auto"/>
            <w:left w:val="none" w:sz="0" w:space="0" w:color="auto"/>
            <w:bottom w:val="none" w:sz="0" w:space="0" w:color="auto"/>
            <w:right w:val="none" w:sz="0" w:space="0" w:color="auto"/>
          </w:divBdr>
        </w:div>
        <w:div w:id="798693752">
          <w:marLeft w:val="547"/>
          <w:marRight w:val="0"/>
          <w:marTop w:val="130"/>
          <w:marBottom w:val="0"/>
          <w:divBdr>
            <w:top w:val="none" w:sz="0" w:space="0" w:color="auto"/>
            <w:left w:val="none" w:sz="0" w:space="0" w:color="auto"/>
            <w:bottom w:val="none" w:sz="0" w:space="0" w:color="auto"/>
            <w:right w:val="none" w:sz="0" w:space="0" w:color="auto"/>
          </w:divBdr>
        </w:div>
        <w:div w:id="869953452">
          <w:marLeft w:val="547"/>
          <w:marRight w:val="0"/>
          <w:marTop w:val="130"/>
          <w:marBottom w:val="0"/>
          <w:divBdr>
            <w:top w:val="none" w:sz="0" w:space="0" w:color="auto"/>
            <w:left w:val="none" w:sz="0" w:space="0" w:color="auto"/>
            <w:bottom w:val="none" w:sz="0" w:space="0" w:color="auto"/>
            <w:right w:val="none" w:sz="0" w:space="0" w:color="auto"/>
          </w:divBdr>
        </w:div>
        <w:div w:id="927231905">
          <w:marLeft w:val="547"/>
          <w:marRight w:val="0"/>
          <w:marTop w:val="130"/>
          <w:marBottom w:val="0"/>
          <w:divBdr>
            <w:top w:val="none" w:sz="0" w:space="0" w:color="auto"/>
            <w:left w:val="none" w:sz="0" w:space="0" w:color="auto"/>
            <w:bottom w:val="none" w:sz="0" w:space="0" w:color="auto"/>
            <w:right w:val="none" w:sz="0" w:space="0" w:color="auto"/>
          </w:divBdr>
        </w:div>
        <w:div w:id="1012874537">
          <w:marLeft w:val="547"/>
          <w:marRight w:val="0"/>
          <w:marTop w:val="130"/>
          <w:marBottom w:val="0"/>
          <w:divBdr>
            <w:top w:val="none" w:sz="0" w:space="0" w:color="auto"/>
            <w:left w:val="none" w:sz="0" w:space="0" w:color="auto"/>
            <w:bottom w:val="none" w:sz="0" w:space="0" w:color="auto"/>
            <w:right w:val="none" w:sz="0" w:space="0" w:color="auto"/>
          </w:divBdr>
        </w:div>
        <w:div w:id="1245455240">
          <w:marLeft w:val="547"/>
          <w:marRight w:val="0"/>
          <w:marTop w:val="130"/>
          <w:marBottom w:val="0"/>
          <w:divBdr>
            <w:top w:val="none" w:sz="0" w:space="0" w:color="auto"/>
            <w:left w:val="none" w:sz="0" w:space="0" w:color="auto"/>
            <w:bottom w:val="none" w:sz="0" w:space="0" w:color="auto"/>
            <w:right w:val="none" w:sz="0" w:space="0" w:color="auto"/>
          </w:divBdr>
        </w:div>
      </w:divsChild>
    </w:div>
    <w:div w:id="825390980">
      <w:bodyDiv w:val="1"/>
      <w:marLeft w:val="0"/>
      <w:marRight w:val="0"/>
      <w:marTop w:val="0"/>
      <w:marBottom w:val="0"/>
      <w:divBdr>
        <w:top w:val="none" w:sz="0" w:space="0" w:color="auto"/>
        <w:left w:val="none" w:sz="0" w:space="0" w:color="auto"/>
        <w:bottom w:val="none" w:sz="0" w:space="0" w:color="auto"/>
        <w:right w:val="none" w:sz="0" w:space="0" w:color="auto"/>
      </w:divBdr>
      <w:divsChild>
        <w:div w:id="531767852">
          <w:marLeft w:val="1166"/>
          <w:marRight w:val="0"/>
          <w:marTop w:val="86"/>
          <w:marBottom w:val="0"/>
          <w:divBdr>
            <w:top w:val="none" w:sz="0" w:space="0" w:color="auto"/>
            <w:left w:val="none" w:sz="0" w:space="0" w:color="auto"/>
            <w:bottom w:val="none" w:sz="0" w:space="0" w:color="auto"/>
            <w:right w:val="none" w:sz="0" w:space="0" w:color="auto"/>
          </w:divBdr>
        </w:div>
        <w:div w:id="627202666">
          <w:marLeft w:val="1166"/>
          <w:marRight w:val="0"/>
          <w:marTop w:val="86"/>
          <w:marBottom w:val="0"/>
          <w:divBdr>
            <w:top w:val="none" w:sz="0" w:space="0" w:color="auto"/>
            <w:left w:val="none" w:sz="0" w:space="0" w:color="auto"/>
            <w:bottom w:val="none" w:sz="0" w:space="0" w:color="auto"/>
            <w:right w:val="none" w:sz="0" w:space="0" w:color="auto"/>
          </w:divBdr>
        </w:div>
        <w:div w:id="753164918">
          <w:marLeft w:val="1166"/>
          <w:marRight w:val="0"/>
          <w:marTop w:val="86"/>
          <w:marBottom w:val="0"/>
          <w:divBdr>
            <w:top w:val="none" w:sz="0" w:space="0" w:color="auto"/>
            <w:left w:val="none" w:sz="0" w:space="0" w:color="auto"/>
            <w:bottom w:val="none" w:sz="0" w:space="0" w:color="auto"/>
            <w:right w:val="none" w:sz="0" w:space="0" w:color="auto"/>
          </w:divBdr>
        </w:div>
      </w:divsChild>
    </w:div>
    <w:div w:id="844131594">
      <w:bodyDiv w:val="1"/>
      <w:marLeft w:val="0"/>
      <w:marRight w:val="0"/>
      <w:marTop w:val="0"/>
      <w:marBottom w:val="0"/>
      <w:divBdr>
        <w:top w:val="none" w:sz="0" w:space="0" w:color="auto"/>
        <w:left w:val="none" w:sz="0" w:space="0" w:color="auto"/>
        <w:bottom w:val="none" w:sz="0" w:space="0" w:color="auto"/>
        <w:right w:val="none" w:sz="0" w:space="0" w:color="auto"/>
      </w:divBdr>
      <w:divsChild>
        <w:div w:id="52002589">
          <w:marLeft w:val="475"/>
          <w:marRight w:val="0"/>
          <w:marTop w:val="86"/>
          <w:marBottom w:val="120"/>
          <w:divBdr>
            <w:top w:val="none" w:sz="0" w:space="0" w:color="auto"/>
            <w:left w:val="none" w:sz="0" w:space="0" w:color="auto"/>
            <w:bottom w:val="none" w:sz="0" w:space="0" w:color="auto"/>
            <w:right w:val="none" w:sz="0" w:space="0" w:color="auto"/>
          </w:divBdr>
        </w:div>
        <w:div w:id="778722153">
          <w:marLeft w:val="475"/>
          <w:marRight w:val="0"/>
          <w:marTop w:val="86"/>
          <w:marBottom w:val="120"/>
          <w:divBdr>
            <w:top w:val="none" w:sz="0" w:space="0" w:color="auto"/>
            <w:left w:val="none" w:sz="0" w:space="0" w:color="auto"/>
            <w:bottom w:val="none" w:sz="0" w:space="0" w:color="auto"/>
            <w:right w:val="none" w:sz="0" w:space="0" w:color="auto"/>
          </w:divBdr>
        </w:div>
        <w:div w:id="889731117">
          <w:marLeft w:val="475"/>
          <w:marRight w:val="0"/>
          <w:marTop w:val="86"/>
          <w:marBottom w:val="120"/>
          <w:divBdr>
            <w:top w:val="none" w:sz="0" w:space="0" w:color="auto"/>
            <w:left w:val="none" w:sz="0" w:space="0" w:color="auto"/>
            <w:bottom w:val="none" w:sz="0" w:space="0" w:color="auto"/>
            <w:right w:val="none" w:sz="0" w:space="0" w:color="auto"/>
          </w:divBdr>
        </w:div>
        <w:div w:id="1301308852">
          <w:marLeft w:val="475"/>
          <w:marRight w:val="0"/>
          <w:marTop w:val="86"/>
          <w:marBottom w:val="120"/>
          <w:divBdr>
            <w:top w:val="none" w:sz="0" w:space="0" w:color="auto"/>
            <w:left w:val="none" w:sz="0" w:space="0" w:color="auto"/>
            <w:bottom w:val="none" w:sz="0" w:space="0" w:color="auto"/>
            <w:right w:val="none" w:sz="0" w:space="0" w:color="auto"/>
          </w:divBdr>
        </w:div>
      </w:divsChild>
    </w:div>
    <w:div w:id="911962930">
      <w:bodyDiv w:val="1"/>
      <w:marLeft w:val="0"/>
      <w:marRight w:val="0"/>
      <w:marTop w:val="0"/>
      <w:marBottom w:val="0"/>
      <w:divBdr>
        <w:top w:val="none" w:sz="0" w:space="0" w:color="auto"/>
        <w:left w:val="none" w:sz="0" w:space="0" w:color="auto"/>
        <w:bottom w:val="none" w:sz="0" w:space="0" w:color="auto"/>
        <w:right w:val="none" w:sz="0" w:space="0" w:color="auto"/>
      </w:divBdr>
    </w:div>
    <w:div w:id="1037774332">
      <w:bodyDiv w:val="1"/>
      <w:marLeft w:val="0"/>
      <w:marRight w:val="0"/>
      <w:marTop w:val="0"/>
      <w:marBottom w:val="0"/>
      <w:divBdr>
        <w:top w:val="none" w:sz="0" w:space="0" w:color="auto"/>
        <w:left w:val="none" w:sz="0" w:space="0" w:color="auto"/>
        <w:bottom w:val="none" w:sz="0" w:space="0" w:color="auto"/>
        <w:right w:val="none" w:sz="0" w:space="0" w:color="auto"/>
      </w:divBdr>
      <w:divsChild>
        <w:div w:id="379130191">
          <w:marLeft w:val="547"/>
          <w:marRight w:val="0"/>
          <w:marTop w:val="154"/>
          <w:marBottom w:val="0"/>
          <w:divBdr>
            <w:top w:val="none" w:sz="0" w:space="0" w:color="auto"/>
            <w:left w:val="none" w:sz="0" w:space="0" w:color="auto"/>
            <w:bottom w:val="none" w:sz="0" w:space="0" w:color="auto"/>
            <w:right w:val="none" w:sz="0" w:space="0" w:color="auto"/>
          </w:divBdr>
        </w:div>
        <w:div w:id="714505491">
          <w:marLeft w:val="547"/>
          <w:marRight w:val="0"/>
          <w:marTop w:val="154"/>
          <w:marBottom w:val="0"/>
          <w:divBdr>
            <w:top w:val="none" w:sz="0" w:space="0" w:color="auto"/>
            <w:left w:val="none" w:sz="0" w:space="0" w:color="auto"/>
            <w:bottom w:val="none" w:sz="0" w:space="0" w:color="auto"/>
            <w:right w:val="none" w:sz="0" w:space="0" w:color="auto"/>
          </w:divBdr>
        </w:div>
        <w:div w:id="1862619551">
          <w:marLeft w:val="547"/>
          <w:marRight w:val="0"/>
          <w:marTop w:val="154"/>
          <w:marBottom w:val="0"/>
          <w:divBdr>
            <w:top w:val="none" w:sz="0" w:space="0" w:color="auto"/>
            <w:left w:val="none" w:sz="0" w:space="0" w:color="auto"/>
            <w:bottom w:val="none" w:sz="0" w:space="0" w:color="auto"/>
            <w:right w:val="none" w:sz="0" w:space="0" w:color="auto"/>
          </w:divBdr>
        </w:div>
        <w:div w:id="2112124771">
          <w:marLeft w:val="547"/>
          <w:marRight w:val="0"/>
          <w:marTop w:val="154"/>
          <w:marBottom w:val="0"/>
          <w:divBdr>
            <w:top w:val="none" w:sz="0" w:space="0" w:color="auto"/>
            <w:left w:val="none" w:sz="0" w:space="0" w:color="auto"/>
            <w:bottom w:val="none" w:sz="0" w:space="0" w:color="auto"/>
            <w:right w:val="none" w:sz="0" w:space="0" w:color="auto"/>
          </w:divBdr>
        </w:div>
      </w:divsChild>
    </w:div>
    <w:div w:id="1051420801">
      <w:bodyDiv w:val="1"/>
      <w:marLeft w:val="0"/>
      <w:marRight w:val="0"/>
      <w:marTop w:val="0"/>
      <w:marBottom w:val="0"/>
      <w:divBdr>
        <w:top w:val="none" w:sz="0" w:space="0" w:color="auto"/>
        <w:left w:val="none" w:sz="0" w:space="0" w:color="auto"/>
        <w:bottom w:val="none" w:sz="0" w:space="0" w:color="auto"/>
        <w:right w:val="none" w:sz="0" w:space="0" w:color="auto"/>
      </w:divBdr>
    </w:div>
    <w:div w:id="1056709120">
      <w:bodyDiv w:val="1"/>
      <w:marLeft w:val="0"/>
      <w:marRight w:val="0"/>
      <w:marTop w:val="0"/>
      <w:marBottom w:val="0"/>
      <w:divBdr>
        <w:top w:val="none" w:sz="0" w:space="0" w:color="auto"/>
        <w:left w:val="none" w:sz="0" w:space="0" w:color="auto"/>
        <w:bottom w:val="none" w:sz="0" w:space="0" w:color="auto"/>
        <w:right w:val="none" w:sz="0" w:space="0" w:color="auto"/>
      </w:divBdr>
    </w:div>
    <w:div w:id="1134953154">
      <w:bodyDiv w:val="1"/>
      <w:marLeft w:val="0"/>
      <w:marRight w:val="0"/>
      <w:marTop w:val="0"/>
      <w:marBottom w:val="0"/>
      <w:divBdr>
        <w:top w:val="none" w:sz="0" w:space="0" w:color="auto"/>
        <w:left w:val="none" w:sz="0" w:space="0" w:color="auto"/>
        <w:bottom w:val="none" w:sz="0" w:space="0" w:color="auto"/>
        <w:right w:val="none" w:sz="0" w:space="0" w:color="auto"/>
      </w:divBdr>
    </w:div>
    <w:div w:id="1236433615">
      <w:bodyDiv w:val="1"/>
      <w:marLeft w:val="0"/>
      <w:marRight w:val="0"/>
      <w:marTop w:val="0"/>
      <w:marBottom w:val="0"/>
      <w:divBdr>
        <w:top w:val="none" w:sz="0" w:space="0" w:color="auto"/>
        <w:left w:val="none" w:sz="0" w:space="0" w:color="auto"/>
        <w:bottom w:val="none" w:sz="0" w:space="0" w:color="auto"/>
        <w:right w:val="none" w:sz="0" w:space="0" w:color="auto"/>
      </w:divBdr>
    </w:div>
    <w:div w:id="1469589700">
      <w:bodyDiv w:val="1"/>
      <w:marLeft w:val="0"/>
      <w:marRight w:val="0"/>
      <w:marTop w:val="0"/>
      <w:marBottom w:val="0"/>
      <w:divBdr>
        <w:top w:val="none" w:sz="0" w:space="0" w:color="auto"/>
        <w:left w:val="none" w:sz="0" w:space="0" w:color="auto"/>
        <w:bottom w:val="none" w:sz="0" w:space="0" w:color="auto"/>
        <w:right w:val="none" w:sz="0" w:space="0" w:color="auto"/>
      </w:divBdr>
    </w:div>
    <w:div w:id="1502431975">
      <w:bodyDiv w:val="1"/>
      <w:marLeft w:val="0"/>
      <w:marRight w:val="0"/>
      <w:marTop w:val="0"/>
      <w:marBottom w:val="0"/>
      <w:divBdr>
        <w:top w:val="none" w:sz="0" w:space="0" w:color="auto"/>
        <w:left w:val="none" w:sz="0" w:space="0" w:color="auto"/>
        <w:bottom w:val="none" w:sz="0" w:space="0" w:color="auto"/>
        <w:right w:val="none" w:sz="0" w:space="0" w:color="auto"/>
      </w:divBdr>
    </w:div>
    <w:div w:id="1509980687">
      <w:bodyDiv w:val="1"/>
      <w:marLeft w:val="0"/>
      <w:marRight w:val="0"/>
      <w:marTop w:val="0"/>
      <w:marBottom w:val="0"/>
      <w:divBdr>
        <w:top w:val="none" w:sz="0" w:space="0" w:color="auto"/>
        <w:left w:val="none" w:sz="0" w:space="0" w:color="auto"/>
        <w:bottom w:val="none" w:sz="0" w:space="0" w:color="auto"/>
        <w:right w:val="none" w:sz="0" w:space="0" w:color="auto"/>
      </w:divBdr>
      <w:divsChild>
        <w:div w:id="872425420">
          <w:marLeft w:val="547"/>
          <w:marRight w:val="0"/>
          <w:marTop w:val="144"/>
          <w:marBottom w:val="0"/>
          <w:divBdr>
            <w:top w:val="none" w:sz="0" w:space="0" w:color="auto"/>
            <w:left w:val="none" w:sz="0" w:space="0" w:color="auto"/>
            <w:bottom w:val="none" w:sz="0" w:space="0" w:color="auto"/>
            <w:right w:val="none" w:sz="0" w:space="0" w:color="auto"/>
          </w:divBdr>
        </w:div>
        <w:div w:id="1084569652">
          <w:marLeft w:val="547"/>
          <w:marRight w:val="0"/>
          <w:marTop w:val="144"/>
          <w:marBottom w:val="0"/>
          <w:divBdr>
            <w:top w:val="none" w:sz="0" w:space="0" w:color="auto"/>
            <w:left w:val="none" w:sz="0" w:space="0" w:color="auto"/>
            <w:bottom w:val="none" w:sz="0" w:space="0" w:color="auto"/>
            <w:right w:val="none" w:sz="0" w:space="0" w:color="auto"/>
          </w:divBdr>
        </w:div>
        <w:div w:id="1104377816">
          <w:marLeft w:val="547"/>
          <w:marRight w:val="0"/>
          <w:marTop w:val="144"/>
          <w:marBottom w:val="0"/>
          <w:divBdr>
            <w:top w:val="none" w:sz="0" w:space="0" w:color="auto"/>
            <w:left w:val="none" w:sz="0" w:space="0" w:color="auto"/>
            <w:bottom w:val="none" w:sz="0" w:space="0" w:color="auto"/>
            <w:right w:val="none" w:sz="0" w:space="0" w:color="auto"/>
          </w:divBdr>
        </w:div>
        <w:div w:id="1436514068">
          <w:marLeft w:val="547"/>
          <w:marRight w:val="0"/>
          <w:marTop w:val="144"/>
          <w:marBottom w:val="0"/>
          <w:divBdr>
            <w:top w:val="none" w:sz="0" w:space="0" w:color="auto"/>
            <w:left w:val="none" w:sz="0" w:space="0" w:color="auto"/>
            <w:bottom w:val="none" w:sz="0" w:space="0" w:color="auto"/>
            <w:right w:val="none" w:sz="0" w:space="0" w:color="auto"/>
          </w:divBdr>
        </w:div>
        <w:div w:id="2088919266">
          <w:marLeft w:val="547"/>
          <w:marRight w:val="0"/>
          <w:marTop w:val="144"/>
          <w:marBottom w:val="0"/>
          <w:divBdr>
            <w:top w:val="none" w:sz="0" w:space="0" w:color="auto"/>
            <w:left w:val="none" w:sz="0" w:space="0" w:color="auto"/>
            <w:bottom w:val="none" w:sz="0" w:space="0" w:color="auto"/>
            <w:right w:val="none" w:sz="0" w:space="0" w:color="auto"/>
          </w:divBdr>
        </w:div>
      </w:divsChild>
    </w:div>
    <w:div w:id="1705785557">
      <w:bodyDiv w:val="1"/>
      <w:marLeft w:val="0"/>
      <w:marRight w:val="0"/>
      <w:marTop w:val="0"/>
      <w:marBottom w:val="0"/>
      <w:divBdr>
        <w:top w:val="none" w:sz="0" w:space="0" w:color="auto"/>
        <w:left w:val="none" w:sz="0" w:space="0" w:color="auto"/>
        <w:bottom w:val="none" w:sz="0" w:space="0" w:color="auto"/>
        <w:right w:val="none" w:sz="0" w:space="0" w:color="auto"/>
      </w:divBdr>
    </w:div>
    <w:div w:id="1725330538">
      <w:bodyDiv w:val="1"/>
      <w:marLeft w:val="0"/>
      <w:marRight w:val="0"/>
      <w:marTop w:val="0"/>
      <w:marBottom w:val="0"/>
      <w:divBdr>
        <w:top w:val="none" w:sz="0" w:space="0" w:color="auto"/>
        <w:left w:val="none" w:sz="0" w:space="0" w:color="auto"/>
        <w:bottom w:val="none" w:sz="0" w:space="0" w:color="auto"/>
        <w:right w:val="none" w:sz="0" w:space="0" w:color="auto"/>
      </w:divBdr>
      <w:divsChild>
        <w:div w:id="9843188">
          <w:marLeft w:val="994"/>
          <w:marRight w:val="0"/>
          <w:marTop w:val="77"/>
          <w:marBottom w:val="120"/>
          <w:divBdr>
            <w:top w:val="none" w:sz="0" w:space="0" w:color="auto"/>
            <w:left w:val="none" w:sz="0" w:space="0" w:color="auto"/>
            <w:bottom w:val="none" w:sz="0" w:space="0" w:color="auto"/>
            <w:right w:val="none" w:sz="0" w:space="0" w:color="auto"/>
          </w:divBdr>
        </w:div>
      </w:divsChild>
    </w:div>
    <w:div w:id="2097819800">
      <w:bodyDiv w:val="1"/>
      <w:marLeft w:val="0"/>
      <w:marRight w:val="0"/>
      <w:marTop w:val="0"/>
      <w:marBottom w:val="0"/>
      <w:divBdr>
        <w:top w:val="none" w:sz="0" w:space="0" w:color="auto"/>
        <w:left w:val="none" w:sz="0" w:space="0" w:color="auto"/>
        <w:bottom w:val="none" w:sz="0" w:space="0" w:color="auto"/>
        <w:right w:val="none" w:sz="0" w:space="0" w:color="auto"/>
      </w:divBdr>
      <w:divsChild>
        <w:div w:id="8028437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31B87C070097449590FB523247A635" ma:contentTypeVersion="17" ma:contentTypeDescription="Een nieuw document maken." ma:contentTypeScope="" ma:versionID="9f90446e0d018606b0aeef82de185f98">
  <xsd:schema xmlns:xsd="http://www.w3.org/2001/XMLSchema" xmlns:xs="http://www.w3.org/2001/XMLSchema" xmlns:p="http://schemas.microsoft.com/office/2006/metadata/properties" xmlns:ns2="6062a702-93ba-4a65-98a0-3e9273210ec5" xmlns:ns3="90b03cc0-2b63-4822-9ec7-26650c236e1d" targetNamespace="http://schemas.microsoft.com/office/2006/metadata/properties" ma:root="true" ma:fieldsID="701e6846c650bc98ea4f1e8c296f5296" ns2:_="" ns3:_="">
    <xsd:import namespace="6062a702-93ba-4a65-98a0-3e9273210ec5"/>
    <xsd:import namespace="90b03cc0-2b63-4822-9ec7-26650c236e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62a702-93ba-4a65-98a0-3e9273210e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4543581e-0b94-4758-8292-7d6042a84f95"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b03cc0-2b63-4822-9ec7-26650c236e1d"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a9abf46d-9bf5-45ee-9584-64c90e071cc3}" ma:internalName="TaxCatchAll" ma:showField="CatchAllData" ma:web="90b03cc0-2b63-4822-9ec7-26650c236e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62a702-93ba-4a65-98a0-3e9273210ec5">
      <Terms xmlns="http://schemas.microsoft.com/office/infopath/2007/PartnerControls"/>
    </lcf76f155ced4ddcb4097134ff3c332f>
    <TaxCatchAll xmlns="90b03cc0-2b63-4822-9ec7-26650c236e1d" xsi:nil="true"/>
  </documentManagement>
</p:properties>
</file>

<file path=customXml/itemProps1.xml><?xml version="1.0" encoding="utf-8"?>
<ds:datastoreItem xmlns:ds="http://schemas.openxmlformats.org/officeDocument/2006/customXml" ds:itemID="{EB692B63-F71E-4AA8-8FC1-AD5614E12C2E}"/>
</file>

<file path=customXml/itemProps2.xml><?xml version="1.0" encoding="utf-8"?>
<ds:datastoreItem xmlns:ds="http://schemas.openxmlformats.org/officeDocument/2006/customXml" ds:itemID="{98CF0114-7B51-4AEB-BCC9-412D1E287210}">
  <ds:schemaRefs>
    <ds:schemaRef ds:uri="http://schemas.microsoft.com/sharepoint/v3/contenttype/forms"/>
  </ds:schemaRefs>
</ds:datastoreItem>
</file>

<file path=customXml/itemProps3.xml><?xml version="1.0" encoding="utf-8"?>
<ds:datastoreItem xmlns:ds="http://schemas.openxmlformats.org/officeDocument/2006/customXml" ds:itemID="{6AE2E58E-5BE7-4ECF-B129-D7FFA6BA2786}">
  <ds:schemaRefs>
    <ds:schemaRef ds:uri="http://schemas.openxmlformats.org/officeDocument/2006/bibliography"/>
  </ds:schemaRefs>
</ds:datastoreItem>
</file>

<file path=customXml/itemProps4.xml><?xml version="1.0" encoding="utf-8"?>
<ds:datastoreItem xmlns:ds="http://schemas.openxmlformats.org/officeDocument/2006/customXml" ds:itemID="{E6FDF835-1CF1-475E-B348-B250826EF6D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Microsoft</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Boels</dc:creator>
  <cp:keywords/>
  <cp:lastModifiedBy>Lotte Renard</cp:lastModifiedBy>
  <cp:revision>108</cp:revision>
  <cp:lastPrinted>2015-01-14T13:07:00Z</cp:lastPrinted>
  <dcterms:created xsi:type="dcterms:W3CDTF">2020-08-29T02:50:00Z</dcterms:created>
  <dcterms:modified xsi:type="dcterms:W3CDTF">2020-09-15T12:56:10Z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0x0101003031B87C070097449590FB523247A635</vt:lpwstr>
  </property>
</Properties>
</file>